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48D7C6E3" w14:textId="77777777" w:rsidTr="004F2927">
        <w:trPr>
          <w:trHeight w:val="1268"/>
        </w:trPr>
        <w:tc>
          <w:tcPr>
            <w:tcW w:w="1668" w:type="dxa"/>
          </w:tcPr>
          <w:p w14:paraId="34A8BE91" w14:textId="77777777" w:rsidR="004702FB" w:rsidRPr="006F1DA5" w:rsidRDefault="004702FB" w:rsidP="004702FB">
            <w:pPr>
              <w:pStyle w:val="Glava"/>
              <w:rPr>
                <w:rFonts w:ascii="Arial" w:hAnsi="Arial" w:cs="Arial"/>
                <w:b/>
                <w:color w:val="000000" w:themeColor="text1"/>
              </w:rPr>
            </w:pPr>
          </w:p>
        </w:tc>
        <w:tc>
          <w:tcPr>
            <w:tcW w:w="3361" w:type="dxa"/>
          </w:tcPr>
          <w:p w14:paraId="48A39784" w14:textId="77777777" w:rsidR="004702FB" w:rsidRPr="006F1DA5" w:rsidRDefault="004702FB" w:rsidP="004702FB">
            <w:pPr>
              <w:pStyle w:val="Glava"/>
              <w:rPr>
                <w:rFonts w:ascii="Arial" w:hAnsi="Arial" w:cs="Arial"/>
                <w:b/>
                <w:color w:val="000000" w:themeColor="text1"/>
              </w:rPr>
            </w:pPr>
          </w:p>
        </w:tc>
        <w:tc>
          <w:tcPr>
            <w:tcW w:w="4209" w:type="dxa"/>
          </w:tcPr>
          <w:p w14:paraId="46F890CC" w14:textId="77777777" w:rsidR="004702FB" w:rsidRPr="006F1DA5" w:rsidRDefault="004702FB" w:rsidP="004702FB">
            <w:pPr>
              <w:pStyle w:val="Glava"/>
              <w:rPr>
                <w:rFonts w:ascii="Arial" w:hAnsi="Arial" w:cs="Arial"/>
                <w:b/>
                <w:color w:val="000000" w:themeColor="text1"/>
              </w:rPr>
            </w:pPr>
          </w:p>
        </w:tc>
      </w:tr>
    </w:tbl>
    <w:p w14:paraId="14904C44" w14:textId="77777777" w:rsidR="00EF1B75" w:rsidRPr="00A17BFF" w:rsidRDefault="00000000"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7ECA8C63" w14:textId="77777777" w:rsidR="00EF1B75" w:rsidRPr="00A17BFF" w:rsidRDefault="00EF1B75" w:rsidP="00827BFC">
      <w:pPr>
        <w:pStyle w:val="Paragraf"/>
        <w:rPr>
          <w:rFonts w:ascii="Arial" w:hAnsi="Arial" w:cs="Arial"/>
        </w:rPr>
      </w:pPr>
    </w:p>
    <w:p w14:paraId="3B78C14E" w14:textId="77777777" w:rsidR="00D00EE0" w:rsidRDefault="0000000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29C933F" w14:textId="77777777" w:rsidR="00D00EE0" w:rsidRDefault="00000000">
      <w:pPr>
        <w:spacing w:before="225" w:after="225" w:line="240" w:lineRule="auto"/>
        <w:jc w:val="both"/>
      </w:pPr>
      <w:r>
        <w:rPr>
          <w:rFonts w:ascii="Arial" w:hAnsi="Arial" w:cs="Arial"/>
          <w:color w:val="000000"/>
          <w:sz w:val="18"/>
          <w:szCs w:val="18"/>
        </w:rPr>
        <w:t xml:space="preserve">V primeru elektronske oddaje se kot original štejejo tudi dokumenti, ki so podpisani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 (npr. vizualizacijo elektronskega podpisa).</w:t>
      </w:r>
    </w:p>
    <w:p w14:paraId="6BC99D6B" w14:textId="77777777" w:rsidR="00D00EE0" w:rsidRDefault="0000000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0A9014A" w14:textId="77777777" w:rsidR="00EF1B75" w:rsidRPr="00A17BFF" w:rsidRDefault="00EF1B75"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D00EE0" w14:paraId="2B1192C2" w14:textId="77777777" w:rsidTr="00134682">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EA3519E" w14:textId="77777777" w:rsidR="00D00EE0" w:rsidRDefault="00000000">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A7EFD28" w14:textId="77777777" w:rsidR="00D00EE0" w:rsidRDefault="00000000">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4C2AA71" w14:textId="77777777" w:rsidR="00D00EE0" w:rsidRDefault="00000000">
            <w:pPr>
              <w:jc w:val="center"/>
            </w:pPr>
            <w:r>
              <w:rPr>
                <w:rFonts w:ascii="Arial" w:hAnsi="Arial" w:cs="Arial"/>
                <w:b/>
                <w:bCs/>
                <w:color w:val="000000"/>
                <w:position w:val="-3"/>
                <w:sz w:val="20"/>
                <w:szCs w:val="20"/>
                <w:shd w:val="clear" w:color="auto" w:fill="AAAAAA"/>
              </w:rPr>
              <w:t>Opombe</w:t>
            </w:r>
          </w:p>
        </w:tc>
      </w:tr>
      <w:tr w:rsidR="00134682" w14:paraId="3F00C49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37F0EB" w14:textId="77777777" w:rsidR="00134682" w:rsidRDefault="00134682" w:rsidP="00134682">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B69D39" w14:textId="77777777" w:rsidR="00134682" w:rsidRDefault="00134682" w:rsidP="00134682">
            <w:r>
              <w:rPr>
                <w:rFonts w:ascii="Arial" w:hAnsi="Arial" w:cs="Arial"/>
                <w:color w:val="000000"/>
                <w:position w:val="-2"/>
                <w:sz w:val="18"/>
                <w:szCs w:val="18"/>
              </w:rPr>
              <w:t>Ponudba</w:t>
            </w:r>
          </w:p>
          <w:p w14:paraId="69225C68" w14:textId="1B80DABC" w:rsidR="00134682" w:rsidRDefault="00134682" w:rsidP="00134682">
            <w:r w:rsidRPr="00ED3B8F">
              <w:rPr>
                <w:rFonts w:ascii="Arial" w:hAnsi="Arial" w:cs="Arial"/>
                <w:sz w:val="18"/>
                <w:szCs w:val="18"/>
              </w:rPr>
              <w:t>Velja za SKLOP 1</w:t>
            </w:r>
            <w:r>
              <w:rPr>
                <w:rFonts w:ascii="Arial" w:hAnsi="Arial" w:cs="Arial"/>
                <w:sz w:val="18"/>
                <w:szCs w:val="18"/>
              </w:rPr>
              <w:t xml:space="preserve"> in SKLOP 2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3FF757" w14:textId="2CD90A43" w:rsidR="00134682" w:rsidRDefault="00134682" w:rsidP="00134682">
            <w:pPr>
              <w:spacing w:before="135" w:after="135"/>
              <w:jc w:val="both"/>
              <w:textAlignment w:val="center"/>
            </w:pPr>
            <w:r w:rsidRPr="00F06DB9">
              <w:rPr>
                <w:rFonts w:ascii="Arial" w:hAnsi="Arial" w:cs="Arial"/>
                <w:color w:val="000000"/>
                <w:position w:val="-2"/>
                <w:sz w:val="18"/>
                <w:szCs w:val="18"/>
              </w:rPr>
              <w:t xml:space="preserve">Izpolnjen, podpisan in žigosan. </w:t>
            </w:r>
          </w:p>
        </w:tc>
      </w:tr>
      <w:tr w:rsidR="00134682" w14:paraId="4FF3925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85952" w14:textId="66CDCE73" w:rsidR="00134682" w:rsidRDefault="00134682" w:rsidP="00134682">
            <w:pPr>
              <w:rPr>
                <w:rFonts w:ascii="Arial" w:hAnsi="Arial" w:cs="Arial"/>
                <w:color w:val="000000"/>
                <w:position w:val="-2"/>
                <w:sz w:val="18"/>
                <w:szCs w:val="18"/>
              </w:rPr>
            </w:pPr>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2779FA" w14:textId="15B653FB" w:rsidR="00134682" w:rsidRDefault="00134682" w:rsidP="00134682">
            <w:pPr>
              <w:rPr>
                <w:rFonts w:ascii="Arial" w:hAnsi="Arial" w:cs="Arial"/>
                <w:color w:val="000000"/>
                <w:position w:val="-2"/>
                <w:sz w:val="18"/>
                <w:szCs w:val="18"/>
              </w:rPr>
            </w:pPr>
            <w:r>
              <w:rPr>
                <w:rFonts w:ascii="Arial" w:hAnsi="Arial" w:cs="Arial"/>
                <w:color w:val="000000"/>
                <w:position w:val="-2"/>
                <w:sz w:val="18"/>
                <w:szCs w:val="18"/>
              </w:rPr>
              <w:t>Ponudbeni predračun</w:t>
            </w:r>
            <w:r>
              <w:rPr>
                <w:rFonts w:ascii="Arial" w:hAnsi="Arial" w:cs="Arial"/>
                <w:color w:val="000000"/>
                <w:position w:val="-2"/>
                <w:sz w:val="18"/>
                <w:szCs w:val="18"/>
              </w:rPr>
              <w:br/>
              <w:t xml:space="preserve">Velja za SKLOP 1 in SKLOP 2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E415B6" w14:textId="77777777" w:rsidR="00134682" w:rsidRDefault="00134682" w:rsidP="0013468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0A7F47D6" w14:textId="342783D2" w:rsidR="00134682" w:rsidRDefault="00134682" w:rsidP="00134682">
            <w:pPr>
              <w:spacing w:before="135" w:after="135"/>
              <w:jc w:val="both"/>
              <w:textAlignment w:val="center"/>
              <w:rPr>
                <w:rFonts w:ascii="Arial" w:hAnsi="Arial" w:cs="Arial"/>
                <w:color w:val="000000"/>
                <w:position w:val="-2"/>
                <w:sz w:val="18"/>
                <w:szCs w:val="18"/>
              </w:rPr>
            </w:pPr>
            <w:r w:rsidRPr="00134682">
              <w:rPr>
                <w:rFonts w:ascii="Arial" w:hAnsi="Arial" w:cs="Arial"/>
                <w:color w:val="000000"/>
                <w:position w:val="-2"/>
                <w:sz w:val="18"/>
                <w:szCs w:val="18"/>
              </w:rPr>
              <w:t>Obrazec Ponudbeni predračun, iz katere je razvidna ponudbena cena, ponudnik pripne v razdelek »Predračun« v aplikaciji e-JN.</w:t>
            </w:r>
          </w:p>
        </w:tc>
      </w:tr>
      <w:tr w:rsidR="00D00EE0" w14:paraId="34A1BEA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826B43" w14:textId="1A650098" w:rsidR="00D00EE0" w:rsidRPr="006643D4" w:rsidRDefault="006643D4">
            <w:pPr>
              <w:rPr>
                <w:rFonts w:ascii="Arial" w:hAnsi="Arial" w:cs="Arial"/>
                <w:sz w:val="18"/>
                <w:szCs w:val="18"/>
              </w:rPr>
            </w:pPr>
            <w:r w:rsidRPr="006643D4">
              <w:rPr>
                <w:rFonts w:ascii="Arial" w:hAnsi="Arial" w:cs="Arial"/>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59A8BA" w14:textId="4BE36CC0" w:rsidR="00D00EE0" w:rsidRDefault="00000000">
            <w:r>
              <w:rPr>
                <w:rFonts w:ascii="Arial" w:hAnsi="Arial" w:cs="Arial"/>
                <w:color w:val="000000"/>
                <w:position w:val="-2"/>
                <w:sz w:val="18"/>
                <w:szCs w:val="18"/>
              </w:rPr>
              <w:t>Krovna izjava</w:t>
            </w:r>
            <w:r>
              <w:rPr>
                <w:rFonts w:ascii="Arial" w:hAnsi="Arial" w:cs="Arial"/>
                <w:color w:val="000000"/>
                <w:position w:val="-2"/>
                <w:sz w:val="18"/>
                <w:szCs w:val="18"/>
              </w:rPr>
              <w:br/>
            </w:r>
            <w:r w:rsidR="006643D4" w:rsidRPr="006643D4">
              <w:rPr>
                <w:rFonts w:ascii="Arial" w:hAnsi="Arial" w:cs="Arial"/>
                <w:color w:val="000000"/>
                <w:position w:val="-2"/>
                <w:sz w:val="18"/>
                <w:szCs w:val="18"/>
              </w:rPr>
              <w:t>Velja za SKLOP 1 in SKLOP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AADB0A" w14:textId="77777777" w:rsidR="00D00EE0" w:rsidRDefault="00000000">
            <w:pPr>
              <w:spacing w:before="135" w:after="135"/>
              <w:jc w:val="both"/>
              <w:textAlignment w:val="center"/>
            </w:pPr>
            <w:r>
              <w:rPr>
                <w:rFonts w:ascii="Arial" w:hAnsi="Arial" w:cs="Arial"/>
                <w:color w:val="000000"/>
                <w:position w:val="-2"/>
                <w:sz w:val="18"/>
                <w:szCs w:val="18"/>
              </w:rPr>
              <w:t>Izpolnjen, podpisan in žigosan.</w:t>
            </w:r>
          </w:p>
        </w:tc>
      </w:tr>
      <w:tr w:rsidR="00D00EE0" w14:paraId="2CFD260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1C43CB" w14:textId="4FAC5344" w:rsidR="00D00EE0" w:rsidRPr="006643D4" w:rsidRDefault="006643D4">
            <w:pPr>
              <w:rPr>
                <w:rFonts w:ascii="Arial" w:hAnsi="Arial" w:cs="Arial"/>
                <w:sz w:val="18"/>
                <w:szCs w:val="18"/>
              </w:rPr>
            </w:pPr>
            <w:r w:rsidRPr="006643D4">
              <w:rPr>
                <w:rFonts w:ascii="Arial" w:hAnsi="Arial" w:cs="Arial"/>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6199E4" w14:textId="445CDB4B" w:rsidR="00D00EE0" w:rsidRDefault="00000000">
            <w:r>
              <w:rPr>
                <w:rFonts w:ascii="Arial" w:hAnsi="Arial" w:cs="Arial"/>
                <w:color w:val="000000"/>
                <w:position w:val="-2"/>
                <w:sz w:val="18"/>
                <w:szCs w:val="18"/>
              </w:rPr>
              <w:t>ESPD</w:t>
            </w:r>
            <w:r>
              <w:rPr>
                <w:rFonts w:ascii="Arial" w:hAnsi="Arial" w:cs="Arial"/>
                <w:color w:val="000000"/>
                <w:position w:val="-2"/>
                <w:sz w:val="18"/>
                <w:szCs w:val="18"/>
              </w:rPr>
              <w:br/>
            </w:r>
            <w:r w:rsidR="006643D4" w:rsidRPr="006643D4">
              <w:rPr>
                <w:rFonts w:ascii="Arial" w:hAnsi="Arial" w:cs="Arial"/>
                <w:color w:val="000000"/>
                <w:position w:val="-2"/>
                <w:sz w:val="18"/>
                <w:szCs w:val="18"/>
              </w:rPr>
              <w:t>Velja za SKLOP 1 in SKLOP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597CD1" w14:textId="77777777" w:rsidR="00D00EE0" w:rsidRDefault="00000000">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e-JN</w:t>
            </w:r>
          </w:p>
          <w:tbl>
            <w:tblPr>
              <w:tblStyle w:val="NormalTablePHPDOCX"/>
              <w:tblW w:w="0" w:type="auto"/>
              <w:tblLook w:val="04A0" w:firstRow="1" w:lastRow="0" w:firstColumn="1" w:lastColumn="0" w:noHBand="0" w:noVBand="1"/>
            </w:tblPr>
            <w:tblGrid>
              <w:gridCol w:w="438"/>
            </w:tblGrid>
            <w:tr w:rsidR="00D00EE0" w14:paraId="1193F501"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D00EE0" w14:paraId="6A51334E" w14:textId="77777777">
                    <w:tc>
                      <w:tcPr>
                        <w:tcW w:w="0" w:type="auto"/>
                        <w:tcMar>
                          <w:top w:w="0" w:type="auto"/>
                          <w:bottom w:w="0" w:type="auto"/>
                        </w:tcMar>
                      </w:tcPr>
                      <w:p w14:paraId="6E165895" w14:textId="77777777" w:rsidR="00D00EE0" w:rsidRDefault="00D00EE0"/>
                    </w:tc>
                  </w:tr>
                </w:tbl>
                <w:p w14:paraId="482A15D2" w14:textId="77777777" w:rsidR="00D00EE0" w:rsidRDefault="00D00EE0"/>
              </w:tc>
            </w:tr>
          </w:tbl>
          <w:p w14:paraId="742AE76D" w14:textId="77777777" w:rsidR="00D00EE0" w:rsidRDefault="00D00EE0"/>
        </w:tc>
      </w:tr>
      <w:tr w:rsidR="001B4DFD" w14:paraId="3CBA9FB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F165DD" w14:textId="5E8EB428" w:rsidR="001B4DFD" w:rsidRPr="006643D4" w:rsidRDefault="001B4DFD" w:rsidP="001B4DFD">
            <w:pPr>
              <w:rPr>
                <w:rFonts w:ascii="Arial" w:hAnsi="Arial" w:cs="Arial"/>
                <w:sz w:val="18"/>
                <w:szCs w:val="18"/>
              </w:rPr>
            </w:pPr>
            <w:r>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DDA740" w14:textId="35857C60" w:rsidR="001B4DFD" w:rsidRDefault="001B4DFD" w:rsidP="001B4DFD">
            <w:pPr>
              <w:rPr>
                <w:rFonts w:ascii="Arial" w:hAnsi="Arial" w:cs="Arial"/>
                <w:color w:val="000000"/>
                <w:position w:val="-2"/>
                <w:sz w:val="18"/>
                <w:szCs w:val="18"/>
              </w:rPr>
            </w:pPr>
            <w:r>
              <w:rPr>
                <w:rFonts w:ascii="Arial" w:hAnsi="Arial" w:cs="Arial"/>
                <w:color w:val="000000"/>
                <w:position w:val="-2"/>
                <w:sz w:val="18"/>
                <w:szCs w:val="18"/>
              </w:rPr>
              <w:t>Zeleno javno naročanje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662587" w14:textId="2C088DDB" w:rsidR="001B4DFD" w:rsidRDefault="001B4DFD" w:rsidP="001B4DF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r>
              <w:rPr>
                <w:rFonts w:ascii="Arial" w:hAnsi="Arial" w:cs="Arial"/>
                <w:color w:val="000000"/>
                <w:position w:val="-2"/>
                <w:sz w:val="18"/>
                <w:szCs w:val="18"/>
              </w:rPr>
              <w:t xml:space="preserve">, </w:t>
            </w:r>
            <w:r>
              <w:rPr>
                <w:rFonts w:ascii="Arial" w:hAnsi="Arial" w:cs="Arial"/>
                <w:color w:val="000000"/>
                <w:position w:val="-2"/>
                <w:sz w:val="18"/>
                <w:szCs w:val="18"/>
              </w:rPr>
              <w:t>podpisan</w:t>
            </w:r>
            <w:r>
              <w:rPr>
                <w:rFonts w:ascii="Arial" w:hAnsi="Arial" w:cs="Arial"/>
                <w:color w:val="000000"/>
                <w:position w:val="-2"/>
                <w:sz w:val="18"/>
                <w:szCs w:val="18"/>
              </w:rPr>
              <w:t xml:space="preserve"> in žigosan.</w:t>
            </w:r>
          </w:p>
        </w:tc>
      </w:tr>
      <w:tr w:rsidR="00D00EE0" w14:paraId="2E63DFE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A99878" w14:textId="58048D4E" w:rsidR="00D00EE0" w:rsidRPr="006643D4" w:rsidRDefault="001B4DFD">
            <w:pPr>
              <w:rPr>
                <w:rFonts w:ascii="Arial" w:hAnsi="Arial" w:cs="Arial"/>
                <w:sz w:val="18"/>
                <w:szCs w:val="18"/>
              </w:rPr>
            </w:pPr>
            <w:r>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4ADB9B" w14:textId="50BB0971" w:rsidR="00D00EE0" w:rsidRDefault="00000000">
            <w:r>
              <w:rPr>
                <w:rFonts w:ascii="Arial" w:hAnsi="Arial" w:cs="Arial"/>
                <w:color w:val="000000"/>
                <w:position w:val="-2"/>
                <w:sz w:val="18"/>
                <w:szCs w:val="18"/>
              </w:rPr>
              <w:t>Seznam članov organov in zastopnikov gospodarskega subjekta</w:t>
            </w:r>
            <w:r>
              <w:rPr>
                <w:rFonts w:ascii="Arial" w:hAnsi="Arial" w:cs="Arial"/>
                <w:color w:val="000000"/>
                <w:position w:val="-2"/>
                <w:sz w:val="18"/>
                <w:szCs w:val="18"/>
              </w:rPr>
              <w:br/>
            </w:r>
            <w:r w:rsidR="006643D4" w:rsidRPr="006643D4">
              <w:rPr>
                <w:rFonts w:ascii="Arial" w:hAnsi="Arial" w:cs="Arial"/>
                <w:color w:val="000000"/>
                <w:position w:val="-2"/>
                <w:sz w:val="18"/>
                <w:szCs w:val="18"/>
              </w:rPr>
              <w:t>Velja za SKLOP 1 in SKLOP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D7A2FF" w14:textId="77777777" w:rsidR="00D00EE0" w:rsidRDefault="00000000">
            <w:pPr>
              <w:spacing w:before="135" w:after="135"/>
              <w:jc w:val="both"/>
              <w:textAlignment w:val="center"/>
            </w:pPr>
            <w:r>
              <w:rPr>
                <w:rFonts w:ascii="Arial" w:hAnsi="Arial" w:cs="Arial"/>
                <w:color w:val="000000"/>
                <w:position w:val="-2"/>
                <w:sz w:val="18"/>
                <w:szCs w:val="18"/>
              </w:rPr>
              <w:t>Izpolnjen, podpisan in žigosan. </w:t>
            </w:r>
          </w:p>
          <w:p w14:paraId="4094FABC" w14:textId="77777777" w:rsidR="00D00EE0" w:rsidRDefault="00000000">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D00EE0" w14:paraId="3B0556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927AF0" w14:textId="4108D3D3" w:rsidR="00D00EE0" w:rsidRPr="006643D4" w:rsidRDefault="001B4DFD">
            <w:pPr>
              <w:rPr>
                <w:rFonts w:ascii="Arial" w:hAnsi="Arial" w:cs="Arial"/>
                <w:sz w:val="18"/>
                <w:szCs w:val="18"/>
              </w:rPr>
            </w:pPr>
            <w:r>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831BFC" w14:textId="52508213" w:rsidR="00D00EE0" w:rsidRDefault="00000000">
            <w:r>
              <w:rPr>
                <w:rFonts w:ascii="Arial" w:hAnsi="Arial" w:cs="Arial"/>
                <w:color w:val="000000"/>
                <w:position w:val="-2"/>
                <w:sz w:val="18"/>
                <w:szCs w:val="18"/>
              </w:rPr>
              <w:t>Referenčna lista gospodarskega subjekta</w:t>
            </w:r>
            <w:r>
              <w:rPr>
                <w:rFonts w:ascii="Arial" w:hAnsi="Arial" w:cs="Arial"/>
                <w:color w:val="000000"/>
                <w:position w:val="-2"/>
                <w:sz w:val="18"/>
                <w:szCs w:val="18"/>
              </w:rPr>
              <w:br/>
            </w:r>
            <w:r w:rsidR="006643D4" w:rsidRPr="006643D4">
              <w:rPr>
                <w:rFonts w:ascii="Arial" w:hAnsi="Arial" w:cs="Arial"/>
                <w:color w:val="000000"/>
                <w:position w:val="-2"/>
                <w:sz w:val="18"/>
                <w:szCs w:val="18"/>
              </w:rPr>
              <w:t>Velja za SKLOP 1 in SKLOP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D5615F" w14:textId="17D2F2D5" w:rsidR="00D00EE0" w:rsidRDefault="00000000">
            <w:pPr>
              <w:spacing w:before="135" w:after="135"/>
              <w:jc w:val="both"/>
              <w:textAlignment w:val="center"/>
            </w:pPr>
            <w:r>
              <w:rPr>
                <w:rFonts w:ascii="Arial" w:hAnsi="Arial" w:cs="Arial"/>
                <w:color w:val="000000"/>
                <w:position w:val="-2"/>
                <w:sz w:val="18"/>
                <w:szCs w:val="18"/>
              </w:rPr>
              <w:t>Izpolnjen</w:t>
            </w:r>
            <w:r w:rsidR="006643D4">
              <w:rPr>
                <w:rFonts w:ascii="Arial" w:hAnsi="Arial" w:cs="Arial"/>
                <w:color w:val="000000"/>
                <w:position w:val="-2"/>
                <w:sz w:val="18"/>
                <w:szCs w:val="18"/>
              </w:rPr>
              <w:t>, podpisan in žigosan</w:t>
            </w:r>
            <w:r>
              <w:rPr>
                <w:rFonts w:ascii="Arial" w:hAnsi="Arial" w:cs="Arial"/>
                <w:color w:val="000000"/>
                <w:position w:val="-2"/>
                <w:sz w:val="18"/>
                <w:szCs w:val="18"/>
              </w:rPr>
              <w:t>.</w:t>
            </w:r>
          </w:p>
        </w:tc>
      </w:tr>
      <w:tr w:rsidR="00D00EE0" w14:paraId="201B956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D9EFAD" w14:textId="12A12F69" w:rsidR="00D00EE0" w:rsidRPr="006643D4" w:rsidRDefault="001B4DFD">
            <w:pPr>
              <w:rPr>
                <w:rFonts w:ascii="Arial" w:hAnsi="Arial" w:cs="Arial"/>
                <w:sz w:val="18"/>
                <w:szCs w:val="18"/>
              </w:rPr>
            </w:pPr>
            <w:r>
              <w:rPr>
                <w:rFonts w:ascii="Arial" w:hAnsi="Arial" w:cs="Arial"/>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CCA3BB" w14:textId="04540B0D" w:rsidR="00D00EE0" w:rsidRDefault="00000000">
            <w:r>
              <w:rPr>
                <w:rFonts w:ascii="Arial" w:hAnsi="Arial" w:cs="Arial"/>
                <w:color w:val="000000"/>
                <w:position w:val="-2"/>
                <w:sz w:val="18"/>
                <w:szCs w:val="18"/>
              </w:rPr>
              <w:t>Potrdilo o dobro opravljenem delu</w:t>
            </w:r>
            <w:r>
              <w:rPr>
                <w:rFonts w:ascii="Arial" w:hAnsi="Arial" w:cs="Arial"/>
                <w:color w:val="000000"/>
                <w:position w:val="-2"/>
                <w:sz w:val="18"/>
                <w:szCs w:val="18"/>
              </w:rPr>
              <w:br/>
            </w:r>
            <w:r w:rsidR="006643D4" w:rsidRPr="006643D4">
              <w:rPr>
                <w:rFonts w:ascii="Arial" w:hAnsi="Arial" w:cs="Arial"/>
                <w:color w:val="000000"/>
                <w:position w:val="-2"/>
                <w:sz w:val="18"/>
                <w:szCs w:val="18"/>
              </w:rPr>
              <w:t>Velja za SKLOP 1 in SKLOP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B1F548" w14:textId="77777777" w:rsidR="00D00EE0" w:rsidRDefault="00000000">
            <w:pPr>
              <w:spacing w:before="135" w:after="135"/>
              <w:jc w:val="both"/>
              <w:textAlignment w:val="center"/>
            </w:pPr>
            <w:r>
              <w:rPr>
                <w:rFonts w:ascii="Arial" w:hAnsi="Arial" w:cs="Arial"/>
                <w:color w:val="000000"/>
                <w:position w:val="-2"/>
                <w:sz w:val="18"/>
                <w:szCs w:val="18"/>
              </w:rPr>
              <w:t>Izpolnjen, potrjen s strani naročnika posla.</w:t>
            </w:r>
          </w:p>
        </w:tc>
      </w:tr>
      <w:tr w:rsidR="00D00EE0" w14:paraId="50DC3AC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67CADC" w14:textId="5C98D1ED" w:rsidR="00D00EE0" w:rsidRPr="0022013A" w:rsidRDefault="001B4DFD">
            <w:pPr>
              <w:rPr>
                <w:rFonts w:ascii="Arial" w:hAnsi="Arial" w:cs="Arial"/>
                <w:sz w:val="18"/>
                <w:szCs w:val="18"/>
              </w:rPr>
            </w:pPr>
            <w:r>
              <w:rPr>
                <w:rFonts w:ascii="Arial" w:hAnsi="Arial" w:cs="Arial"/>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DE0083" w14:textId="5A4C9B8F" w:rsidR="00D00EE0" w:rsidRDefault="00000000">
            <w:r>
              <w:rPr>
                <w:rFonts w:ascii="Arial" w:hAnsi="Arial" w:cs="Arial"/>
                <w:color w:val="000000"/>
                <w:position w:val="-2"/>
                <w:sz w:val="18"/>
                <w:szCs w:val="18"/>
              </w:rPr>
              <w:t>Izjava zastopnika podizvajalca v zvezi z izpolnjevanjem obveznih pogojev za podizvajalce</w:t>
            </w:r>
            <w:r>
              <w:rPr>
                <w:rFonts w:ascii="Arial" w:hAnsi="Arial" w:cs="Arial"/>
                <w:color w:val="000000"/>
                <w:position w:val="-2"/>
                <w:sz w:val="18"/>
                <w:szCs w:val="18"/>
              </w:rPr>
              <w:br/>
            </w:r>
            <w:r w:rsidR="006643D4" w:rsidRPr="006643D4">
              <w:rPr>
                <w:rFonts w:ascii="Arial" w:hAnsi="Arial" w:cs="Arial"/>
                <w:color w:val="000000"/>
                <w:position w:val="-2"/>
                <w:sz w:val="18"/>
                <w:szCs w:val="18"/>
              </w:rPr>
              <w:t>Velja za SKLOP 1 in SKLOP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C669F9" w14:textId="77777777" w:rsidR="00D00EE0" w:rsidRDefault="00000000">
            <w:pPr>
              <w:spacing w:before="135" w:after="135"/>
              <w:jc w:val="both"/>
              <w:textAlignment w:val="center"/>
            </w:pPr>
            <w:r>
              <w:rPr>
                <w:rFonts w:ascii="Arial" w:hAnsi="Arial" w:cs="Arial"/>
                <w:color w:val="000000"/>
                <w:position w:val="-2"/>
                <w:sz w:val="18"/>
                <w:szCs w:val="18"/>
              </w:rPr>
              <w:t>Izpolnjen, podpisan in žigosan.</w:t>
            </w:r>
          </w:p>
        </w:tc>
      </w:tr>
      <w:tr w:rsidR="00D00EE0" w14:paraId="5F721CA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C74BB8" w14:textId="3AB89DD1" w:rsidR="00D00EE0" w:rsidRPr="0022013A" w:rsidRDefault="001B4DFD">
            <w:pPr>
              <w:rPr>
                <w:rFonts w:ascii="Arial" w:hAnsi="Arial" w:cs="Arial"/>
                <w:sz w:val="18"/>
                <w:szCs w:val="18"/>
              </w:rPr>
            </w:pPr>
            <w:r>
              <w:rPr>
                <w:rFonts w:ascii="Arial" w:hAnsi="Arial" w:cs="Arial"/>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B09582" w14:textId="74E3AE28" w:rsidR="00D00EE0" w:rsidRDefault="00000000">
            <w:r>
              <w:rPr>
                <w:rFonts w:ascii="Arial" w:hAnsi="Arial" w:cs="Arial"/>
                <w:color w:val="000000"/>
                <w:position w:val="-2"/>
                <w:sz w:val="18"/>
                <w:szCs w:val="18"/>
              </w:rPr>
              <w:t>Izjava podizvajalca</w:t>
            </w:r>
            <w:r>
              <w:rPr>
                <w:rFonts w:ascii="Arial" w:hAnsi="Arial" w:cs="Arial"/>
                <w:color w:val="000000"/>
                <w:position w:val="-2"/>
                <w:sz w:val="18"/>
                <w:szCs w:val="18"/>
              </w:rPr>
              <w:br/>
            </w:r>
            <w:r w:rsidR="006643D4" w:rsidRPr="006643D4">
              <w:rPr>
                <w:rFonts w:ascii="Arial" w:hAnsi="Arial" w:cs="Arial"/>
                <w:color w:val="000000"/>
                <w:position w:val="-2"/>
                <w:sz w:val="18"/>
                <w:szCs w:val="18"/>
              </w:rPr>
              <w:t>Velja za SKLOP 1 in SKLOP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645086" w14:textId="77777777" w:rsidR="00D00EE0" w:rsidRDefault="00000000">
            <w:pPr>
              <w:spacing w:before="135" w:after="135"/>
              <w:jc w:val="both"/>
              <w:textAlignment w:val="center"/>
            </w:pPr>
            <w:r>
              <w:rPr>
                <w:rFonts w:ascii="Arial" w:hAnsi="Arial" w:cs="Arial"/>
                <w:color w:val="000000"/>
                <w:position w:val="-2"/>
                <w:sz w:val="18"/>
                <w:szCs w:val="18"/>
              </w:rPr>
              <w:t>Izpolnjen, podpisan in žigosan.</w:t>
            </w:r>
          </w:p>
        </w:tc>
      </w:tr>
      <w:tr w:rsidR="00D00EE0" w14:paraId="60CB1ED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19213" w14:textId="104F0D94" w:rsidR="00D00EE0" w:rsidRDefault="00000000">
            <w:r>
              <w:rPr>
                <w:rFonts w:ascii="Arial" w:hAnsi="Arial" w:cs="Arial"/>
                <w:color w:val="000000"/>
                <w:position w:val="-2"/>
                <w:sz w:val="18"/>
                <w:szCs w:val="18"/>
              </w:rPr>
              <w:t>1</w:t>
            </w:r>
            <w:r w:rsidR="001B4DFD">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0DBC38" w14:textId="3604BDE7" w:rsidR="00D00EE0" w:rsidRDefault="00000000">
            <w:r>
              <w:rPr>
                <w:rFonts w:ascii="Arial" w:hAnsi="Arial" w:cs="Arial"/>
                <w:color w:val="000000"/>
                <w:position w:val="-2"/>
                <w:sz w:val="18"/>
                <w:szCs w:val="18"/>
              </w:rPr>
              <w:t>Izjava o nastopu s podizvajalci</w:t>
            </w:r>
            <w:r>
              <w:rPr>
                <w:rFonts w:ascii="Arial" w:hAnsi="Arial" w:cs="Arial"/>
                <w:color w:val="000000"/>
                <w:position w:val="-2"/>
                <w:sz w:val="18"/>
                <w:szCs w:val="18"/>
              </w:rPr>
              <w:br/>
            </w:r>
            <w:r w:rsidR="006643D4" w:rsidRPr="006643D4">
              <w:rPr>
                <w:rFonts w:ascii="Arial" w:hAnsi="Arial" w:cs="Arial"/>
                <w:color w:val="000000"/>
                <w:position w:val="-2"/>
                <w:sz w:val="18"/>
                <w:szCs w:val="18"/>
              </w:rPr>
              <w:t>Velja za SKLOP 1 in SKLOP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FA7799" w14:textId="77777777" w:rsidR="00D00EE0" w:rsidRDefault="00000000">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w:t>
            </w:r>
          </w:p>
        </w:tc>
      </w:tr>
      <w:tr w:rsidR="006643D4" w14:paraId="420E766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AEB3ED" w14:textId="04BA8CB4" w:rsidR="006643D4" w:rsidRDefault="006643D4" w:rsidP="006643D4">
            <w:pPr>
              <w:rPr>
                <w:rFonts w:ascii="Arial" w:hAnsi="Arial" w:cs="Arial"/>
                <w:color w:val="000000"/>
                <w:position w:val="-2"/>
                <w:sz w:val="18"/>
                <w:szCs w:val="18"/>
              </w:rPr>
            </w:pPr>
            <w:r>
              <w:rPr>
                <w:rFonts w:ascii="Arial" w:hAnsi="Arial" w:cs="Arial"/>
                <w:color w:val="000000"/>
                <w:position w:val="-2"/>
                <w:sz w:val="18"/>
                <w:szCs w:val="18"/>
              </w:rPr>
              <w:t>1</w:t>
            </w:r>
            <w:r w:rsidR="001B4DFD">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ECD15F" w14:textId="4E408CE9" w:rsidR="006643D4" w:rsidRDefault="006643D4" w:rsidP="006643D4">
            <w:pPr>
              <w:rPr>
                <w:rFonts w:ascii="Arial" w:hAnsi="Arial" w:cs="Arial"/>
                <w:color w:val="000000"/>
                <w:position w:val="-2"/>
                <w:sz w:val="18"/>
                <w:szCs w:val="18"/>
              </w:rPr>
            </w:pPr>
            <w:r>
              <w:rPr>
                <w:rFonts w:ascii="Arial" w:hAnsi="Arial" w:cs="Arial"/>
                <w:color w:val="000000"/>
                <w:position w:val="-2"/>
                <w:sz w:val="18"/>
                <w:szCs w:val="18"/>
              </w:rPr>
              <w:t xml:space="preserve">Vzorec menične izjave za dobro izvedbo </w:t>
            </w:r>
          </w:p>
          <w:p w14:paraId="183948C4" w14:textId="7F28E214" w:rsidR="006643D4" w:rsidRDefault="006643D4" w:rsidP="006643D4">
            <w:pPr>
              <w:rPr>
                <w:rFonts w:ascii="Arial" w:hAnsi="Arial" w:cs="Arial"/>
                <w:color w:val="000000"/>
                <w:position w:val="-2"/>
                <w:sz w:val="18"/>
                <w:szCs w:val="18"/>
              </w:rPr>
            </w:pPr>
            <w:r>
              <w:rPr>
                <w:rFonts w:ascii="Arial" w:hAnsi="Arial" w:cs="Arial"/>
                <w:color w:val="000000"/>
                <w:position w:val="-2"/>
                <w:sz w:val="18"/>
                <w:szCs w:val="18"/>
              </w:rPr>
              <w:t>za SKLOP 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A94D7C" w14:textId="5E761EC9" w:rsidR="006643D4" w:rsidRDefault="006643D4" w:rsidP="006643D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tc>
      </w:tr>
      <w:tr w:rsidR="006643D4" w14:paraId="658ECB1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A6A99C" w14:textId="40E7D354" w:rsidR="006643D4" w:rsidRDefault="006643D4" w:rsidP="006643D4">
            <w:pPr>
              <w:rPr>
                <w:rFonts w:ascii="Arial" w:hAnsi="Arial" w:cs="Arial"/>
                <w:color w:val="000000"/>
                <w:position w:val="-2"/>
                <w:sz w:val="18"/>
                <w:szCs w:val="18"/>
              </w:rPr>
            </w:pPr>
            <w:r>
              <w:rPr>
                <w:rFonts w:ascii="Arial" w:hAnsi="Arial" w:cs="Arial"/>
                <w:color w:val="000000"/>
                <w:position w:val="-2"/>
                <w:sz w:val="18"/>
                <w:szCs w:val="18"/>
              </w:rPr>
              <w:t>1</w:t>
            </w:r>
            <w:r w:rsidR="001B4DFD">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14213" w14:textId="7E7B29B9" w:rsidR="006643D4" w:rsidRDefault="006643D4" w:rsidP="006643D4">
            <w:pPr>
              <w:rPr>
                <w:rFonts w:ascii="Arial" w:hAnsi="Arial" w:cs="Arial"/>
                <w:color w:val="000000"/>
                <w:position w:val="-2"/>
                <w:sz w:val="18"/>
                <w:szCs w:val="18"/>
              </w:rPr>
            </w:pPr>
            <w:r>
              <w:rPr>
                <w:rFonts w:ascii="Arial" w:hAnsi="Arial" w:cs="Arial"/>
                <w:color w:val="000000"/>
                <w:position w:val="-2"/>
                <w:sz w:val="18"/>
                <w:szCs w:val="18"/>
              </w:rPr>
              <w:t xml:space="preserve">Vzorec menične izjave za dobro izvedbo </w:t>
            </w:r>
          </w:p>
          <w:p w14:paraId="35C58A02" w14:textId="57008D45" w:rsidR="006643D4" w:rsidRDefault="006643D4" w:rsidP="006643D4">
            <w:pPr>
              <w:rPr>
                <w:rFonts w:ascii="Arial" w:hAnsi="Arial" w:cs="Arial"/>
                <w:color w:val="000000"/>
                <w:position w:val="-2"/>
                <w:sz w:val="18"/>
                <w:szCs w:val="18"/>
              </w:rPr>
            </w:pPr>
            <w:r>
              <w:rPr>
                <w:rFonts w:ascii="Arial" w:hAnsi="Arial" w:cs="Arial"/>
                <w:color w:val="000000"/>
                <w:position w:val="-2"/>
                <w:sz w:val="18"/>
                <w:szCs w:val="18"/>
              </w:rPr>
              <w:t>za SKLOP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4C3B60" w14:textId="4B387D03" w:rsidR="006643D4" w:rsidRDefault="006643D4" w:rsidP="006643D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tc>
      </w:tr>
      <w:tr w:rsidR="0022013A" w14:paraId="5BB2298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753E85" w14:textId="42F1F92C" w:rsidR="0022013A" w:rsidRDefault="0022013A" w:rsidP="0022013A">
            <w:pPr>
              <w:rPr>
                <w:rFonts w:ascii="Arial" w:hAnsi="Arial" w:cs="Arial"/>
                <w:color w:val="000000"/>
                <w:position w:val="-2"/>
                <w:sz w:val="18"/>
                <w:szCs w:val="18"/>
              </w:rPr>
            </w:pPr>
            <w:r>
              <w:rPr>
                <w:rFonts w:ascii="Arial" w:hAnsi="Arial" w:cs="Arial"/>
                <w:color w:val="000000"/>
                <w:position w:val="-2"/>
                <w:sz w:val="18"/>
                <w:szCs w:val="18"/>
              </w:rPr>
              <w:t>1</w:t>
            </w:r>
            <w:r w:rsidR="001B4DFD">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EC64C8" w14:textId="3FB62F5C" w:rsidR="0022013A" w:rsidRDefault="0022013A" w:rsidP="0022013A">
            <w:pPr>
              <w:rPr>
                <w:rFonts w:ascii="Arial" w:hAnsi="Arial" w:cs="Arial"/>
                <w:color w:val="000000"/>
                <w:position w:val="-2"/>
                <w:sz w:val="18"/>
                <w:szCs w:val="18"/>
              </w:rPr>
            </w:pPr>
            <w:r>
              <w:rPr>
                <w:rFonts w:ascii="Arial" w:hAnsi="Arial" w:cs="Arial"/>
                <w:color w:val="000000"/>
                <w:position w:val="-2"/>
                <w:sz w:val="18"/>
                <w:szCs w:val="18"/>
              </w:rPr>
              <w:t>Seznam kadrov</w:t>
            </w:r>
            <w:r>
              <w:rPr>
                <w:rFonts w:ascii="Arial" w:hAnsi="Arial" w:cs="Arial"/>
                <w:color w:val="000000"/>
                <w:position w:val="-2"/>
                <w:sz w:val="18"/>
                <w:szCs w:val="18"/>
              </w:rPr>
              <w:br/>
            </w:r>
            <w:r w:rsidRPr="006643D4">
              <w:rPr>
                <w:rFonts w:ascii="Arial" w:hAnsi="Arial" w:cs="Arial"/>
                <w:color w:val="000000"/>
                <w:position w:val="-2"/>
                <w:sz w:val="18"/>
                <w:szCs w:val="18"/>
              </w:rPr>
              <w:t>Velja za SKLOP 1 in SKLOP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E34A9C" w14:textId="4B43BE34" w:rsidR="0022013A" w:rsidRDefault="0022013A" w:rsidP="0022013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6643D4" w14:paraId="5229051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35A446" w14:textId="4ED9E993" w:rsidR="006643D4" w:rsidRDefault="006643D4" w:rsidP="006643D4">
            <w:pPr>
              <w:rPr>
                <w:rFonts w:ascii="Arial" w:hAnsi="Arial" w:cs="Arial"/>
                <w:color w:val="000000"/>
                <w:position w:val="-2"/>
                <w:sz w:val="18"/>
                <w:szCs w:val="18"/>
              </w:rPr>
            </w:pPr>
            <w:r>
              <w:rPr>
                <w:rFonts w:ascii="Arial" w:hAnsi="Arial" w:cs="Arial"/>
                <w:sz w:val="18"/>
                <w:szCs w:val="18"/>
              </w:rPr>
              <w:t>1</w:t>
            </w:r>
            <w:r w:rsidR="001B4DFD">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CCEDFF" w14:textId="77777777" w:rsidR="006643D4" w:rsidRDefault="006643D4" w:rsidP="006643D4">
            <w:pPr>
              <w:rPr>
                <w:rFonts w:ascii="Arial" w:hAnsi="Arial" w:cs="Arial"/>
                <w:color w:val="000000"/>
                <w:position w:val="-2"/>
                <w:sz w:val="18"/>
                <w:szCs w:val="18"/>
              </w:rPr>
            </w:pPr>
            <w:r>
              <w:rPr>
                <w:rFonts w:ascii="Arial" w:hAnsi="Arial" w:cs="Arial"/>
                <w:color w:val="000000"/>
                <w:position w:val="-2"/>
                <w:sz w:val="18"/>
                <w:szCs w:val="18"/>
              </w:rPr>
              <w:t>Seznam vozil</w:t>
            </w:r>
          </w:p>
          <w:p w14:paraId="6FEBE5CC" w14:textId="6B8CCC28" w:rsidR="006643D4" w:rsidRDefault="006643D4" w:rsidP="006643D4">
            <w:pPr>
              <w:rPr>
                <w:rFonts w:ascii="Arial" w:hAnsi="Arial" w:cs="Arial"/>
                <w:color w:val="000000"/>
                <w:position w:val="-2"/>
                <w:sz w:val="18"/>
                <w:szCs w:val="18"/>
              </w:rPr>
            </w:pPr>
            <w:r w:rsidRPr="006643D4">
              <w:rPr>
                <w:rFonts w:ascii="Arial" w:hAnsi="Arial" w:cs="Arial"/>
                <w:sz w:val="18"/>
                <w:szCs w:val="18"/>
              </w:rPr>
              <w:t>Velja za SKLOP 1 in SKLOP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DBB12E" w14:textId="22CEEE54" w:rsidR="006643D4" w:rsidRDefault="006643D4" w:rsidP="006643D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6643D4" w14:paraId="6CB8EBB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941E3A" w14:textId="47305415" w:rsidR="006643D4" w:rsidRDefault="006643D4" w:rsidP="006643D4">
            <w:pPr>
              <w:rPr>
                <w:rFonts w:ascii="Arial" w:hAnsi="Arial" w:cs="Arial"/>
                <w:color w:val="000000"/>
                <w:position w:val="-2"/>
                <w:sz w:val="18"/>
                <w:szCs w:val="18"/>
              </w:rPr>
            </w:pPr>
            <w:r>
              <w:rPr>
                <w:rFonts w:ascii="Arial" w:hAnsi="Arial" w:cs="Arial"/>
                <w:color w:val="000000"/>
                <w:position w:val="-2"/>
                <w:sz w:val="18"/>
                <w:szCs w:val="18"/>
              </w:rPr>
              <w:t>1</w:t>
            </w:r>
            <w:r w:rsidR="001B4DFD">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27B0C5" w14:textId="77777777" w:rsidR="006643D4" w:rsidRDefault="006643D4" w:rsidP="006643D4">
            <w:pPr>
              <w:rPr>
                <w:rFonts w:ascii="Arial" w:hAnsi="Arial" w:cs="Arial"/>
                <w:sz w:val="18"/>
                <w:szCs w:val="18"/>
              </w:rPr>
            </w:pPr>
            <w:r w:rsidRPr="00CF5CD8">
              <w:rPr>
                <w:rFonts w:ascii="Arial" w:hAnsi="Arial" w:cs="Arial"/>
                <w:sz w:val="18"/>
                <w:szCs w:val="18"/>
              </w:rPr>
              <w:t>Dokazilo za opravljanje prostega cestnega prevoza oseb v notranjem cestnem prometu</w:t>
            </w:r>
            <w:r w:rsidRPr="00ED3B8F">
              <w:rPr>
                <w:rFonts w:ascii="Arial" w:hAnsi="Arial" w:cs="Arial"/>
                <w:sz w:val="18"/>
                <w:szCs w:val="18"/>
              </w:rPr>
              <w:t xml:space="preserve"> </w:t>
            </w:r>
          </w:p>
          <w:p w14:paraId="66587853" w14:textId="3771D95E" w:rsidR="006643D4" w:rsidRDefault="006643D4" w:rsidP="006643D4">
            <w:pPr>
              <w:rPr>
                <w:rFonts w:ascii="Arial" w:hAnsi="Arial" w:cs="Arial"/>
                <w:color w:val="000000"/>
                <w:position w:val="-2"/>
                <w:sz w:val="18"/>
                <w:szCs w:val="18"/>
              </w:rPr>
            </w:pPr>
            <w:r w:rsidRPr="006643D4">
              <w:rPr>
                <w:rFonts w:ascii="Arial" w:hAnsi="Arial" w:cs="Arial"/>
                <w:sz w:val="18"/>
                <w:szCs w:val="18"/>
              </w:rPr>
              <w:t>Velja za SKLOP 1 in SKLOP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CFFA9" w14:textId="730D0AEE" w:rsidR="006643D4" w:rsidRDefault="006643D4" w:rsidP="006643D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Predloži se fotokopija licence.</w:t>
            </w:r>
          </w:p>
        </w:tc>
      </w:tr>
      <w:tr w:rsidR="006643D4" w14:paraId="6164705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F23E66" w14:textId="0C8DDD7D" w:rsidR="006643D4" w:rsidRDefault="006643D4" w:rsidP="006643D4">
            <w:pPr>
              <w:rPr>
                <w:rFonts w:ascii="Arial" w:hAnsi="Arial" w:cs="Arial"/>
                <w:color w:val="000000"/>
                <w:position w:val="-2"/>
                <w:sz w:val="18"/>
                <w:szCs w:val="18"/>
              </w:rPr>
            </w:pPr>
            <w:r>
              <w:rPr>
                <w:rFonts w:ascii="Arial" w:hAnsi="Arial" w:cs="Arial"/>
                <w:color w:val="000000"/>
                <w:position w:val="-2"/>
                <w:sz w:val="18"/>
                <w:szCs w:val="18"/>
              </w:rPr>
              <w:t>1</w:t>
            </w:r>
            <w:r w:rsidR="001B4DFD">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3EA10A" w14:textId="77777777" w:rsidR="006643D4" w:rsidRDefault="006643D4" w:rsidP="006643D4">
            <w:pPr>
              <w:rPr>
                <w:rFonts w:ascii="Arial" w:hAnsi="Arial" w:cs="Arial"/>
                <w:color w:val="000000"/>
                <w:position w:val="-2"/>
                <w:sz w:val="18"/>
                <w:szCs w:val="18"/>
              </w:rPr>
            </w:pPr>
            <w:r>
              <w:rPr>
                <w:rFonts w:ascii="Arial" w:hAnsi="Arial" w:cs="Arial"/>
                <w:color w:val="000000"/>
                <w:position w:val="-2"/>
                <w:sz w:val="18"/>
                <w:szCs w:val="18"/>
              </w:rPr>
              <w:t>Fotokopije celotnih prometnih dovoljenj za vozila, s katerimi bo ponudnik opravljal prevoze</w:t>
            </w:r>
          </w:p>
          <w:p w14:paraId="5D50B628" w14:textId="6BD89CEE" w:rsidR="006643D4" w:rsidRDefault="006643D4" w:rsidP="006643D4">
            <w:pPr>
              <w:rPr>
                <w:rFonts w:ascii="Arial" w:hAnsi="Arial" w:cs="Arial"/>
                <w:color w:val="000000"/>
                <w:position w:val="-2"/>
                <w:sz w:val="18"/>
                <w:szCs w:val="18"/>
              </w:rPr>
            </w:pPr>
            <w:r w:rsidRPr="006643D4">
              <w:rPr>
                <w:rFonts w:ascii="Arial" w:hAnsi="Arial" w:cs="Arial"/>
                <w:sz w:val="18"/>
                <w:szCs w:val="18"/>
              </w:rPr>
              <w:t>Velja za SKLOP 1 in SKLOP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68F3F8" w14:textId="056C9EF4" w:rsidR="006643D4" w:rsidRDefault="006643D4" w:rsidP="006643D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Predložijo se kopije prometnih dovoljenj</w:t>
            </w:r>
          </w:p>
        </w:tc>
      </w:tr>
      <w:tr w:rsidR="00D00EE0" w14:paraId="47A995B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6A29E4" w14:textId="1A1A7568" w:rsidR="00D00EE0" w:rsidRDefault="00000000">
            <w:r>
              <w:rPr>
                <w:rFonts w:ascii="Arial" w:hAnsi="Arial" w:cs="Arial"/>
                <w:color w:val="000000"/>
                <w:position w:val="-2"/>
                <w:sz w:val="18"/>
                <w:szCs w:val="18"/>
              </w:rPr>
              <w:t>1</w:t>
            </w:r>
            <w:r w:rsidR="001B4DFD">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D5F43B" w14:textId="03F57453" w:rsidR="00D00EE0" w:rsidRDefault="00000000">
            <w:r>
              <w:rPr>
                <w:rFonts w:ascii="Arial" w:hAnsi="Arial" w:cs="Arial"/>
                <w:color w:val="000000"/>
                <w:position w:val="-2"/>
                <w:sz w:val="18"/>
                <w:szCs w:val="18"/>
              </w:rPr>
              <w:t>Izjava o lastniških deležih</w:t>
            </w:r>
            <w:r>
              <w:rPr>
                <w:rFonts w:ascii="Arial" w:hAnsi="Arial" w:cs="Arial"/>
                <w:color w:val="000000"/>
                <w:position w:val="-2"/>
                <w:sz w:val="18"/>
                <w:szCs w:val="18"/>
              </w:rPr>
              <w:br/>
            </w:r>
            <w:r w:rsidR="00BF1EFD" w:rsidRPr="00BF1EFD">
              <w:rPr>
                <w:rFonts w:ascii="Arial" w:hAnsi="Arial" w:cs="Arial"/>
                <w:color w:val="000000"/>
                <w:position w:val="-2"/>
                <w:sz w:val="18"/>
                <w:szCs w:val="18"/>
              </w:rPr>
              <w:t>Velja za SKLOP 1 in SKLOP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07648F" w14:textId="77777777" w:rsidR="00D00EE0" w:rsidRDefault="00000000">
            <w:pPr>
              <w:spacing w:before="135" w:after="135"/>
              <w:jc w:val="both"/>
              <w:textAlignment w:val="center"/>
            </w:pPr>
            <w:r>
              <w:rPr>
                <w:rFonts w:ascii="Arial" w:hAnsi="Arial" w:cs="Arial"/>
                <w:color w:val="000000"/>
                <w:position w:val="-2"/>
                <w:sz w:val="18"/>
                <w:szCs w:val="18"/>
              </w:rPr>
              <w:t>Izpolnjen, podpisan in žigosan</w:t>
            </w:r>
          </w:p>
        </w:tc>
      </w:tr>
      <w:tr w:rsidR="00BF1EFD" w14:paraId="0D4FC00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38908A" w14:textId="2FEBF12C" w:rsidR="00BF1EFD" w:rsidRDefault="00BF1EFD" w:rsidP="00BF1EFD">
            <w:pPr>
              <w:rPr>
                <w:rFonts w:ascii="Arial" w:hAnsi="Arial" w:cs="Arial"/>
                <w:color w:val="000000"/>
                <w:position w:val="-2"/>
                <w:sz w:val="18"/>
                <w:szCs w:val="18"/>
              </w:rPr>
            </w:pPr>
            <w:r>
              <w:rPr>
                <w:rFonts w:ascii="Arial" w:hAnsi="Arial" w:cs="Arial"/>
                <w:color w:val="000000"/>
                <w:position w:val="-2"/>
                <w:sz w:val="18"/>
                <w:szCs w:val="18"/>
              </w:rPr>
              <w:t xml:space="preserve">Dokazila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8FFBD4" w14:textId="77777777" w:rsidR="00BF1EFD" w:rsidRDefault="00BF1EFD" w:rsidP="00BF1EFD">
            <w:pPr>
              <w:rPr>
                <w:rFonts w:ascii="Arial" w:hAnsi="Arial" w:cs="Arial"/>
                <w:color w:val="000000"/>
                <w:position w:val="-2"/>
                <w:sz w:val="18"/>
                <w:szCs w:val="18"/>
              </w:rPr>
            </w:pPr>
            <w:r>
              <w:rPr>
                <w:rFonts w:ascii="Arial" w:hAnsi="Arial" w:cs="Arial"/>
                <w:color w:val="000000"/>
                <w:position w:val="-2"/>
                <w:sz w:val="18"/>
                <w:szCs w:val="18"/>
              </w:rPr>
              <w:t>Potrdila vseh bank, pri katerih ima gospodarski subjekt odprte transakcijske račune ali adekvatno dokazilo (npr. BON-2)</w:t>
            </w:r>
          </w:p>
          <w:p w14:paraId="760DE754" w14:textId="72615B5E" w:rsidR="00BF1EFD" w:rsidRDefault="00BF1EFD" w:rsidP="00BF1EFD">
            <w:pPr>
              <w:rPr>
                <w:rFonts w:ascii="Arial" w:hAnsi="Arial" w:cs="Arial"/>
                <w:color w:val="000000"/>
                <w:position w:val="-2"/>
                <w:sz w:val="18"/>
                <w:szCs w:val="18"/>
              </w:rPr>
            </w:pPr>
            <w:r w:rsidRPr="00ED3B8F">
              <w:rPr>
                <w:rFonts w:ascii="Arial" w:hAnsi="Arial" w:cs="Arial"/>
                <w:sz w:val="18"/>
                <w:szCs w:val="18"/>
              </w:rPr>
              <w:t>Velja za SKLOP 1</w:t>
            </w:r>
            <w:r>
              <w:rPr>
                <w:rFonts w:ascii="Arial" w:hAnsi="Arial" w:cs="Arial"/>
                <w:sz w:val="18"/>
                <w:szCs w:val="18"/>
              </w:rPr>
              <w:t xml:space="preserve"> in SKLOP 2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70829F" w14:textId="2A71DBEB" w:rsidR="00BF1EFD" w:rsidRDefault="00BF1EFD" w:rsidP="00BF1EF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Priložena dokazila.</w:t>
            </w:r>
          </w:p>
        </w:tc>
      </w:tr>
      <w:tr w:rsidR="00BF1EFD" w14:paraId="40A20BA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32699" w14:textId="6D0E85AF" w:rsidR="00BF1EFD" w:rsidRDefault="00BF1EFD" w:rsidP="00BF1EFD">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2B7712" w14:textId="77777777" w:rsidR="00BF1EFD" w:rsidRDefault="00BF1EFD" w:rsidP="00BF1EFD">
            <w:pPr>
              <w:rPr>
                <w:rFonts w:ascii="Arial" w:hAnsi="Arial" w:cs="Arial"/>
                <w:color w:val="000000"/>
                <w:position w:val="-2"/>
                <w:sz w:val="18"/>
                <w:szCs w:val="18"/>
              </w:rPr>
            </w:pPr>
            <w:r>
              <w:rPr>
                <w:rFonts w:ascii="Arial" w:hAnsi="Arial" w:cs="Arial"/>
                <w:color w:val="000000"/>
                <w:position w:val="-2"/>
                <w:sz w:val="18"/>
                <w:szCs w:val="18"/>
              </w:rPr>
              <w:t xml:space="preserve">Vzorec pogodbe: </w:t>
            </w:r>
          </w:p>
          <w:p w14:paraId="102C77FA" w14:textId="6D02751E" w:rsidR="00BF1EFD" w:rsidRDefault="00BF1EFD" w:rsidP="00BF1EFD">
            <w:pPr>
              <w:rPr>
                <w:rFonts w:ascii="Arial" w:hAnsi="Arial" w:cs="Arial"/>
                <w:color w:val="000000"/>
                <w:position w:val="-2"/>
                <w:sz w:val="18"/>
                <w:szCs w:val="18"/>
              </w:rPr>
            </w:pPr>
            <w:r w:rsidRPr="008F1988">
              <w:rPr>
                <w:rFonts w:ascii="Arial" w:hAnsi="Arial" w:cs="Arial"/>
                <w:color w:val="000000"/>
                <w:position w:val="-2"/>
                <w:sz w:val="18"/>
                <w:szCs w:val="18"/>
              </w:rPr>
              <w:t xml:space="preserve">Prevozi osnovnošolskih otrok v občini Gornja Radgona </w:t>
            </w:r>
            <w:r>
              <w:rPr>
                <w:rFonts w:ascii="Arial" w:hAnsi="Arial" w:cs="Arial"/>
                <w:color w:val="000000"/>
                <w:position w:val="-2"/>
                <w:sz w:val="18"/>
                <w:szCs w:val="18"/>
              </w:rPr>
              <w:t>za šolska leta 2025/2026, 2026/2027 in 2027/2028 – SKLOP 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0374BC" w14:textId="699BA4E0" w:rsidR="00BF1EFD" w:rsidRDefault="00BF1EFD" w:rsidP="00BF1EF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podpisan in žigosan.</w:t>
            </w:r>
          </w:p>
        </w:tc>
      </w:tr>
      <w:tr w:rsidR="00BF1EFD" w14:paraId="08D2839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D66317" w14:textId="1311042A" w:rsidR="00BF1EFD" w:rsidRDefault="00BF1EFD" w:rsidP="00BF1EFD">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D96A1F" w14:textId="77777777" w:rsidR="00BF1EFD" w:rsidRDefault="00BF1EFD" w:rsidP="00BF1EFD">
            <w:pPr>
              <w:rPr>
                <w:rFonts w:ascii="Arial" w:hAnsi="Arial" w:cs="Arial"/>
                <w:color w:val="000000"/>
                <w:position w:val="-2"/>
                <w:sz w:val="18"/>
                <w:szCs w:val="18"/>
              </w:rPr>
            </w:pPr>
            <w:r>
              <w:rPr>
                <w:rFonts w:ascii="Arial" w:hAnsi="Arial" w:cs="Arial"/>
                <w:color w:val="000000"/>
                <w:position w:val="-2"/>
                <w:sz w:val="18"/>
                <w:szCs w:val="18"/>
              </w:rPr>
              <w:t xml:space="preserve">Vzorec pogodbe: </w:t>
            </w:r>
          </w:p>
          <w:p w14:paraId="36A44C7D" w14:textId="3805C8DC" w:rsidR="00BF1EFD" w:rsidRDefault="00BF1EFD" w:rsidP="00BF1EFD">
            <w:pPr>
              <w:rPr>
                <w:rFonts w:ascii="Arial" w:hAnsi="Arial" w:cs="Arial"/>
                <w:color w:val="000000"/>
                <w:position w:val="-2"/>
                <w:sz w:val="18"/>
                <w:szCs w:val="18"/>
              </w:rPr>
            </w:pPr>
            <w:r w:rsidRPr="008F1988">
              <w:rPr>
                <w:rFonts w:ascii="Arial" w:hAnsi="Arial" w:cs="Arial"/>
                <w:color w:val="000000"/>
                <w:position w:val="-2"/>
                <w:sz w:val="18"/>
                <w:szCs w:val="18"/>
              </w:rPr>
              <w:t xml:space="preserve">Prevozi osnovnošolskih otrok v občini Gornja Radgona </w:t>
            </w:r>
            <w:r w:rsidRPr="00BF1EFD">
              <w:rPr>
                <w:rFonts w:ascii="Arial" w:hAnsi="Arial" w:cs="Arial"/>
                <w:color w:val="000000"/>
                <w:position w:val="-2"/>
                <w:sz w:val="18"/>
                <w:szCs w:val="18"/>
              </w:rPr>
              <w:t xml:space="preserve">za šolska leta 2025/2026, 2026/2027 in 2027/2028 </w:t>
            </w:r>
            <w:r>
              <w:rPr>
                <w:rFonts w:ascii="Arial" w:hAnsi="Arial" w:cs="Arial"/>
                <w:color w:val="000000"/>
                <w:position w:val="-2"/>
                <w:sz w:val="18"/>
                <w:szCs w:val="18"/>
              </w:rPr>
              <w:t>– SKLOP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1716CC" w14:textId="44E6DD0F" w:rsidR="00BF1EFD" w:rsidRDefault="00BF1EFD" w:rsidP="00BF1EF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podpisan in žigosan.</w:t>
            </w:r>
          </w:p>
        </w:tc>
      </w:tr>
    </w:tbl>
    <w:p w14:paraId="4FE19088" w14:textId="77777777" w:rsidR="00D00EE0" w:rsidRDefault="00D00EE0">
      <w:pPr>
        <w:sectPr w:rsidR="00D00EE0" w:rsidSect="00D931BF">
          <w:headerReference w:type="default" r:id="rId8"/>
          <w:footerReference w:type="default" r:id="rId9"/>
          <w:pgSz w:w="11906" w:h="16838"/>
          <w:pgMar w:top="1418" w:right="1418" w:bottom="1418" w:left="1418" w:header="567" w:footer="680" w:gutter="0"/>
          <w:cols w:space="708"/>
          <w:docGrid w:linePitch="360"/>
        </w:sectPr>
      </w:pPr>
    </w:p>
    <w:p w14:paraId="1B727F56" w14:textId="77777777" w:rsidR="00EF1B75"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14D69FBA" w14:textId="77777777" w:rsidR="00EF1B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70589275" w14:textId="29D897E9" w:rsidR="00D00EE0" w:rsidRDefault="00000000">
      <w:pPr>
        <w:spacing w:before="225" w:after="225" w:line="240" w:lineRule="auto"/>
        <w:jc w:val="both"/>
      </w:pPr>
      <w:r>
        <w:rPr>
          <w:rFonts w:ascii="Arial" w:hAnsi="Arial" w:cs="Arial"/>
          <w:color w:val="000000"/>
          <w:sz w:val="18"/>
          <w:szCs w:val="18"/>
        </w:rPr>
        <w:t>Na osnovi povabila za naročilo »</w:t>
      </w:r>
      <w:bookmarkStart w:id="0" w:name="_Hlk199937580"/>
      <w:r>
        <w:rPr>
          <w:rFonts w:ascii="Arial" w:hAnsi="Arial" w:cs="Arial"/>
          <w:b/>
          <w:bCs/>
          <w:color w:val="000000"/>
          <w:sz w:val="18"/>
          <w:szCs w:val="18"/>
        </w:rPr>
        <w:t>Prevozi osnovnošolskih otrok v občini Gornja Radgona za šolska leta 2025/2026, 2026/2027 in 2027/2028</w:t>
      </w:r>
      <w:bookmarkEnd w:id="0"/>
      <w:r>
        <w:rPr>
          <w:rFonts w:ascii="Arial" w:hAnsi="Arial" w:cs="Arial"/>
          <w:color w:val="000000"/>
          <w:sz w:val="18"/>
          <w:szCs w:val="18"/>
        </w:rPr>
        <w:t>« dajemo ponudbo, kot sledi:</w:t>
      </w:r>
    </w:p>
    <w:p w14:paraId="10F79435" w14:textId="77777777" w:rsidR="00D00EE0" w:rsidRDefault="0000000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D00EE0" w14:paraId="2D0C2F15"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FD78EB" w14:textId="77777777" w:rsidR="00D00EE0" w:rsidRDefault="0000000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1483AD" w14:textId="77777777" w:rsidR="00D00EE0" w:rsidRDefault="00000000">
            <w:r>
              <w:rPr>
                <w:rFonts w:ascii="Arial" w:hAnsi="Arial" w:cs="Arial"/>
                <w:color w:val="000000"/>
                <w:position w:val="-2"/>
                <w:sz w:val="18"/>
                <w:szCs w:val="18"/>
              </w:rPr>
              <w:t> </w:t>
            </w:r>
          </w:p>
        </w:tc>
      </w:tr>
      <w:tr w:rsidR="00D00EE0" w14:paraId="5541B1E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70B0D" w14:textId="77777777" w:rsidR="00D00EE0" w:rsidRDefault="0000000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EFC412" w14:textId="77777777" w:rsidR="00D00EE0" w:rsidRDefault="00000000">
            <w:r>
              <w:rPr>
                <w:rFonts w:ascii="Arial" w:hAnsi="Arial" w:cs="Arial"/>
                <w:color w:val="000000"/>
                <w:position w:val="-2"/>
                <w:sz w:val="18"/>
                <w:szCs w:val="18"/>
              </w:rPr>
              <w:t> </w:t>
            </w:r>
          </w:p>
        </w:tc>
      </w:tr>
      <w:tr w:rsidR="00D00EE0" w14:paraId="7E2C4E5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5353DE" w14:textId="77777777" w:rsidR="00D00EE0" w:rsidRDefault="00000000">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C56123" w14:textId="77777777" w:rsidR="00D00EE0" w:rsidRDefault="00000000">
            <w:r>
              <w:rPr>
                <w:rFonts w:ascii="Arial" w:hAnsi="Arial" w:cs="Arial"/>
                <w:color w:val="000000"/>
                <w:position w:val="-2"/>
                <w:sz w:val="18"/>
                <w:szCs w:val="18"/>
              </w:rPr>
              <w:t> </w:t>
            </w:r>
          </w:p>
        </w:tc>
      </w:tr>
      <w:tr w:rsidR="00D00EE0" w14:paraId="5F5383A6"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C706AD" w14:textId="77777777" w:rsidR="00D00EE0" w:rsidRDefault="00000000">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57DA03" w14:textId="77777777" w:rsidR="00D00EE0" w:rsidRDefault="00000000">
            <w:r>
              <w:rPr>
                <w:rFonts w:ascii="Arial" w:hAnsi="Arial" w:cs="Arial"/>
                <w:color w:val="000000"/>
                <w:position w:val="-2"/>
                <w:sz w:val="18"/>
                <w:szCs w:val="18"/>
              </w:rPr>
              <w:t> </w:t>
            </w:r>
          </w:p>
        </w:tc>
      </w:tr>
    </w:tbl>
    <w:p w14:paraId="21EE59FD" w14:textId="77777777" w:rsidR="00D00EE0" w:rsidRDefault="00000000">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4FFEFADA" w14:textId="77777777" w:rsidR="00D00EE0" w:rsidRDefault="00000000">
      <w:pPr>
        <w:spacing w:before="225" w:after="225" w:line="240" w:lineRule="auto"/>
      </w:pPr>
      <w:r>
        <w:rPr>
          <w:rFonts w:ascii="Arial" w:hAnsi="Arial" w:cs="Arial"/>
          <w:color w:val="000000"/>
          <w:sz w:val="18"/>
          <w:szCs w:val="18"/>
        </w:rPr>
        <w:t>Ponudbo oddajamo (ustrezno označite):</w:t>
      </w:r>
    </w:p>
    <w:p w14:paraId="03EA6307" w14:textId="77777777" w:rsidR="00D00EE0" w:rsidRDefault="00000000">
      <w:pPr>
        <w:spacing w:before="225" w:after="225" w:line="240" w:lineRule="auto"/>
      </w:pPr>
      <w:r>
        <w:fldChar w:fldCharType="begin">
          <w:ffData>
            <w:name w:val="cbox1683fef254737a"/>
            <w:enabled/>
            <w:calcOnExit w:val="0"/>
            <w:checkBox>
              <w:sizeAuto/>
              <w:default w:val="0"/>
            </w:checkBox>
          </w:ffData>
        </w:fldChar>
      </w:r>
      <w:bookmarkStart w:id="1" w:name="cbox1683fef254737a"/>
      <w:r>
        <w:instrText xml:space="preserve"> FORMCHECKBOX </w:instrText>
      </w:r>
      <w:r>
        <w:fldChar w:fldCharType="separate"/>
      </w:r>
      <w:r>
        <w:fldChar w:fldCharType="end"/>
      </w:r>
      <w:bookmarkEnd w:id="1"/>
      <w:r>
        <w:rPr>
          <w:rFonts w:ascii="Arial" w:hAnsi="Arial" w:cs="Arial"/>
          <w:color w:val="000000"/>
          <w:sz w:val="18"/>
          <w:szCs w:val="18"/>
        </w:rPr>
        <w:t> samostojno</w:t>
      </w:r>
    </w:p>
    <w:p w14:paraId="51E5B140" w14:textId="77777777" w:rsidR="00D00EE0" w:rsidRDefault="00000000">
      <w:pPr>
        <w:spacing w:before="225" w:after="225" w:line="240" w:lineRule="auto"/>
      </w:pPr>
      <w:r>
        <w:fldChar w:fldCharType="begin">
          <w:ffData>
            <w:name w:val="cbox1683fef2547623"/>
            <w:enabled/>
            <w:calcOnExit w:val="0"/>
            <w:checkBox>
              <w:sizeAuto/>
              <w:default w:val="0"/>
            </w:checkBox>
          </w:ffData>
        </w:fldChar>
      </w:r>
      <w:bookmarkStart w:id="2" w:name="cbox1683fef2547623"/>
      <w:r>
        <w:instrText xml:space="preserve"> FORMCHECKBOX </w:instrText>
      </w:r>
      <w:r>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3CDB672" w14:textId="77777777" w:rsidR="00D00EE0" w:rsidRDefault="00000000">
      <w:pPr>
        <w:spacing w:before="225" w:after="225" w:line="240" w:lineRule="auto"/>
      </w:pPr>
      <w:r>
        <w:fldChar w:fldCharType="begin">
          <w:ffData>
            <w:name w:val="cbox1683fef2547894"/>
            <w:enabled/>
            <w:calcOnExit w:val="0"/>
            <w:checkBox>
              <w:sizeAuto/>
              <w:default w:val="0"/>
            </w:checkBox>
          </w:ffData>
        </w:fldChar>
      </w:r>
      <w:bookmarkStart w:id="3" w:name="cbox1683fef2547894"/>
      <w:r>
        <w:instrText xml:space="preserve"> FORMCHECKBOX </w:instrText>
      </w:r>
      <w:r>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35DD1738" w14:textId="77777777" w:rsidR="00D00EE0" w:rsidRDefault="00000000">
      <w:pPr>
        <w:spacing w:before="225" w:after="225" w:line="240" w:lineRule="auto"/>
      </w:pPr>
      <w:r>
        <w:fldChar w:fldCharType="begin">
          <w:ffData>
            <w:name w:val="cbox1683fef2547aa1"/>
            <w:enabled/>
            <w:calcOnExit w:val="0"/>
            <w:checkBox>
              <w:sizeAuto/>
              <w:default w:val="0"/>
            </w:checkBox>
          </w:ffData>
        </w:fldChar>
      </w:r>
      <w:bookmarkStart w:id="4" w:name="cbox1683fef2547aa1"/>
      <w:r>
        <w:instrText xml:space="preserve"> FORMCHECKBOX </w:instrText>
      </w:r>
      <w:r>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33209090" w14:textId="77777777" w:rsidR="00B779CB" w:rsidRDefault="00B779CB" w:rsidP="00B779CB">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II. Ponudbena cena </w:t>
      </w:r>
    </w:p>
    <w:tbl>
      <w:tblPr>
        <w:tblW w:w="9525" w:type="dxa"/>
        <w:tblInd w:w="-96" w:type="dxa"/>
        <w:tblLayout w:type="fixed"/>
        <w:tblCellMar>
          <w:left w:w="70" w:type="dxa"/>
          <w:right w:w="70" w:type="dxa"/>
        </w:tblCellMar>
        <w:tblLook w:val="04A0" w:firstRow="1" w:lastRow="0" w:firstColumn="1" w:lastColumn="0" w:noHBand="0" w:noVBand="1"/>
      </w:tblPr>
      <w:tblGrid>
        <w:gridCol w:w="5697"/>
        <w:gridCol w:w="3828"/>
      </w:tblGrid>
      <w:tr w:rsidR="00B779CB" w:rsidRPr="003F2062" w14:paraId="176CBBC0" w14:textId="77777777" w:rsidTr="002D2F03">
        <w:trPr>
          <w:trHeight w:val="360"/>
        </w:trPr>
        <w:tc>
          <w:tcPr>
            <w:tcW w:w="5697" w:type="dxa"/>
            <w:tcBorders>
              <w:top w:val="single" w:sz="4" w:space="0" w:color="000000"/>
              <w:left w:val="single" w:sz="4" w:space="0" w:color="000000"/>
              <w:bottom w:val="single" w:sz="4" w:space="0" w:color="000000"/>
              <w:right w:val="nil"/>
            </w:tcBorders>
            <w:vAlign w:val="bottom"/>
            <w:hideMark/>
          </w:tcPr>
          <w:p w14:paraId="0356C426" w14:textId="77777777" w:rsidR="00B779CB" w:rsidRPr="003F2062" w:rsidRDefault="00B779CB" w:rsidP="002D2F03">
            <w:pPr>
              <w:snapToGrid w:val="0"/>
              <w:spacing w:after="0" w:line="240" w:lineRule="auto"/>
              <w:rPr>
                <w:rFonts w:ascii="Arial" w:eastAsia="Calibri" w:hAnsi="Arial" w:cs="Arial"/>
                <w:bCs/>
                <w:sz w:val="18"/>
                <w:szCs w:val="18"/>
              </w:rPr>
            </w:pPr>
            <w:bookmarkStart w:id="5" w:name="_Hlk170393118"/>
            <w:r w:rsidRPr="003F2062">
              <w:rPr>
                <w:rFonts w:ascii="Arial" w:eastAsia="Calibri" w:hAnsi="Arial" w:cs="Arial"/>
                <w:bCs/>
                <w:sz w:val="18"/>
                <w:szCs w:val="18"/>
              </w:rPr>
              <w:t>Skupaj cena na dan (brez DDV)</w:t>
            </w:r>
            <w:r>
              <w:rPr>
                <w:rFonts w:ascii="Arial" w:eastAsia="Calibri" w:hAnsi="Arial" w:cs="Arial"/>
                <w:bCs/>
                <w:sz w:val="18"/>
                <w:szCs w:val="18"/>
              </w:rPr>
              <w:t xml:space="preserve"> –</w:t>
            </w:r>
            <w:r w:rsidRPr="003F2062">
              <w:rPr>
                <w:rFonts w:ascii="Arial" w:eastAsia="Calibri" w:hAnsi="Arial" w:cs="Arial"/>
                <w:b/>
                <w:sz w:val="18"/>
                <w:szCs w:val="18"/>
              </w:rPr>
              <w:t xml:space="preserve"> </w:t>
            </w:r>
            <w:r>
              <w:rPr>
                <w:rFonts w:ascii="Arial" w:eastAsia="Calibri" w:hAnsi="Arial" w:cs="Arial"/>
                <w:b/>
                <w:sz w:val="18"/>
                <w:szCs w:val="18"/>
              </w:rPr>
              <w:t>SKLOP 1</w:t>
            </w:r>
          </w:p>
        </w:tc>
        <w:tc>
          <w:tcPr>
            <w:tcW w:w="3828" w:type="dxa"/>
            <w:tcBorders>
              <w:top w:val="single" w:sz="4" w:space="0" w:color="000000"/>
              <w:left w:val="single" w:sz="4" w:space="0" w:color="000000"/>
              <w:bottom w:val="single" w:sz="4" w:space="0" w:color="000000"/>
              <w:right w:val="single" w:sz="4" w:space="0" w:color="000000"/>
            </w:tcBorders>
            <w:vAlign w:val="bottom"/>
            <w:hideMark/>
          </w:tcPr>
          <w:p w14:paraId="32AFA57F" w14:textId="77777777" w:rsidR="00B779CB" w:rsidRPr="003F2062" w:rsidRDefault="00B779CB" w:rsidP="002D2F03">
            <w:pPr>
              <w:snapToGrid w:val="0"/>
              <w:spacing w:after="0" w:line="240" w:lineRule="auto"/>
              <w:jc w:val="right"/>
              <w:rPr>
                <w:rFonts w:ascii="Arial" w:eastAsia="Calibri" w:hAnsi="Arial" w:cs="Arial"/>
                <w:bCs/>
                <w:sz w:val="18"/>
                <w:szCs w:val="18"/>
              </w:rPr>
            </w:pPr>
            <w:r w:rsidRPr="003F2062">
              <w:rPr>
                <w:rFonts w:ascii="Arial" w:eastAsia="Calibri" w:hAnsi="Arial" w:cs="Arial"/>
                <w:bCs/>
                <w:sz w:val="18"/>
                <w:szCs w:val="18"/>
              </w:rPr>
              <w:t>EUR</w:t>
            </w:r>
          </w:p>
        </w:tc>
      </w:tr>
      <w:tr w:rsidR="00B779CB" w:rsidRPr="003F2062" w14:paraId="6DC58B9F" w14:textId="77777777" w:rsidTr="002D2F03">
        <w:trPr>
          <w:trHeight w:val="360"/>
        </w:trPr>
        <w:tc>
          <w:tcPr>
            <w:tcW w:w="5697" w:type="dxa"/>
            <w:tcBorders>
              <w:top w:val="single" w:sz="4" w:space="0" w:color="000000"/>
              <w:left w:val="single" w:sz="4" w:space="0" w:color="000000"/>
              <w:bottom w:val="single" w:sz="4" w:space="0" w:color="000000"/>
              <w:right w:val="nil"/>
            </w:tcBorders>
            <w:shd w:val="clear" w:color="auto" w:fill="F2F2F2"/>
            <w:vAlign w:val="bottom"/>
            <w:hideMark/>
          </w:tcPr>
          <w:p w14:paraId="416B7A95" w14:textId="77777777" w:rsidR="00B779CB" w:rsidRPr="003F2062" w:rsidRDefault="00B779CB" w:rsidP="002D2F03">
            <w:pPr>
              <w:snapToGrid w:val="0"/>
              <w:spacing w:after="0" w:line="240" w:lineRule="auto"/>
              <w:rPr>
                <w:rFonts w:ascii="Arial" w:eastAsia="Calibri" w:hAnsi="Arial" w:cs="Arial"/>
                <w:bCs/>
                <w:sz w:val="18"/>
                <w:szCs w:val="18"/>
              </w:rPr>
            </w:pPr>
            <w:r w:rsidRPr="003F2062">
              <w:rPr>
                <w:rFonts w:ascii="Arial" w:eastAsia="Calibri" w:hAnsi="Arial" w:cs="Arial"/>
                <w:bCs/>
                <w:sz w:val="18"/>
                <w:szCs w:val="18"/>
              </w:rPr>
              <w:t>x 190 dni (šolsko obdobje/letno)</w:t>
            </w:r>
          </w:p>
        </w:tc>
        <w:tc>
          <w:tcPr>
            <w:tcW w:w="3828" w:type="dxa"/>
            <w:tcBorders>
              <w:top w:val="single" w:sz="4" w:space="0" w:color="000000"/>
              <w:left w:val="single" w:sz="4" w:space="0" w:color="000000"/>
              <w:bottom w:val="single" w:sz="4" w:space="0" w:color="000000"/>
              <w:right w:val="single" w:sz="4" w:space="0" w:color="000000"/>
            </w:tcBorders>
            <w:shd w:val="clear" w:color="auto" w:fill="F2F2F2"/>
            <w:vAlign w:val="bottom"/>
            <w:hideMark/>
          </w:tcPr>
          <w:p w14:paraId="534A8B0E" w14:textId="77777777" w:rsidR="00B779CB" w:rsidRPr="003F2062" w:rsidRDefault="00B779CB" w:rsidP="002D2F03">
            <w:pPr>
              <w:snapToGrid w:val="0"/>
              <w:spacing w:after="0" w:line="240" w:lineRule="auto"/>
              <w:jc w:val="right"/>
              <w:rPr>
                <w:rFonts w:ascii="Arial" w:eastAsia="Calibri" w:hAnsi="Arial" w:cs="Arial"/>
                <w:bCs/>
                <w:sz w:val="18"/>
                <w:szCs w:val="18"/>
              </w:rPr>
            </w:pPr>
            <w:r w:rsidRPr="003F2062">
              <w:rPr>
                <w:rFonts w:ascii="Arial" w:eastAsia="Calibri" w:hAnsi="Arial" w:cs="Arial"/>
                <w:bCs/>
                <w:sz w:val="18"/>
                <w:szCs w:val="18"/>
              </w:rPr>
              <w:t>EUR</w:t>
            </w:r>
          </w:p>
        </w:tc>
      </w:tr>
      <w:tr w:rsidR="00B779CB" w:rsidRPr="003F2062" w14:paraId="613068B8" w14:textId="77777777" w:rsidTr="002D2F03">
        <w:trPr>
          <w:trHeight w:val="360"/>
        </w:trPr>
        <w:tc>
          <w:tcPr>
            <w:tcW w:w="5697" w:type="dxa"/>
            <w:tcBorders>
              <w:top w:val="single" w:sz="4" w:space="0" w:color="000000"/>
              <w:left w:val="single" w:sz="4" w:space="0" w:color="000000"/>
              <w:bottom w:val="single" w:sz="4" w:space="0" w:color="000000"/>
              <w:right w:val="nil"/>
            </w:tcBorders>
            <w:shd w:val="clear" w:color="auto" w:fill="F2F2F2"/>
            <w:vAlign w:val="bottom"/>
          </w:tcPr>
          <w:p w14:paraId="59A0D359" w14:textId="4BD8432D" w:rsidR="00B779CB" w:rsidRPr="003F2062" w:rsidRDefault="00B779CB" w:rsidP="002D2F03">
            <w:pPr>
              <w:snapToGrid w:val="0"/>
              <w:spacing w:after="0" w:line="240" w:lineRule="auto"/>
              <w:rPr>
                <w:rFonts w:ascii="Arial" w:eastAsia="Calibri" w:hAnsi="Arial" w:cs="Arial"/>
                <w:bCs/>
                <w:sz w:val="18"/>
                <w:szCs w:val="18"/>
              </w:rPr>
            </w:pPr>
            <w:r>
              <w:rPr>
                <w:rFonts w:ascii="Arial" w:eastAsia="Calibri" w:hAnsi="Arial" w:cs="Arial"/>
                <w:bCs/>
                <w:sz w:val="18"/>
                <w:szCs w:val="18"/>
              </w:rPr>
              <w:t>x 3 šolska leta</w:t>
            </w:r>
          </w:p>
        </w:tc>
        <w:tc>
          <w:tcPr>
            <w:tcW w:w="3828" w:type="dxa"/>
            <w:tcBorders>
              <w:top w:val="single" w:sz="4" w:space="0" w:color="000000"/>
              <w:left w:val="single" w:sz="4" w:space="0" w:color="000000"/>
              <w:bottom w:val="single" w:sz="4" w:space="0" w:color="000000"/>
              <w:right w:val="single" w:sz="4" w:space="0" w:color="000000"/>
            </w:tcBorders>
            <w:shd w:val="clear" w:color="auto" w:fill="F2F2F2"/>
            <w:vAlign w:val="bottom"/>
          </w:tcPr>
          <w:p w14:paraId="09D8E75C" w14:textId="57E86D2D" w:rsidR="00B779CB" w:rsidRPr="003F2062" w:rsidRDefault="00B779CB" w:rsidP="002D2F03">
            <w:pPr>
              <w:snapToGrid w:val="0"/>
              <w:spacing w:after="0" w:line="240" w:lineRule="auto"/>
              <w:jc w:val="right"/>
              <w:rPr>
                <w:rFonts w:ascii="Arial" w:eastAsia="Calibri" w:hAnsi="Arial" w:cs="Arial"/>
                <w:bCs/>
                <w:sz w:val="18"/>
                <w:szCs w:val="18"/>
              </w:rPr>
            </w:pPr>
            <w:r>
              <w:rPr>
                <w:rFonts w:ascii="Arial" w:eastAsia="Calibri" w:hAnsi="Arial" w:cs="Arial"/>
                <w:bCs/>
                <w:sz w:val="18"/>
                <w:szCs w:val="18"/>
              </w:rPr>
              <w:t>EUR</w:t>
            </w:r>
          </w:p>
        </w:tc>
      </w:tr>
      <w:tr w:rsidR="00B779CB" w:rsidRPr="003F2062" w14:paraId="29A2F2A6" w14:textId="77777777" w:rsidTr="002D2F03">
        <w:trPr>
          <w:trHeight w:val="360"/>
        </w:trPr>
        <w:tc>
          <w:tcPr>
            <w:tcW w:w="5697" w:type="dxa"/>
            <w:tcBorders>
              <w:top w:val="single" w:sz="4" w:space="0" w:color="000000"/>
              <w:left w:val="single" w:sz="4" w:space="0" w:color="000000"/>
              <w:bottom w:val="single" w:sz="4" w:space="0" w:color="000000"/>
              <w:right w:val="nil"/>
            </w:tcBorders>
            <w:vAlign w:val="bottom"/>
            <w:hideMark/>
          </w:tcPr>
          <w:p w14:paraId="4E8A5669" w14:textId="77777777" w:rsidR="00B779CB" w:rsidRPr="003F2062" w:rsidRDefault="00B779CB" w:rsidP="002D2F03">
            <w:pPr>
              <w:snapToGrid w:val="0"/>
              <w:spacing w:after="0" w:line="240" w:lineRule="auto"/>
              <w:rPr>
                <w:rFonts w:ascii="Arial" w:eastAsia="Calibri" w:hAnsi="Arial" w:cs="Arial"/>
                <w:bCs/>
                <w:sz w:val="18"/>
                <w:szCs w:val="18"/>
              </w:rPr>
            </w:pPr>
            <w:r w:rsidRPr="003F2062">
              <w:rPr>
                <w:rFonts w:ascii="Arial" w:eastAsia="Calibri" w:hAnsi="Arial" w:cs="Arial"/>
                <w:bCs/>
                <w:sz w:val="18"/>
                <w:szCs w:val="18"/>
              </w:rPr>
              <w:t>DDV  (9,5 %)</w:t>
            </w:r>
          </w:p>
        </w:tc>
        <w:tc>
          <w:tcPr>
            <w:tcW w:w="3828" w:type="dxa"/>
            <w:tcBorders>
              <w:top w:val="single" w:sz="4" w:space="0" w:color="000000"/>
              <w:left w:val="single" w:sz="4" w:space="0" w:color="000000"/>
              <w:bottom w:val="single" w:sz="4" w:space="0" w:color="000000"/>
              <w:right w:val="single" w:sz="4" w:space="0" w:color="000000"/>
            </w:tcBorders>
            <w:vAlign w:val="bottom"/>
            <w:hideMark/>
          </w:tcPr>
          <w:p w14:paraId="2C21D988" w14:textId="77777777" w:rsidR="00B779CB" w:rsidRPr="003F2062" w:rsidRDefault="00B779CB" w:rsidP="002D2F03">
            <w:pPr>
              <w:snapToGrid w:val="0"/>
              <w:spacing w:after="0" w:line="240" w:lineRule="auto"/>
              <w:jc w:val="right"/>
              <w:rPr>
                <w:rFonts w:ascii="Arial" w:eastAsia="Calibri" w:hAnsi="Arial" w:cs="Arial"/>
                <w:bCs/>
                <w:sz w:val="18"/>
                <w:szCs w:val="18"/>
              </w:rPr>
            </w:pPr>
            <w:r w:rsidRPr="003F2062">
              <w:rPr>
                <w:rFonts w:ascii="Arial" w:eastAsia="Calibri" w:hAnsi="Arial" w:cs="Arial"/>
                <w:bCs/>
                <w:sz w:val="18"/>
                <w:szCs w:val="18"/>
              </w:rPr>
              <w:t>EUR</w:t>
            </w:r>
          </w:p>
        </w:tc>
      </w:tr>
      <w:tr w:rsidR="00B779CB" w:rsidRPr="003F2062" w14:paraId="4C3B04E3" w14:textId="77777777" w:rsidTr="002D2F03">
        <w:trPr>
          <w:trHeight w:val="360"/>
        </w:trPr>
        <w:tc>
          <w:tcPr>
            <w:tcW w:w="5697" w:type="dxa"/>
            <w:tcBorders>
              <w:top w:val="single" w:sz="4" w:space="0" w:color="000000"/>
              <w:left w:val="single" w:sz="4" w:space="0" w:color="000000"/>
              <w:bottom w:val="single" w:sz="4" w:space="0" w:color="000000"/>
              <w:right w:val="nil"/>
            </w:tcBorders>
            <w:shd w:val="clear" w:color="auto" w:fill="BFBFBF"/>
            <w:vAlign w:val="bottom"/>
            <w:hideMark/>
          </w:tcPr>
          <w:p w14:paraId="6B43A5A4" w14:textId="77777777" w:rsidR="00B779CB" w:rsidRPr="003F2062" w:rsidRDefault="00B779CB" w:rsidP="002D2F03">
            <w:pPr>
              <w:snapToGrid w:val="0"/>
              <w:spacing w:after="0" w:line="240" w:lineRule="auto"/>
              <w:rPr>
                <w:rFonts w:ascii="Arial" w:eastAsia="Calibri" w:hAnsi="Arial" w:cs="Arial"/>
                <w:b/>
                <w:bCs/>
                <w:sz w:val="18"/>
                <w:szCs w:val="18"/>
              </w:rPr>
            </w:pPr>
            <w:r w:rsidRPr="003F2062">
              <w:rPr>
                <w:rFonts w:ascii="Arial" w:eastAsia="Calibri" w:hAnsi="Arial" w:cs="Arial"/>
                <w:b/>
                <w:bCs/>
                <w:sz w:val="18"/>
                <w:szCs w:val="18"/>
              </w:rPr>
              <w:t>SKUPAJ PONUDBENA CENA PREVOZA Z DDV</w:t>
            </w:r>
            <w:r>
              <w:rPr>
                <w:rFonts w:ascii="Arial" w:eastAsia="Calibri" w:hAnsi="Arial" w:cs="Arial"/>
                <w:b/>
                <w:bCs/>
                <w:sz w:val="18"/>
                <w:szCs w:val="18"/>
              </w:rPr>
              <w:t xml:space="preserve"> – SKLOP 1</w:t>
            </w:r>
          </w:p>
        </w:tc>
        <w:tc>
          <w:tcPr>
            <w:tcW w:w="3828" w:type="dxa"/>
            <w:tcBorders>
              <w:top w:val="single" w:sz="4" w:space="0" w:color="000000"/>
              <w:left w:val="single" w:sz="4" w:space="0" w:color="000000"/>
              <w:bottom w:val="single" w:sz="4" w:space="0" w:color="000000"/>
              <w:right w:val="single" w:sz="4" w:space="0" w:color="000000"/>
            </w:tcBorders>
            <w:shd w:val="clear" w:color="auto" w:fill="BFBFBF"/>
            <w:vAlign w:val="bottom"/>
            <w:hideMark/>
          </w:tcPr>
          <w:p w14:paraId="1D366E87" w14:textId="77777777" w:rsidR="00B779CB" w:rsidRPr="003F2062" w:rsidRDefault="00B779CB" w:rsidP="002D2F03">
            <w:pPr>
              <w:snapToGrid w:val="0"/>
              <w:spacing w:after="0" w:line="240" w:lineRule="auto"/>
              <w:jc w:val="right"/>
              <w:rPr>
                <w:rFonts w:ascii="Arial" w:eastAsia="Calibri" w:hAnsi="Arial" w:cs="Arial"/>
                <w:b/>
                <w:bCs/>
                <w:sz w:val="18"/>
                <w:szCs w:val="18"/>
              </w:rPr>
            </w:pPr>
            <w:r>
              <w:rPr>
                <w:rFonts w:ascii="Arial" w:eastAsia="Calibri" w:hAnsi="Arial" w:cs="Arial"/>
                <w:b/>
                <w:bCs/>
                <w:sz w:val="18"/>
                <w:szCs w:val="18"/>
              </w:rPr>
              <w:t>EUR</w:t>
            </w:r>
          </w:p>
        </w:tc>
      </w:tr>
      <w:bookmarkEnd w:id="5"/>
    </w:tbl>
    <w:p w14:paraId="0F375C1F" w14:textId="77777777" w:rsidR="00B779CB" w:rsidRDefault="00B779CB" w:rsidP="00B779CB">
      <w:pPr>
        <w:spacing w:after="0" w:line="240" w:lineRule="auto"/>
        <w:jc w:val="both"/>
      </w:pPr>
    </w:p>
    <w:tbl>
      <w:tblPr>
        <w:tblW w:w="9525" w:type="dxa"/>
        <w:tblInd w:w="-96" w:type="dxa"/>
        <w:tblLayout w:type="fixed"/>
        <w:tblCellMar>
          <w:left w:w="70" w:type="dxa"/>
          <w:right w:w="70" w:type="dxa"/>
        </w:tblCellMar>
        <w:tblLook w:val="04A0" w:firstRow="1" w:lastRow="0" w:firstColumn="1" w:lastColumn="0" w:noHBand="0" w:noVBand="1"/>
      </w:tblPr>
      <w:tblGrid>
        <w:gridCol w:w="5697"/>
        <w:gridCol w:w="3828"/>
      </w:tblGrid>
      <w:tr w:rsidR="00B779CB" w:rsidRPr="003F2062" w14:paraId="08E5D1B1" w14:textId="77777777" w:rsidTr="002D2F03">
        <w:trPr>
          <w:trHeight w:val="360"/>
        </w:trPr>
        <w:tc>
          <w:tcPr>
            <w:tcW w:w="5697" w:type="dxa"/>
            <w:tcBorders>
              <w:top w:val="single" w:sz="4" w:space="0" w:color="000000"/>
              <w:left w:val="single" w:sz="4" w:space="0" w:color="000000"/>
              <w:bottom w:val="single" w:sz="4" w:space="0" w:color="000000"/>
              <w:right w:val="nil"/>
            </w:tcBorders>
            <w:vAlign w:val="bottom"/>
            <w:hideMark/>
          </w:tcPr>
          <w:p w14:paraId="59D5DB11" w14:textId="77777777" w:rsidR="00B779CB" w:rsidRPr="003F2062" w:rsidRDefault="00B779CB" w:rsidP="002D2F03">
            <w:pPr>
              <w:snapToGrid w:val="0"/>
              <w:spacing w:after="0" w:line="240" w:lineRule="auto"/>
              <w:rPr>
                <w:rFonts w:ascii="Arial" w:eastAsia="Calibri" w:hAnsi="Arial" w:cs="Arial"/>
                <w:bCs/>
                <w:sz w:val="18"/>
                <w:szCs w:val="18"/>
              </w:rPr>
            </w:pPr>
            <w:r w:rsidRPr="003F2062">
              <w:rPr>
                <w:rFonts w:ascii="Arial" w:eastAsia="Calibri" w:hAnsi="Arial" w:cs="Arial"/>
                <w:bCs/>
                <w:sz w:val="18"/>
                <w:szCs w:val="18"/>
              </w:rPr>
              <w:t>Skupaj cena na dan (brez DDV)</w:t>
            </w:r>
            <w:r>
              <w:rPr>
                <w:rFonts w:ascii="Arial" w:eastAsia="Calibri" w:hAnsi="Arial" w:cs="Arial"/>
                <w:bCs/>
                <w:sz w:val="18"/>
                <w:szCs w:val="18"/>
              </w:rPr>
              <w:t xml:space="preserve"> –</w:t>
            </w:r>
            <w:r w:rsidRPr="003F2062">
              <w:rPr>
                <w:rFonts w:ascii="Arial" w:eastAsia="Calibri" w:hAnsi="Arial" w:cs="Arial"/>
                <w:b/>
                <w:sz w:val="18"/>
                <w:szCs w:val="18"/>
              </w:rPr>
              <w:t xml:space="preserve"> </w:t>
            </w:r>
            <w:r>
              <w:rPr>
                <w:rFonts w:ascii="Arial" w:eastAsia="Calibri" w:hAnsi="Arial" w:cs="Arial"/>
                <w:b/>
                <w:sz w:val="18"/>
                <w:szCs w:val="18"/>
              </w:rPr>
              <w:t>SKLOP 2</w:t>
            </w:r>
          </w:p>
        </w:tc>
        <w:tc>
          <w:tcPr>
            <w:tcW w:w="3828" w:type="dxa"/>
            <w:tcBorders>
              <w:top w:val="single" w:sz="4" w:space="0" w:color="000000"/>
              <w:left w:val="single" w:sz="4" w:space="0" w:color="000000"/>
              <w:bottom w:val="single" w:sz="4" w:space="0" w:color="000000"/>
              <w:right w:val="single" w:sz="4" w:space="0" w:color="000000"/>
            </w:tcBorders>
            <w:vAlign w:val="bottom"/>
            <w:hideMark/>
          </w:tcPr>
          <w:p w14:paraId="7C41F1CA" w14:textId="77777777" w:rsidR="00B779CB" w:rsidRPr="003F2062" w:rsidRDefault="00B779CB" w:rsidP="002D2F03">
            <w:pPr>
              <w:snapToGrid w:val="0"/>
              <w:spacing w:after="0" w:line="240" w:lineRule="auto"/>
              <w:jc w:val="right"/>
              <w:rPr>
                <w:rFonts w:ascii="Arial" w:eastAsia="Calibri" w:hAnsi="Arial" w:cs="Arial"/>
                <w:bCs/>
                <w:sz w:val="18"/>
                <w:szCs w:val="18"/>
              </w:rPr>
            </w:pPr>
            <w:r w:rsidRPr="003F2062">
              <w:rPr>
                <w:rFonts w:ascii="Arial" w:eastAsia="Calibri" w:hAnsi="Arial" w:cs="Arial"/>
                <w:bCs/>
                <w:sz w:val="18"/>
                <w:szCs w:val="18"/>
              </w:rPr>
              <w:t>EUR</w:t>
            </w:r>
          </w:p>
        </w:tc>
      </w:tr>
      <w:tr w:rsidR="00B779CB" w:rsidRPr="003F2062" w14:paraId="6F843022" w14:textId="77777777" w:rsidTr="002D2F03">
        <w:trPr>
          <w:trHeight w:val="360"/>
        </w:trPr>
        <w:tc>
          <w:tcPr>
            <w:tcW w:w="5697" w:type="dxa"/>
            <w:tcBorders>
              <w:top w:val="single" w:sz="4" w:space="0" w:color="000000"/>
              <w:left w:val="single" w:sz="4" w:space="0" w:color="000000"/>
              <w:bottom w:val="single" w:sz="4" w:space="0" w:color="000000"/>
              <w:right w:val="nil"/>
            </w:tcBorders>
            <w:shd w:val="clear" w:color="auto" w:fill="F2F2F2"/>
            <w:vAlign w:val="bottom"/>
            <w:hideMark/>
          </w:tcPr>
          <w:p w14:paraId="73AA17CA" w14:textId="77777777" w:rsidR="00B779CB" w:rsidRPr="003F2062" w:rsidRDefault="00B779CB" w:rsidP="002D2F03">
            <w:pPr>
              <w:snapToGrid w:val="0"/>
              <w:spacing w:after="0" w:line="240" w:lineRule="auto"/>
              <w:rPr>
                <w:rFonts w:ascii="Arial" w:eastAsia="Calibri" w:hAnsi="Arial" w:cs="Arial"/>
                <w:bCs/>
                <w:sz w:val="18"/>
                <w:szCs w:val="18"/>
              </w:rPr>
            </w:pPr>
            <w:r w:rsidRPr="003F2062">
              <w:rPr>
                <w:rFonts w:ascii="Arial" w:eastAsia="Calibri" w:hAnsi="Arial" w:cs="Arial"/>
                <w:bCs/>
                <w:sz w:val="18"/>
                <w:szCs w:val="18"/>
              </w:rPr>
              <w:t>x 190 dni (šolsko obdobje/letno)</w:t>
            </w:r>
          </w:p>
        </w:tc>
        <w:tc>
          <w:tcPr>
            <w:tcW w:w="3828" w:type="dxa"/>
            <w:tcBorders>
              <w:top w:val="single" w:sz="4" w:space="0" w:color="000000"/>
              <w:left w:val="single" w:sz="4" w:space="0" w:color="000000"/>
              <w:bottom w:val="single" w:sz="4" w:space="0" w:color="000000"/>
              <w:right w:val="single" w:sz="4" w:space="0" w:color="000000"/>
            </w:tcBorders>
            <w:shd w:val="clear" w:color="auto" w:fill="F2F2F2"/>
            <w:vAlign w:val="bottom"/>
            <w:hideMark/>
          </w:tcPr>
          <w:p w14:paraId="5F5F8BD4" w14:textId="77777777" w:rsidR="00B779CB" w:rsidRPr="003F2062" w:rsidRDefault="00B779CB" w:rsidP="002D2F03">
            <w:pPr>
              <w:snapToGrid w:val="0"/>
              <w:spacing w:after="0" w:line="240" w:lineRule="auto"/>
              <w:jc w:val="right"/>
              <w:rPr>
                <w:rFonts w:ascii="Arial" w:eastAsia="Calibri" w:hAnsi="Arial" w:cs="Arial"/>
                <w:bCs/>
                <w:sz w:val="18"/>
                <w:szCs w:val="18"/>
              </w:rPr>
            </w:pPr>
            <w:r w:rsidRPr="003F2062">
              <w:rPr>
                <w:rFonts w:ascii="Arial" w:eastAsia="Calibri" w:hAnsi="Arial" w:cs="Arial"/>
                <w:bCs/>
                <w:sz w:val="18"/>
                <w:szCs w:val="18"/>
              </w:rPr>
              <w:t>EUR</w:t>
            </w:r>
          </w:p>
        </w:tc>
      </w:tr>
      <w:tr w:rsidR="00B779CB" w:rsidRPr="003F2062" w14:paraId="1122E588" w14:textId="77777777" w:rsidTr="002D2F03">
        <w:trPr>
          <w:trHeight w:val="360"/>
        </w:trPr>
        <w:tc>
          <w:tcPr>
            <w:tcW w:w="5697" w:type="dxa"/>
            <w:tcBorders>
              <w:top w:val="single" w:sz="4" w:space="0" w:color="000000"/>
              <w:left w:val="single" w:sz="4" w:space="0" w:color="000000"/>
              <w:bottom w:val="single" w:sz="4" w:space="0" w:color="000000"/>
              <w:right w:val="nil"/>
            </w:tcBorders>
            <w:shd w:val="clear" w:color="auto" w:fill="F2F2F2"/>
            <w:vAlign w:val="bottom"/>
          </w:tcPr>
          <w:p w14:paraId="7A9BE7C8" w14:textId="5B96ACD5" w:rsidR="00B779CB" w:rsidRPr="003F2062" w:rsidRDefault="00B779CB" w:rsidP="002D2F03">
            <w:pPr>
              <w:snapToGrid w:val="0"/>
              <w:spacing w:after="0" w:line="240" w:lineRule="auto"/>
              <w:rPr>
                <w:rFonts w:ascii="Arial" w:eastAsia="Calibri" w:hAnsi="Arial" w:cs="Arial"/>
                <w:bCs/>
                <w:sz w:val="18"/>
                <w:szCs w:val="18"/>
              </w:rPr>
            </w:pPr>
            <w:r>
              <w:rPr>
                <w:rFonts w:ascii="Arial" w:eastAsia="Calibri" w:hAnsi="Arial" w:cs="Arial"/>
                <w:bCs/>
                <w:sz w:val="18"/>
                <w:szCs w:val="18"/>
              </w:rPr>
              <w:t>x 3 šolska leta</w:t>
            </w:r>
          </w:p>
        </w:tc>
        <w:tc>
          <w:tcPr>
            <w:tcW w:w="3828" w:type="dxa"/>
            <w:tcBorders>
              <w:top w:val="single" w:sz="4" w:space="0" w:color="000000"/>
              <w:left w:val="single" w:sz="4" w:space="0" w:color="000000"/>
              <w:bottom w:val="single" w:sz="4" w:space="0" w:color="000000"/>
              <w:right w:val="single" w:sz="4" w:space="0" w:color="000000"/>
            </w:tcBorders>
            <w:shd w:val="clear" w:color="auto" w:fill="F2F2F2"/>
            <w:vAlign w:val="bottom"/>
          </w:tcPr>
          <w:p w14:paraId="4A17E116" w14:textId="0A402258" w:rsidR="00B779CB" w:rsidRPr="003F2062" w:rsidRDefault="00B779CB" w:rsidP="002D2F03">
            <w:pPr>
              <w:snapToGrid w:val="0"/>
              <w:spacing w:after="0" w:line="240" w:lineRule="auto"/>
              <w:jc w:val="right"/>
              <w:rPr>
                <w:rFonts w:ascii="Arial" w:eastAsia="Calibri" w:hAnsi="Arial" w:cs="Arial"/>
                <w:bCs/>
                <w:sz w:val="18"/>
                <w:szCs w:val="18"/>
              </w:rPr>
            </w:pPr>
            <w:r>
              <w:rPr>
                <w:rFonts w:ascii="Arial" w:eastAsia="Calibri" w:hAnsi="Arial" w:cs="Arial"/>
                <w:bCs/>
                <w:sz w:val="18"/>
                <w:szCs w:val="18"/>
              </w:rPr>
              <w:t>EUR</w:t>
            </w:r>
          </w:p>
        </w:tc>
      </w:tr>
      <w:tr w:rsidR="00B779CB" w:rsidRPr="003F2062" w14:paraId="3F581A18" w14:textId="77777777" w:rsidTr="002D2F03">
        <w:trPr>
          <w:trHeight w:val="360"/>
        </w:trPr>
        <w:tc>
          <w:tcPr>
            <w:tcW w:w="5697" w:type="dxa"/>
            <w:tcBorders>
              <w:top w:val="single" w:sz="4" w:space="0" w:color="000000"/>
              <w:left w:val="single" w:sz="4" w:space="0" w:color="000000"/>
              <w:bottom w:val="single" w:sz="4" w:space="0" w:color="000000"/>
              <w:right w:val="nil"/>
            </w:tcBorders>
            <w:vAlign w:val="bottom"/>
            <w:hideMark/>
          </w:tcPr>
          <w:p w14:paraId="3D378CAD" w14:textId="77777777" w:rsidR="00B779CB" w:rsidRPr="003F2062" w:rsidRDefault="00B779CB" w:rsidP="002D2F03">
            <w:pPr>
              <w:snapToGrid w:val="0"/>
              <w:spacing w:after="0" w:line="240" w:lineRule="auto"/>
              <w:rPr>
                <w:rFonts w:ascii="Arial" w:eastAsia="Calibri" w:hAnsi="Arial" w:cs="Arial"/>
                <w:bCs/>
                <w:sz w:val="18"/>
                <w:szCs w:val="18"/>
              </w:rPr>
            </w:pPr>
            <w:r w:rsidRPr="003F2062">
              <w:rPr>
                <w:rFonts w:ascii="Arial" w:eastAsia="Calibri" w:hAnsi="Arial" w:cs="Arial"/>
                <w:bCs/>
                <w:sz w:val="18"/>
                <w:szCs w:val="18"/>
              </w:rPr>
              <w:t>DDV  (9,5 %)</w:t>
            </w:r>
          </w:p>
        </w:tc>
        <w:tc>
          <w:tcPr>
            <w:tcW w:w="3828" w:type="dxa"/>
            <w:tcBorders>
              <w:top w:val="single" w:sz="4" w:space="0" w:color="000000"/>
              <w:left w:val="single" w:sz="4" w:space="0" w:color="000000"/>
              <w:bottom w:val="single" w:sz="4" w:space="0" w:color="000000"/>
              <w:right w:val="single" w:sz="4" w:space="0" w:color="000000"/>
            </w:tcBorders>
            <w:vAlign w:val="bottom"/>
            <w:hideMark/>
          </w:tcPr>
          <w:p w14:paraId="171C9A4C" w14:textId="77777777" w:rsidR="00B779CB" w:rsidRPr="003F2062" w:rsidRDefault="00B779CB" w:rsidP="002D2F03">
            <w:pPr>
              <w:snapToGrid w:val="0"/>
              <w:spacing w:after="0" w:line="240" w:lineRule="auto"/>
              <w:jc w:val="right"/>
              <w:rPr>
                <w:rFonts w:ascii="Arial" w:eastAsia="Calibri" w:hAnsi="Arial" w:cs="Arial"/>
                <w:bCs/>
                <w:sz w:val="18"/>
                <w:szCs w:val="18"/>
              </w:rPr>
            </w:pPr>
            <w:r w:rsidRPr="003F2062">
              <w:rPr>
                <w:rFonts w:ascii="Arial" w:eastAsia="Calibri" w:hAnsi="Arial" w:cs="Arial"/>
                <w:bCs/>
                <w:sz w:val="18"/>
                <w:szCs w:val="18"/>
              </w:rPr>
              <w:t>EUR</w:t>
            </w:r>
          </w:p>
        </w:tc>
      </w:tr>
      <w:tr w:rsidR="00B779CB" w:rsidRPr="003F2062" w14:paraId="4BCBB70F" w14:textId="77777777" w:rsidTr="002D2F03">
        <w:trPr>
          <w:trHeight w:val="360"/>
        </w:trPr>
        <w:tc>
          <w:tcPr>
            <w:tcW w:w="5697" w:type="dxa"/>
            <w:tcBorders>
              <w:top w:val="single" w:sz="4" w:space="0" w:color="000000"/>
              <w:left w:val="single" w:sz="4" w:space="0" w:color="000000"/>
              <w:bottom w:val="single" w:sz="4" w:space="0" w:color="000000"/>
              <w:right w:val="nil"/>
            </w:tcBorders>
            <w:shd w:val="clear" w:color="auto" w:fill="BFBFBF"/>
            <w:vAlign w:val="bottom"/>
            <w:hideMark/>
          </w:tcPr>
          <w:p w14:paraId="31EDE54F" w14:textId="77777777" w:rsidR="00B779CB" w:rsidRPr="003F2062" w:rsidRDefault="00B779CB" w:rsidP="002D2F03">
            <w:pPr>
              <w:snapToGrid w:val="0"/>
              <w:spacing w:after="0" w:line="240" w:lineRule="auto"/>
              <w:rPr>
                <w:rFonts w:ascii="Arial" w:eastAsia="Calibri" w:hAnsi="Arial" w:cs="Arial"/>
                <w:b/>
                <w:bCs/>
                <w:sz w:val="18"/>
                <w:szCs w:val="18"/>
              </w:rPr>
            </w:pPr>
            <w:r w:rsidRPr="003F2062">
              <w:rPr>
                <w:rFonts w:ascii="Arial" w:eastAsia="Calibri" w:hAnsi="Arial" w:cs="Arial"/>
                <w:b/>
                <w:bCs/>
                <w:sz w:val="18"/>
                <w:szCs w:val="18"/>
              </w:rPr>
              <w:t>SKUPAJ PONUDBENA CENA PREVOZA Z DDV</w:t>
            </w:r>
            <w:r>
              <w:rPr>
                <w:rFonts w:ascii="Arial" w:eastAsia="Calibri" w:hAnsi="Arial" w:cs="Arial"/>
                <w:b/>
                <w:bCs/>
                <w:sz w:val="18"/>
                <w:szCs w:val="18"/>
              </w:rPr>
              <w:t xml:space="preserve"> – SKLOP 2</w:t>
            </w:r>
          </w:p>
        </w:tc>
        <w:tc>
          <w:tcPr>
            <w:tcW w:w="3828" w:type="dxa"/>
            <w:tcBorders>
              <w:top w:val="single" w:sz="4" w:space="0" w:color="000000"/>
              <w:left w:val="single" w:sz="4" w:space="0" w:color="000000"/>
              <w:bottom w:val="single" w:sz="4" w:space="0" w:color="000000"/>
              <w:right w:val="single" w:sz="4" w:space="0" w:color="000000"/>
            </w:tcBorders>
            <w:shd w:val="clear" w:color="auto" w:fill="BFBFBF"/>
            <w:vAlign w:val="bottom"/>
            <w:hideMark/>
          </w:tcPr>
          <w:p w14:paraId="0E82D255" w14:textId="77777777" w:rsidR="00B779CB" w:rsidRPr="003F2062" w:rsidRDefault="00B779CB" w:rsidP="002D2F03">
            <w:pPr>
              <w:snapToGrid w:val="0"/>
              <w:spacing w:after="0" w:line="240" w:lineRule="auto"/>
              <w:jc w:val="right"/>
              <w:rPr>
                <w:rFonts w:ascii="Arial" w:eastAsia="Calibri" w:hAnsi="Arial" w:cs="Arial"/>
                <w:b/>
                <w:bCs/>
                <w:sz w:val="18"/>
                <w:szCs w:val="18"/>
              </w:rPr>
            </w:pPr>
            <w:r>
              <w:rPr>
                <w:rFonts w:ascii="Arial" w:eastAsia="Calibri" w:hAnsi="Arial" w:cs="Arial"/>
                <w:b/>
                <w:bCs/>
                <w:sz w:val="18"/>
                <w:szCs w:val="18"/>
              </w:rPr>
              <w:t>EUR</w:t>
            </w:r>
          </w:p>
        </w:tc>
      </w:tr>
    </w:tbl>
    <w:p w14:paraId="468C9507" w14:textId="597247EF" w:rsidR="00B779CB" w:rsidRDefault="00B779CB">
      <w:pPr>
        <w:spacing w:before="225" w:after="225" w:line="240" w:lineRule="auto"/>
        <w:rPr>
          <w:rFonts w:ascii="Arial" w:hAnsi="Arial" w:cs="Arial"/>
          <w:color w:val="000000"/>
          <w:sz w:val="18"/>
          <w:szCs w:val="18"/>
        </w:rPr>
      </w:pPr>
      <w:r w:rsidRPr="00B779CB">
        <w:rPr>
          <w:rFonts w:ascii="Arial" w:hAnsi="Arial" w:cs="Arial"/>
          <w:color w:val="000000"/>
          <w:sz w:val="18"/>
          <w:szCs w:val="18"/>
        </w:rPr>
        <w:lastRenderedPageBreak/>
        <w:t>Zavezujemo se, da bomo vsa dela izvršili skladno z zahtevami naročnika, najkasneje v roku določenem v razpisni dokumentaciji.  </w:t>
      </w:r>
    </w:p>
    <w:p w14:paraId="62571E8A" w14:textId="77777777" w:rsidR="00B779CB" w:rsidRDefault="00B779CB" w:rsidP="00B779CB">
      <w:pPr>
        <w:spacing w:before="225" w:after="225" w:line="240" w:lineRule="auto"/>
        <w:jc w:val="both"/>
        <w:rPr>
          <w:rFonts w:ascii="Arial" w:hAnsi="Arial" w:cs="Arial"/>
          <w:b/>
          <w:bCs/>
          <w:color w:val="000000"/>
          <w:sz w:val="18"/>
          <w:szCs w:val="18"/>
        </w:rPr>
      </w:pPr>
    </w:p>
    <w:p w14:paraId="63661794" w14:textId="72B3447B" w:rsidR="00B779CB" w:rsidRDefault="00B779CB" w:rsidP="00B779CB">
      <w:pPr>
        <w:spacing w:before="225" w:after="225" w:line="240" w:lineRule="auto"/>
        <w:jc w:val="both"/>
        <w:rPr>
          <w:rFonts w:ascii="Arial" w:hAnsi="Arial" w:cs="Arial"/>
          <w:b/>
          <w:bCs/>
          <w:color w:val="000000"/>
          <w:sz w:val="18"/>
          <w:szCs w:val="18"/>
        </w:rPr>
      </w:pPr>
      <w:r w:rsidRPr="00D7437C">
        <w:rPr>
          <w:rFonts w:ascii="Arial" w:hAnsi="Arial" w:cs="Arial"/>
          <w:b/>
          <w:bCs/>
          <w:color w:val="000000"/>
          <w:sz w:val="18"/>
          <w:szCs w:val="18"/>
        </w:rPr>
        <w:t>MERILA:</w:t>
      </w:r>
    </w:p>
    <w:p w14:paraId="5EA3696C" w14:textId="77777777" w:rsidR="00B779CB" w:rsidRPr="00D7437C" w:rsidRDefault="00B779CB" w:rsidP="00B779CB">
      <w:pPr>
        <w:spacing w:before="225" w:after="225" w:line="240" w:lineRule="auto"/>
        <w:jc w:val="both"/>
        <w:rPr>
          <w:rFonts w:ascii="Arial" w:hAnsi="Arial" w:cs="Arial"/>
          <w:b/>
          <w:bCs/>
          <w:color w:val="000000"/>
          <w:sz w:val="18"/>
          <w:szCs w:val="18"/>
          <w:u w:val="single"/>
        </w:rPr>
      </w:pPr>
      <w:bookmarkStart w:id="6" w:name="_Hlk170391326"/>
      <w:r w:rsidRPr="00D7437C">
        <w:rPr>
          <w:rFonts w:ascii="Arial" w:hAnsi="Arial" w:cs="Arial"/>
          <w:b/>
          <w:bCs/>
          <w:color w:val="000000"/>
          <w:sz w:val="18"/>
          <w:szCs w:val="18"/>
          <w:u w:val="single"/>
        </w:rPr>
        <w:t>SKLOP 1</w:t>
      </w:r>
    </w:p>
    <w:p w14:paraId="3E103A36" w14:textId="77777777" w:rsidR="00B779CB" w:rsidRPr="00D7437C" w:rsidRDefault="00B779CB" w:rsidP="00B779CB">
      <w:pPr>
        <w:spacing w:before="225" w:after="225" w:line="240" w:lineRule="auto"/>
        <w:jc w:val="both"/>
        <w:rPr>
          <w:rFonts w:ascii="Arial" w:hAnsi="Arial" w:cs="Arial"/>
          <w:color w:val="000000"/>
          <w:sz w:val="18"/>
          <w:szCs w:val="18"/>
        </w:rPr>
      </w:pPr>
      <w:proofErr w:type="spellStart"/>
      <w:r w:rsidRPr="00D7437C">
        <w:rPr>
          <w:rFonts w:ascii="Arial" w:hAnsi="Arial" w:cs="Arial"/>
          <w:color w:val="000000"/>
          <w:sz w:val="18"/>
          <w:szCs w:val="18"/>
        </w:rPr>
        <w:t>Ponder</w:t>
      </w:r>
      <w:proofErr w:type="spellEnd"/>
      <w:r w:rsidRPr="00D7437C">
        <w:rPr>
          <w:rFonts w:ascii="Arial" w:hAnsi="Arial" w:cs="Arial"/>
          <w:color w:val="000000"/>
          <w:sz w:val="18"/>
          <w:szCs w:val="18"/>
        </w:rPr>
        <w:t xml:space="preserve"> 1: ponudbena cena za SKLOP 1:   _______________________ EUR z DDV</w:t>
      </w:r>
    </w:p>
    <w:p w14:paraId="0F960BA0" w14:textId="77777777" w:rsidR="00B779CB" w:rsidRPr="00D7437C" w:rsidRDefault="00B779CB" w:rsidP="00B779CB">
      <w:pPr>
        <w:spacing w:before="225" w:after="225" w:line="240" w:lineRule="auto"/>
        <w:jc w:val="both"/>
        <w:rPr>
          <w:rFonts w:ascii="Arial" w:hAnsi="Arial" w:cs="Arial"/>
          <w:color w:val="000000"/>
          <w:sz w:val="18"/>
          <w:szCs w:val="18"/>
        </w:rPr>
      </w:pPr>
      <w:proofErr w:type="spellStart"/>
      <w:r w:rsidRPr="00D7437C">
        <w:rPr>
          <w:rFonts w:ascii="Arial" w:hAnsi="Arial" w:cs="Arial"/>
          <w:color w:val="000000"/>
          <w:sz w:val="18"/>
          <w:szCs w:val="18"/>
        </w:rPr>
        <w:t>Ponder</w:t>
      </w:r>
      <w:proofErr w:type="spellEnd"/>
      <w:r w:rsidRPr="00D7437C">
        <w:rPr>
          <w:rFonts w:ascii="Arial" w:hAnsi="Arial" w:cs="Arial"/>
          <w:color w:val="000000"/>
          <w:sz w:val="18"/>
          <w:szCs w:val="18"/>
        </w:rPr>
        <w:t xml:space="preserve"> 2: Certifikat »Družbeno odgovoren delodajalec«     DA  /  NE</w:t>
      </w:r>
    </w:p>
    <w:bookmarkEnd w:id="6"/>
    <w:p w14:paraId="0A48C315" w14:textId="77777777" w:rsidR="00B779CB" w:rsidRDefault="00B779CB" w:rsidP="00B779CB">
      <w:pPr>
        <w:spacing w:before="225" w:after="225" w:line="240" w:lineRule="auto"/>
        <w:jc w:val="both"/>
        <w:rPr>
          <w:rFonts w:ascii="Arial" w:hAnsi="Arial" w:cs="Arial"/>
          <w:b/>
          <w:bCs/>
          <w:color w:val="000000"/>
          <w:sz w:val="18"/>
          <w:szCs w:val="18"/>
          <w:u w:val="single"/>
        </w:rPr>
      </w:pPr>
    </w:p>
    <w:p w14:paraId="2470BAD2" w14:textId="77777777" w:rsidR="00B779CB" w:rsidRPr="00D7437C" w:rsidRDefault="00B779CB" w:rsidP="00B779CB">
      <w:pPr>
        <w:spacing w:before="225" w:after="225" w:line="240" w:lineRule="auto"/>
        <w:jc w:val="both"/>
        <w:rPr>
          <w:rFonts w:ascii="Arial" w:hAnsi="Arial" w:cs="Arial"/>
          <w:b/>
          <w:bCs/>
          <w:color w:val="000000"/>
          <w:sz w:val="18"/>
          <w:szCs w:val="18"/>
          <w:u w:val="single"/>
        </w:rPr>
      </w:pPr>
      <w:r w:rsidRPr="00D7437C">
        <w:rPr>
          <w:rFonts w:ascii="Arial" w:hAnsi="Arial" w:cs="Arial"/>
          <w:b/>
          <w:bCs/>
          <w:color w:val="000000"/>
          <w:sz w:val="18"/>
          <w:szCs w:val="18"/>
          <w:u w:val="single"/>
        </w:rPr>
        <w:t xml:space="preserve">SKLOP </w:t>
      </w:r>
      <w:r>
        <w:rPr>
          <w:rFonts w:ascii="Arial" w:hAnsi="Arial" w:cs="Arial"/>
          <w:b/>
          <w:bCs/>
          <w:color w:val="000000"/>
          <w:sz w:val="18"/>
          <w:szCs w:val="18"/>
          <w:u w:val="single"/>
        </w:rPr>
        <w:t>2</w:t>
      </w:r>
    </w:p>
    <w:p w14:paraId="13BBDAFD" w14:textId="0605AB8A" w:rsidR="00B779CB" w:rsidRPr="00D7437C" w:rsidRDefault="00B779CB" w:rsidP="00B779CB">
      <w:pPr>
        <w:spacing w:before="225" w:after="225" w:line="240" w:lineRule="auto"/>
        <w:jc w:val="both"/>
        <w:rPr>
          <w:rFonts w:ascii="Arial" w:hAnsi="Arial" w:cs="Arial"/>
          <w:color w:val="000000"/>
          <w:sz w:val="18"/>
          <w:szCs w:val="18"/>
        </w:rPr>
      </w:pPr>
      <w:proofErr w:type="spellStart"/>
      <w:r w:rsidRPr="00D7437C">
        <w:rPr>
          <w:rFonts w:ascii="Arial" w:hAnsi="Arial" w:cs="Arial"/>
          <w:color w:val="000000"/>
          <w:sz w:val="18"/>
          <w:szCs w:val="18"/>
        </w:rPr>
        <w:t>Ponder</w:t>
      </w:r>
      <w:proofErr w:type="spellEnd"/>
      <w:r w:rsidRPr="00D7437C">
        <w:rPr>
          <w:rFonts w:ascii="Arial" w:hAnsi="Arial" w:cs="Arial"/>
          <w:color w:val="000000"/>
          <w:sz w:val="18"/>
          <w:szCs w:val="18"/>
        </w:rPr>
        <w:t xml:space="preserve"> 1: ponudbena cena za SKLOP </w:t>
      </w:r>
      <w:r>
        <w:rPr>
          <w:rFonts w:ascii="Arial" w:hAnsi="Arial" w:cs="Arial"/>
          <w:color w:val="000000"/>
          <w:sz w:val="18"/>
          <w:szCs w:val="18"/>
        </w:rPr>
        <w:t>2</w:t>
      </w:r>
      <w:r w:rsidRPr="00D7437C">
        <w:rPr>
          <w:rFonts w:ascii="Arial" w:hAnsi="Arial" w:cs="Arial"/>
          <w:color w:val="000000"/>
          <w:sz w:val="18"/>
          <w:szCs w:val="18"/>
        </w:rPr>
        <w:t>:   _______________________ EUR z DDV</w:t>
      </w:r>
    </w:p>
    <w:p w14:paraId="28CCE771" w14:textId="77777777" w:rsidR="00B779CB" w:rsidRPr="00D7437C" w:rsidRDefault="00B779CB" w:rsidP="00B779CB">
      <w:pPr>
        <w:spacing w:before="225" w:after="225" w:line="240" w:lineRule="auto"/>
        <w:jc w:val="both"/>
        <w:rPr>
          <w:rFonts w:ascii="Arial" w:hAnsi="Arial" w:cs="Arial"/>
          <w:color w:val="000000"/>
          <w:sz w:val="18"/>
          <w:szCs w:val="18"/>
        </w:rPr>
      </w:pPr>
      <w:proofErr w:type="spellStart"/>
      <w:r w:rsidRPr="00D7437C">
        <w:rPr>
          <w:rFonts w:ascii="Arial" w:hAnsi="Arial" w:cs="Arial"/>
          <w:color w:val="000000"/>
          <w:sz w:val="18"/>
          <w:szCs w:val="18"/>
        </w:rPr>
        <w:t>Ponder</w:t>
      </w:r>
      <w:proofErr w:type="spellEnd"/>
      <w:r w:rsidRPr="00D7437C">
        <w:rPr>
          <w:rFonts w:ascii="Arial" w:hAnsi="Arial" w:cs="Arial"/>
          <w:color w:val="000000"/>
          <w:sz w:val="18"/>
          <w:szCs w:val="18"/>
        </w:rPr>
        <w:t xml:space="preserve"> 2: Certifikat »Družbeno odgovoren delodajalec«     DA  /  NE</w:t>
      </w:r>
    </w:p>
    <w:p w14:paraId="16A2E7F7" w14:textId="77777777" w:rsidR="00B779CB" w:rsidRPr="00B779CB" w:rsidRDefault="00B779CB">
      <w:pPr>
        <w:spacing w:before="225" w:after="225" w:line="240" w:lineRule="auto"/>
        <w:rPr>
          <w:rFonts w:ascii="Arial" w:hAnsi="Arial" w:cs="Arial"/>
          <w:color w:val="000000"/>
          <w:sz w:val="18"/>
          <w:szCs w:val="18"/>
        </w:rPr>
      </w:pPr>
    </w:p>
    <w:p w14:paraId="1EAF87F9" w14:textId="26AFEFBB" w:rsidR="00D00EE0" w:rsidRDefault="00000000">
      <w:pPr>
        <w:spacing w:before="225" w:after="225" w:line="240" w:lineRule="auto"/>
      </w:pPr>
      <w:r>
        <w:rPr>
          <w:rFonts w:ascii="Arial" w:hAnsi="Arial" w:cs="Arial"/>
          <w:b/>
          <w:bCs/>
          <w:color w:val="000000"/>
          <w:sz w:val="18"/>
          <w:szCs w:val="18"/>
        </w:rPr>
        <w:t>III. Rok veljavnosti ponudb</w:t>
      </w:r>
      <w:r>
        <w:rPr>
          <w:rFonts w:ascii="Arial" w:hAnsi="Arial" w:cs="Arial"/>
          <w:color w:val="000000"/>
          <w:sz w:val="18"/>
          <w:szCs w:val="18"/>
        </w:rPr>
        <w:t>e Ponudba velja najmanj 90 dni od roka za predložitev ponudb.</w:t>
      </w:r>
    </w:p>
    <w:p w14:paraId="4F00281C" w14:textId="77777777" w:rsidR="00D00EE0"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40F8D0B" w14:textId="77777777" w:rsidR="00D00EE0" w:rsidRDefault="0000000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73A2B4C9" w14:textId="77777777" w:rsidR="00D00EE0" w:rsidRDefault="00000000">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4D7ABE00" w14:textId="77777777" w:rsidR="00B779CB" w:rsidRDefault="00000000">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670B1CD4" w14:textId="5EA72672" w:rsidR="00D00EE0"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113CA3D4" w14:textId="77777777" w:rsidR="00B779CB" w:rsidRDefault="00B779CB" w:rsidP="00B779CB">
      <w:pPr>
        <w:spacing w:before="225" w:after="225" w:line="240" w:lineRule="auto"/>
        <w:jc w:val="both"/>
        <w:rPr>
          <w:rFonts w:ascii="Arial" w:hAnsi="Arial" w:cs="Arial"/>
          <w:color w:val="000000"/>
          <w:sz w:val="18"/>
          <w:szCs w:val="18"/>
        </w:rPr>
      </w:pPr>
      <w:r>
        <w:rPr>
          <w:rFonts w:ascii="Arial" w:hAnsi="Arial" w:cs="Arial"/>
          <w:color w:val="000000"/>
          <w:sz w:val="18"/>
          <w:szCs w:val="18"/>
        </w:rPr>
        <w:t>Ponudnike opozarjamo, da poskrbijo za pravilno umestitev dokumentov pri oddaji ponudbe. Predračun je javno viden po preteku roka za predložitev ponudb, ostala dokumentacija (»Ostali dokumenti«) pa je vidna samo naročniku.</w:t>
      </w:r>
    </w:p>
    <w:p w14:paraId="01C0F7FB" w14:textId="77777777" w:rsidR="004839F6" w:rsidRDefault="004839F6" w:rsidP="00B779CB">
      <w:pPr>
        <w:spacing w:before="225" w:after="225" w:line="240" w:lineRule="auto"/>
        <w:jc w:val="both"/>
        <w:rPr>
          <w:rFonts w:ascii="Arial" w:hAnsi="Arial" w:cs="Arial"/>
          <w:color w:val="000000"/>
          <w:sz w:val="18"/>
          <w:szCs w:val="18"/>
        </w:rPr>
      </w:pPr>
    </w:p>
    <w:p w14:paraId="1CA01E2D" w14:textId="103E7DFC" w:rsidR="00D00EE0" w:rsidRDefault="00000000" w:rsidP="00B779CB">
      <w:pPr>
        <w:spacing w:after="0"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D00EE0" w14:paraId="7C2319E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B26CCE" w14:textId="77777777" w:rsidR="00D00EE0" w:rsidRDefault="00000000">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04E71C" w14:textId="77777777" w:rsidR="00D00EE0" w:rsidRDefault="00000000">
            <w:r>
              <w:rPr>
                <w:rFonts w:ascii="Arial" w:hAnsi="Arial" w:cs="Arial"/>
                <w:color w:val="000000"/>
                <w:position w:val="-2"/>
                <w:sz w:val="18"/>
                <w:szCs w:val="18"/>
              </w:rPr>
              <w:t> </w:t>
            </w:r>
          </w:p>
        </w:tc>
      </w:tr>
      <w:tr w:rsidR="00D00EE0" w14:paraId="5039652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A6837E" w14:textId="77777777" w:rsidR="00D00EE0" w:rsidRDefault="00000000">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0F7648" w14:textId="77777777" w:rsidR="00D00EE0" w:rsidRDefault="00000000">
            <w:r>
              <w:rPr>
                <w:rFonts w:ascii="Arial" w:hAnsi="Arial" w:cs="Arial"/>
                <w:color w:val="000000"/>
                <w:position w:val="-2"/>
                <w:sz w:val="18"/>
                <w:szCs w:val="18"/>
              </w:rPr>
              <w:t> </w:t>
            </w:r>
          </w:p>
        </w:tc>
      </w:tr>
      <w:tr w:rsidR="00D00EE0" w14:paraId="78445F8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EA3719" w14:textId="77777777" w:rsidR="00D00EE0" w:rsidRDefault="00000000">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0A12E" w14:textId="77777777" w:rsidR="00D00EE0" w:rsidRDefault="00000000">
            <w:r>
              <w:rPr>
                <w:rFonts w:ascii="Arial" w:hAnsi="Arial" w:cs="Arial"/>
                <w:color w:val="000000"/>
                <w:position w:val="-2"/>
                <w:sz w:val="18"/>
                <w:szCs w:val="18"/>
              </w:rPr>
              <w:t> </w:t>
            </w:r>
          </w:p>
        </w:tc>
      </w:tr>
      <w:tr w:rsidR="00D00EE0" w14:paraId="5E5BAE7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1123D1" w14:textId="77777777" w:rsidR="00D00EE0" w:rsidRDefault="00000000">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7F340" w14:textId="77777777" w:rsidR="00D00EE0" w:rsidRDefault="00000000">
            <w:r>
              <w:rPr>
                <w:rFonts w:ascii="Arial" w:hAnsi="Arial" w:cs="Arial"/>
                <w:color w:val="000000"/>
                <w:position w:val="-2"/>
                <w:sz w:val="18"/>
                <w:szCs w:val="18"/>
              </w:rPr>
              <w:t> </w:t>
            </w:r>
          </w:p>
        </w:tc>
      </w:tr>
      <w:tr w:rsidR="00D00EE0" w14:paraId="7E96B22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422C94" w14:textId="77777777" w:rsidR="00D00EE0" w:rsidRDefault="00000000">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B51FED" w14:textId="77777777" w:rsidR="00D00EE0" w:rsidRDefault="00000000">
            <w:r>
              <w:rPr>
                <w:rFonts w:ascii="Arial" w:hAnsi="Arial" w:cs="Arial"/>
                <w:color w:val="000000"/>
                <w:position w:val="-2"/>
                <w:sz w:val="18"/>
                <w:szCs w:val="18"/>
              </w:rPr>
              <w:t> </w:t>
            </w:r>
          </w:p>
        </w:tc>
      </w:tr>
      <w:tr w:rsidR="00D00EE0" w14:paraId="5939EEF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3E0B1D" w14:textId="77777777" w:rsidR="00D00EE0" w:rsidRDefault="00000000">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3D3C2A" w14:textId="77777777" w:rsidR="00D00EE0" w:rsidRDefault="00000000">
            <w:r>
              <w:rPr>
                <w:rFonts w:ascii="Arial" w:hAnsi="Arial" w:cs="Arial"/>
                <w:color w:val="000000"/>
                <w:position w:val="-2"/>
                <w:sz w:val="18"/>
                <w:szCs w:val="18"/>
              </w:rPr>
              <w:t> </w:t>
            </w:r>
          </w:p>
        </w:tc>
      </w:tr>
      <w:tr w:rsidR="00D00EE0" w14:paraId="5FECB36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E92A161" w14:textId="77777777" w:rsidR="00D00EE0" w:rsidRDefault="00000000">
            <w:pPr>
              <w:jc w:val="right"/>
            </w:pPr>
            <w:r>
              <w:rPr>
                <w:rFonts w:ascii="Arial" w:hAnsi="Arial" w:cs="Arial"/>
                <w:b/>
                <w:bCs/>
                <w:color w:val="000000"/>
                <w:position w:val="-2"/>
                <w:sz w:val="18"/>
                <w:szCs w:val="18"/>
                <w:shd w:val="clear" w:color="auto" w:fill="CCCCCC"/>
              </w:rPr>
              <w:lastRenderedPageBreak/>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45B990" w14:textId="77777777" w:rsidR="00D00EE0" w:rsidRDefault="00000000">
            <w:r>
              <w:rPr>
                <w:rFonts w:ascii="Arial" w:hAnsi="Arial" w:cs="Arial"/>
                <w:color w:val="000000"/>
                <w:position w:val="-2"/>
                <w:sz w:val="18"/>
                <w:szCs w:val="18"/>
              </w:rPr>
              <w:t> </w:t>
            </w:r>
          </w:p>
        </w:tc>
      </w:tr>
      <w:tr w:rsidR="00D00EE0" w14:paraId="2E17DF5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ABA4C7" w14:textId="77777777" w:rsidR="00D00EE0" w:rsidRDefault="00000000">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DD33C5" w14:textId="77777777" w:rsidR="00D00EE0" w:rsidRDefault="00000000">
            <w:r>
              <w:rPr>
                <w:rFonts w:ascii="Arial" w:hAnsi="Arial" w:cs="Arial"/>
                <w:color w:val="000000"/>
                <w:position w:val="-2"/>
                <w:sz w:val="18"/>
                <w:szCs w:val="18"/>
              </w:rPr>
              <w:t> </w:t>
            </w:r>
          </w:p>
        </w:tc>
      </w:tr>
      <w:tr w:rsidR="00D00EE0" w14:paraId="7A58889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E0C19C" w14:textId="77777777" w:rsidR="00D00EE0" w:rsidRDefault="0000000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705ACF" w14:textId="77777777" w:rsidR="00D00EE0" w:rsidRDefault="00000000">
            <w:r>
              <w:rPr>
                <w:rFonts w:ascii="Arial" w:hAnsi="Arial" w:cs="Arial"/>
                <w:color w:val="000000"/>
                <w:position w:val="-2"/>
                <w:sz w:val="18"/>
                <w:szCs w:val="18"/>
              </w:rPr>
              <w:t> </w:t>
            </w:r>
          </w:p>
        </w:tc>
      </w:tr>
      <w:tr w:rsidR="00D00EE0" w14:paraId="79C959C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7C2CEB" w14:textId="77777777" w:rsidR="00D00EE0" w:rsidRDefault="0000000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D41229" w14:textId="77777777" w:rsidR="00D00EE0" w:rsidRDefault="00000000">
            <w:r>
              <w:rPr>
                <w:rFonts w:ascii="Arial" w:hAnsi="Arial" w:cs="Arial"/>
                <w:color w:val="000000"/>
                <w:position w:val="-2"/>
                <w:sz w:val="18"/>
                <w:szCs w:val="18"/>
              </w:rPr>
              <w:t> </w:t>
            </w:r>
          </w:p>
        </w:tc>
      </w:tr>
    </w:tbl>
    <w:p w14:paraId="3C85170E" w14:textId="77777777" w:rsidR="00D00EE0" w:rsidRDefault="00D00EE0"/>
    <w:tbl>
      <w:tblPr>
        <w:tblStyle w:val="NormalTablePHPDOCX"/>
        <w:tblW w:w="8745" w:type="dxa"/>
        <w:tblInd w:w="108" w:type="dxa"/>
        <w:tblLook w:val="04A0" w:firstRow="1" w:lastRow="0" w:firstColumn="1" w:lastColumn="0" w:noHBand="0" w:noVBand="1"/>
      </w:tblPr>
      <w:tblGrid>
        <w:gridCol w:w="4080"/>
        <w:gridCol w:w="4665"/>
      </w:tblGrid>
      <w:tr w:rsidR="00D00EE0" w14:paraId="3C145921" w14:textId="77777777">
        <w:tc>
          <w:tcPr>
            <w:tcW w:w="4080" w:type="dxa"/>
            <w:tcMar>
              <w:top w:w="75" w:type="dxa"/>
              <w:bottom w:w="75" w:type="dxa"/>
            </w:tcMar>
            <w:vAlign w:val="center"/>
          </w:tcPr>
          <w:p w14:paraId="6BB781B6" w14:textId="77777777" w:rsidR="00D00EE0"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79F80CEA" w14:textId="77777777" w:rsidR="00D00EE0" w:rsidRDefault="00000000">
            <w:pPr>
              <w:jc w:val="center"/>
            </w:pPr>
            <w:r>
              <w:rPr>
                <w:rFonts w:ascii="Arial" w:hAnsi="Arial" w:cs="Arial"/>
                <w:color w:val="000000"/>
                <w:position w:val="-2"/>
                <w:sz w:val="18"/>
                <w:szCs w:val="18"/>
              </w:rPr>
              <w:t>Ime in priimek: _____________________</w:t>
            </w:r>
          </w:p>
        </w:tc>
      </w:tr>
      <w:tr w:rsidR="00D00EE0" w14:paraId="49A2CAD6" w14:textId="77777777">
        <w:tc>
          <w:tcPr>
            <w:tcW w:w="4080" w:type="dxa"/>
            <w:tcMar>
              <w:top w:w="75" w:type="dxa"/>
              <w:bottom w:w="75" w:type="dxa"/>
            </w:tcMar>
            <w:vAlign w:val="center"/>
          </w:tcPr>
          <w:p w14:paraId="73AC2505" w14:textId="77777777" w:rsidR="00D00EE0" w:rsidRDefault="00000000">
            <w:r>
              <w:rPr>
                <w:rFonts w:ascii="Arial" w:hAnsi="Arial" w:cs="Arial"/>
                <w:color w:val="000000"/>
                <w:position w:val="-2"/>
                <w:sz w:val="18"/>
                <w:szCs w:val="18"/>
              </w:rPr>
              <w:t> </w:t>
            </w:r>
          </w:p>
        </w:tc>
        <w:tc>
          <w:tcPr>
            <w:tcW w:w="0" w:type="auto"/>
            <w:tcMar>
              <w:top w:w="75" w:type="dxa"/>
              <w:bottom w:w="75" w:type="dxa"/>
            </w:tcMar>
            <w:vAlign w:val="center"/>
          </w:tcPr>
          <w:p w14:paraId="2E152F72" w14:textId="77777777" w:rsidR="00D00EE0" w:rsidRDefault="00D00EE0"/>
          <w:p w14:paraId="7DCA015A" w14:textId="77777777" w:rsidR="00D00EE0" w:rsidRDefault="0000000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747275E1" w14:textId="77777777" w:rsidR="00D00EE0" w:rsidRDefault="00000000">
      <w:pPr>
        <w:spacing w:before="225" w:after="225" w:line="240" w:lineRule="auto"/>
        <w:rPr>
          <w:rFonts w:ascii="Arial" w:hAnsi="Arial" w:cs="Arial"/>
          <w:color w:val="000000"/>
          <w:sz w:val="18"/>
          <w:szCs w:val="18"/>
        </w:rPr>
      </w:pPr>
      <w:r>
        <w:rPr>
          <w:rFonts w:ascii="Arial" w:hAnsi="Arial" w:cs="Arial"/>
          <w:color w:val="000000"/>
          <w:sz w:val="18"/>
          <w:szCs w:val="18"/>
        </w:rPr>
        <w:t> </w:t>
      </w:r>
    </w:p>
    <w:p w14:paraId="0934DE2D" w14:textId="77777777" w:rsidR="00B779CB" w:rsidRDefault="00B779CB">
      <w:pPr>
        <w:spacing w:before="225" w:after="225" w:line="240" w:lineRule="auto"/>
        <w:rPr>
          <w:rFonts w:ascii="Arial" w:hAnsi="Arial" w:cs="Arial"/>
          <w:color w:val="000000"/>
          <w:sz w:val="18"/>
          <w:szCs w:val="18"/>
        </w:rPr>
      </w:pPr>
    </w:p>
    <w:p w14:paraId="3AFA2DD7" w14:textId="77777777" w:rsidR="00B779CB" w:rsidRDefault="00B779CB">
      <w:pPr>
        <w:spacing w:before="225" w:after="225" w:line="240" w:lineRule="auto"/>
        <w:rPr>
          <w:rFonts w:ascii="Arial" w:hAnsi="Arial" w:cs="Arial"/>
          <w:color w:val="000000"/>
          <w:sz w:val="18"/>
          <w:szCs w:val="18"/>
        </w:rPr>
      </w:pPr>
    </w:p>
    <w:p w14:paraId="3CD6F8F4" w14:textId="77777777" w:rsidR="00B779CB" w:rsidRDefault="00B779CB">
      <w:pPr>
        <w:spacing w:before="225" w:after="225" w:line="240" w:lineRule="auto"/>
        <w:rPr>
          <w:rFonts w:ascii="Arial" w:hAnsi="Arial" w:cs="Arial"/>
          <w:color w:val="000000"/>
          <w:sz w:val="18"/>
          <w:szCs w:val="18"/>
        </w:rPr>
      </w:pPr>
    </w:p>
    <w:p w14:paraId="51FA8E03" w14:textId="77777777" w:rsidR="00B779CB" w:rsidRDefault="00B779CB">
      <w:pPr>
        <w:spacing w:before="225" w:after="225" w:line="240" w:lineRule="auto"/>
        <w:rPr>
          <w:rFonts w:ascii="Arial" w:hAnsi="Arial" w:cs="Arial"/>
          <w:color w:val="000000"/>
          <w:sz w:val="18"/>
          <w:szCs w:val="18"/>
        </w:rPr>
      </w:pPr>
    </w:p>
    <w:p w14:paraId="34AE412F" w14:textId="77777777" w:rsidR="00B779CB" w:rsidRDefault="00B779CB">
      <w:pPr>
        <w:spacing w:before="225" w:after="225" w:line="240" w:lineRule="auto"/>
        <w:rPr>
          <w:rFonts w:ascii="Arial" w:hAnsi="Arial" w:cs="Arial"/>
          <w:color w:val="000000"/>
          <w:sz w:val="18"/>
          <w:szCs w:val="18"/>
        </w:rPr>
      </w:pPr>
    </w:p>
    <w:p w14:paraId="64AE5B18" w14:textId="77777777" w:rsidR="00B779CB" w:rsidRDefault="00B779CB">
      <w:pPr>
        <w:spacing w:before="225" w:after="225" w:line="240" w:lineRule="auto"/>
        <w:rPr>
          <w:rFonts w:ascii="Arial" w:hAnsi="Arial" w:cs="Arial"/>
          <w:color w:val="000000"/>
          <w:sz w:val="18"/>
          <w:szCs w:val="18"/>
        </w:rPr>
      </w:pPr>
    </w:p>
    <w:p w14:paraId="107D2A30" w14:textId="77777777" w:rsidR="00B779CB" w:rsidRDefault="00B779CB">
      <w:pPr>
        <w:spacing w:before="225" w:after="225" w:line="240" w:lineRule="auto"/>
        <w:rPr>
          <w:rFonts w:ascii="Arial" w:hAnsi="Arial" w:cs="Arial"/>
          <w:color w:val="000000"/>
          <w:sz w:val="18"/>
          <w:szCs w:val="18"/>
        </w:rPr>
      </w:pPr>
    </w:p>
    <w:p w14:paraId="1613AA7A" w14:textId="77777777" w:rsidR="00B779CB" w:rsidRDefault="00B779CB">
      <w:pPr>
        <w:spacing w:before="225" w:after="225" w:line="240" w:lineRule="auto"/>
        <w:rPr>
          <w:rFonts w:ascii="Arial" w:hAnsi="Arial" w:cs="Arial"/>
          <w:color w:val="000000"/>
          <w:sz w:val="18"/>
          <w:szCs w:val="18"/>
        </w:rPr>
      </w:pPr>
    </w:p>
    <w:p w14:paraId="3DA9D7E7" w14:textId="77777777" w:rsidR="00B779CB" w:rsidRDefault="00B779CB">
      <w:pPr>
        <w:spacing w:before="225" w:after="225" w:line="240" w:lineRule="auto"/>
        <w:rPr>
          <w:rFonts w:ascii="Arial" w:hAnsi="Arial" w:cs="Arial"/>
          <w:color w:val="000000"/>
          <w:sz w:val="18"/>
          <w:szCs w:val="18"/>
        </w:rPr>
      </w:pPr>
    </w:p>
    <w:p w14:paraId="3F745F26" w14:textId="77777777" w:rsidR="00B779CB" w:rsidRDefault="00B779CB">
      <w:pPr>
        <w:spacing w:before="225" w:after="225" w:line="240" w:lineRule="auto"/>
        <w:rPr>
          <w:rFonts w:ascii="Arial" w:hAnsi="Arial" w:cs="Arial"/>
          <w:color w:val="000000"/>
          <w:sz w:val="18"/>
          <w:szCs w:val="18"/>
        </w:rPr>
      </w:pPr>
    </w:p>
    <w:p w14:paraId="4C4E00E9" w14:textId="77777777" w:rsidR="00B779CB" w:rsidRDefault="00B779CB">
      <w:pPr>
        <w:spacing w:before="225" w:after="225" w:line="240" w:lineRule="auto"/>
        <w:rPr>
          <w:rFonts w:ascii="Arial" w:hAnsi="Arial" w:cs="Arial"/>
          <w:color w:val="000000"/>
          <w:sz w:val="18"/>
          <w:szCs w:val="18"/>
        </w:rPr>
      </w:pPr>
    </w:p>
    <w:p w14:paraId="11B89BC2" w14:textId="77777777" w:rsidR="00B779CB" w:rsidRDefault="00B779CB">
      <w:pPr>
        <w:spacing w:before="225" w:after="225" w:line="240" w:lineRule="auto"/>
        <w:rPr>
          <w:rFonts w:ascii="Arial" w:hAnsi="Arial" w:cs="Arial"/>
          <w:color w:val="000000"/>
          <w:sz w:val="18"/>
          <w:szCs w:val="18"/>
        </w:rPr>
      </w:pPr>
    </w:p>
    <w:p w14:paraId="051C7067" w14:textId="77777777" w:rsidR="00B779CB" w:rsidRDefault="00B779CB">
      <w:pPr>
        <w:spacing w:before="225" w:after="225" w:line="240" w:lineRule="auto"/>
        <w:rPr>
          <w:rFonts w:ascii="Arial" w:hAnsi="Arial" w:cs="Arial"/>
          <w:color w:val="000000"/>
          <w:sz w:val="18"/>
          <w:szCs w:val="18"/>
        </w:rPr>
      </w:pPr>
    </w:p>
    <w:p w14:paraId="3593D48D" w14:textId="77777777" w:rsidR="00B779CB" w:rsidRDefault="00B779CB">
      <w:pPr>
        <w:spacing w:before="225" w:after="225" w:line="240" w:lineRule="auto"/>
        <w:rPr>
          <w:rFonts w:ascii="Arial" w:hAnsi="Arial" w:cs="Arial"/>
          <w:color w:val="000000"/>
          <w:sz w:val="18"/>
          <w:szCs w:val="18"/>
        </w:rPr>
      </w:pPr>
    </w:p>
    <w:p w14:paraId="610E2831" w14:textId="77777777" w:rsidR="00B779CB" w:rsidRDefault="00B779CB">
      <w:pPr>
        <w:spacing w:before="225" w:after="225" w:line="240" w:lineRule="auto"/>
        <w:rPr>
          <w:rFonts w:ascii="Arial" w:hAnsi="Arial" w:cs="Arial"/>
          <w:color w:val="000000"/>
          <w:sz w:val="18"/>
          <w:szCs w:val="18"/>
        </w:rPr>
      </w:pPr>
    </w:p>
    <w:p w14:paraId="728E986B" w14:textId="77777777" w:rsidR="00B779CB" w:rsidRDefault="00B779CB">
      <w:pPr>
        <w:spacing w:before="225" w:after="225" w:line="240" w:lineRule="auto"/>
        <w:rPr>
          <w:rFonts w:ascii="Arial" w:hAnsi="Arial" w:cs="Arial"/>
          <w:color w:val="000000"/>
          <w:sz w:val="18"/>
          <w:szCs w:val="18"/>
        </w:rPr>
      </w:pPr>
    </w:p>
    <w:p w14:paraId="64DCFF1D" w14:textId="77777777" w:rsidR="00B779CB" w:rsidRDefault="00B779CB">
      <w:pPr>
        <w:spacing w:before="225" w:after="225" w:line="240" w:lineRule="auto"/>
        <w:rPr>
          <w:rFonts w:ascii="Arial" w:hAnsi="Arial" w:cs="Arial"/>
          <w:color w:val="000000"/>
          <w:sz w:val="18"/>
          <w:szCs w:val="18"/>
        </w:rPr>
      </w:pPr>
    </w:p>
    <w:p w14:paraId="2473A4F5" w14:textId="77777777" w:rsidR="00B779CB" w:rsidRDefault="00B779CB" w:rsidP="00B779CB">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2</w:t>
      </w:r>
    </w:p>
    <w:p w14:paraId="038C0022" w14:textId="77777777" w:rsidR="00B779CB" w:rsidRPr="00590863" w:rsidRDefault="00B779CB" w:rsidP="00B779CB">
      <w:pPr>
        <w:spacing w:after="0"/>
        <w:jc w:val="right"/>
        <w:rPr>
          <w:rFonts w:ascii="Arial" w:hAnsi="Arial" w:cs="Arial"/>
          <w:sz w:val="18"/>
          <w:szCs w:val="18"/>
        </w:rPr>
      </w:pPr>
    </w:p>
    <w:p w14:paraId="2CEDC383" w14:textId="77777777" w:rsidR="00B779CB" w:rsidRDefault="00B779CB" w:rsidP="00B779C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Ponudbeni predračun</w:t>
      </w:r>
    </w:p>
    <w:p w14:paraId="3872440B" w14:textId="3CBCE09F" w:rsidR="00B779CB" w:rsidRPr="00A50CA7" w:rsidRDefault="00B779CB" w:rsidP="00B779CB">
      <w:pPr>
        <w:spacing w:before="225" w:after="225"/>
        <w:jc w:val="both"/>
        <w:rPr>
          <w:rFonts w:ascii="Arial" w:hAnsi="Arial" w:cs="Arial"/>
          <w:b/>
          <w:bCs/>
          <w:color w:val="000000"/>
          <w:sz w:val="18"/>
          <w:szCs w:val="18"/>
        </w:rPr>
      </w:pPr>
      <w:r>
        <w:rPr>
          <w:rFonts w:ascii="Arial" w:hAnsi="Arial" w:cs="Arial"/>
          <w:color w:val="000000"/>
          <w:sz w:val="18"/>
          <w:szCs w:val="18"/>
        </w:rPr>
        <w:t>Na osnovi povabila za naročilo »</w:t>
      </w:r>
      <w:r>
        <w:rPr>
          <w:rFonts w:ascii="Arial" w:hAnsi="Arial" w:cs="Arial"/>
          <w:b/>
          <w:bCs/>
          <w:color w:val="000000"/>
          <w:sz w:val="18"/>
          <w:szCs w:val="18"/>
        </w:rPr>
        <w:t>Prevozi osnovnošolskih otrok v občini Gornja Radgona za šolska leta 2025/2026, 2026/2027 in 2027/2028«</w:t>
      </w:r>
    </w:p>
    <w:p w14:paraId="12A93077" w14:textId="77777777" w:rsidR="00B779CB" w:rsidRDefault="00B779CB" w:rsidP="00B779CB">
      <w:pPr>
        <w:spacing w:before="225" w:after="225" w:line="240" w:lineRule="auto"/>
        <w:jc w:val="both"/>
      </w:pPr>
      <w:r>
        <w:rPr>
          <w:rFonts w:ascii="Arial" w:hAnsi="Arial" w:cs="Arial"/>
          <w:color w:val="000000"/>
          <w:sz w:val="18"/>
          <w:szCs w:val="18"/>
        </w:rPr>
        <w:t>dajemo ponudbo, kot sledi:</w:t>
      </w:r>
    </w:p>
    <w:p w14:paraId="603CA0D1" w14:textId="77777777" w:rsidR="00B779CB" w:rsidRDefault="00B779CB" w:rsidP="00B779CB">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         se oddaja za sklop/sklope št._______</w:t>
      </w:r>
    </w:p>
    <w:tbl>
      <w:tblPr>
        <w:tblStyle w:val="NormalTablePHPDOCX"/>
        <w:tblW w:w="8670" w:type="dxa"/>
        <w:tblInd w:w="108" w:type="dxa"/>
        <w:tblLook w:val="04A0" w:firstRow="1" w:lastRow="0" w:firstColumn="1" w:lastColumn="0" w:noHBand="0" w:noVBand="1"/>
      </w:tblPr>
      <w:tblGrid>
        <w:gridCol w:w="2385"/>
        <w:gridCol w:w="6285"/>
      </w:tblGrid>
      <w:tr w:rsidR="00B779CB" w14:paraId="3D8C5755" w14:textId="77777777" w:rsidTr="002D2F0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F255A9" w14:textId="77777777" w:rsidR="00B779CB" w:rsidRDefault="00B779CB" w:rsidP="002D2F03">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CCDECE" w14:textId="77777777" w:rsidR="00B779CB" w:rsidRDefault="00B779CB" w:rsidP="002D2F03">
            <w:r>
              <w:rPr>
                <w:rFonts w:ascii="Arial" w:hAnsi="Arial" w:cs="Arial"/>
                <w:color w:val="000000"/>
                <w:position w:val="-2"/>
                <w:sz w:val="18"/>
                <w:szCs w:val="18"/>
              </w:rPr>
              <w:t> </w:t>
            </w:r>
          </w:p>
        </w:tc>
      </w:tr>
      <w:tr w:rsidR="00B779CB" w14:paraId="1542891C" w14:textId="77777777" w:rsidTr="002D2F0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FF3131" w14:textId="77777777" w:rsidR="00B779CB" w:rsidRDefault="00B779CB" w:rsidP="002D2F03">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0F126C" w14:textId="77777777" w:rsidR="00B779CB" w:rsidRDefault="00B779CB" w:rsidP="002D2F03">
            <w:r>
              <w:rPr>
                <w:rFonts w:ascii="Arial" w:hAnsi="Arial" w:cs="Arial"/>
                <w:color w:val="000000"/>
                <w:position w:val="-2"/>
                <w:sz w:val="18"/>
                <w:szCs w:val="18"/>
              </w:rPr>
              <w:t> </w:t>
            </w:r>
          </w:p>
        </w:tc>
      </w:tr>
    </w:tbl>
    <w:p w14:paraId="7D470A55" w14:textId="77777777" w:rsidR="00B779CB" w:rsidRDefault="00B779CB" w:rsidP="00B779CB">
      <w:pPr>
        <w:spacing w:before="225" w:after="225" w:line="240" w:lineRule="auto"/>
        <w:jc w:val="both"/>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II. Ponudbena cena </w:t>
      </w:r>
    </w:p>
    <w:tbl>
      <w:tblPr>
        <w:tblW w:w="9525" w:type="dxa"/>
        <w:tblInd w:w="-96" w:type="dxa"/>
        <w:tblLayout w:type="fixed"/>
        <w:tblCellMar>
          <w:left w:w="70" w:type="dxa"/>
          <w:right w:w="70" w:type="dxa"/>
        </w:tblCellMar>
        <w:tblLook w:val="04A0" w:firstRow="1" w:lastRow="0" w:firstColumn="1" w:lastColumn="0" w:noHBand="0" w:noVBand="1"/>
      </w:tblPr>
      <w:tblGrid>
        <w:gridCol w:w="5697"/>
        <w:gridCol w:w="3828"/>
      </w:tblGrid>
      <w:tr w:rsidR="00B779CB" w:rsidRPr="003F2062" w14:paraId="1CCC2EE9" w14:textId="77777777" w:rsidTr="002D2F03">
        <w:trPr>
          <w:trHeight w:val="360"/>
        </w:trPr>
        <w:tc>
          <w:tcPr>
            <w:tcW w:w="5697" w:type="dxa"/>
            <w:tcBorders>
              <w:top w:val="single" w:sz="4" w:space="0" w:color="000000"/>
              <w:left w:val="single" w:sz="4" w:space="0" w:color="000000"/>
              <w:bottom w:val="single" w:sz="4" w:space="0" w:color="000000"/>
              <w:right w:val="nil"/>
            </w:tcBorders>
            <w:vAlign w:val="bottom"/>
            <w:hideMark/>
          </w:tcPr>
          <w:p w14:paraId="29644801" w14:textId="77777777" w:rsidR="00B779CB" w:rsidRPr="003F2062" w:rsidRDefault="00B779CB" w:rsidP="002D2F03">
            <w:pPr>
              <w:snapToGrid w:val="0"/>
              <w:spacing w:after="0" w:line="240" w:lineRule="auto"/>
              <w:rPr>
                <w:rFonts w:ascii="Arial" w:eastAsia="Calibri" w:hAnsi="Arial" w:cs="Arial"/>
                <w:bCs/>
                <w:sz w:val="18"/>
                <w:szCs w:val="18"/>
              </w:rPr>
            </w:pPr>
            <w:r w:rsidRPr="003F2062">
              <w:rPr>
                <w:rFonts w:ascii="Arial" w:eastAsia="Calibri" w:hAnsi="Arial" w:cs="Arial"/>
                <w:bCs/>
                <w:sz w:val="18"/>
                <w:szCs w:val="18"/>
              </w:rPr>
              <w:t>Skupaj cena na dan (brez DDV)</w:t>
            </w:r>
            <w:r>
              <w:rPr>
                <w:rFonts w:ascii="Arial" w:eastAsia="Calibri" w:hAnsi="Arial" w:cs="Arial"/>
                <w:bCs/>
                <w:sz w:val="18"/>
                <w:szCs w:val="18"/>
              </w:rPr>
              <w:t xml:space="preserve"> –</w:t>
            </w:r>
            <w:r w:rsidRPr="003F2062">
              <w:rPr>
                <w:rFonts w:ascii="Arial" w:eastAsia="Calibri" w:hAnsi="Arial" w:cs="Arial"/>
                <w:b/>
                <w:sz w:val="18"/>
                <w:szCs w:val="18"/>
              </w:rPr>
              <w:t xml:space="preserve"> </w:t>
            </w:r>
            <w:r>
              <w:rPr>
                <w:rFonts w:ascii="Arial" w:eastAsia="Calibri" w:hAnsi="Arial" w:cs="Arial"/>
                <w:b/>
                <w:sz w:val="18"/>
                <w:szCs w:val="18"/>
              </w:rPr>
              <w:t>SKLOP 1</w:t>
            </w:r>
          </w:p>
        </w:tc>
        <w:tc>
          <w:tcPr>
            <w:tcW w:w="3828" w:type="dxa"/>
            <w:tcBorders>
              <w:top w:val="single" w:sz="4" w:space="0" w:color="000000"/>
              <w:left w:val="single" w:sz="4" w:space="0" w:color="000000"/>
              <w:bottom w:val="single" w:sz="4" w:space="0" w:color="000000"/>
              <w:right w:val="single" w:sz="4" w:space="0" w:color="000000"/>
            </w:tcBorders>
            <w:vAlign w:val="bottom"/>
            <w:hideMark/>
          </w:tcPr>
          <w:p w14:paraId="072B2236" w14:textId="77777777" w:rsidR="00B779CB" w:rsidRPr="003F2062" w:rsidRDefault="00B779CB" w:rsidP="002D2F03">
            <w:pPr>
              <w:snapToGrid w:val="0"/>
              <w:spacing w:after="0" w:line="240" w:lineRule="auto"/>
              <w:jc w:val="right"/>
              <w:rPr>
                <w:rFonts w:ascii="Arial" w:eastAsia="Calibri" w:hAnsi="Arial" w:cs="Arial"/>
                <w:bCs/>
                <w:sz w:val="18"/>
                <w:szCs w:val="18"/>
              </w:rPr>
            </w:pPr>
            <w:r w:rsidRPr="003F2062">
              <w:rPr>
                <w:rFonts w:ascii="Arial" w:eastAsia="Calibri" w:hAnsi="Arial" w:cs="Arial"/>
                <w:bCs/>
                <w:sz w:val="18"/>
                <w:szCs w:val="18"/>
              </w:rPr>
              <w:t>EUR</w:t>
            </w:r>
          </w:p>
        </w:tc>
      </w:tr>
      <w:tr w:rsidR="00B779CB" w:rsidRPr="003F2062" w14:paraId="45F9BFA2" w14:textId="77777777" w:rsidTr="002D2F03">
        <w:trPr>
          <w:trHeight w:val="360"/>
        </w:trPr>
        <w:tc>
          <w:tcPr>
            <w:tcW w:w="5697" w:type="dxa"/>
            <w:tcBorders>
              <w:top w:val="single" w:sz="4" w:space="0" w:color="000000"/>
              <w:left w:val="single" w:sz="4" w:space="0" w:color="000000"/>
              <w:bottom w:val="single" w:sz="4" w:space="0" w:color="000000"/>
              <w:right w:val="nil"/>
            </w:tcBorders>
            <w:shd w:val="clear" w:color="auto" w:fill="F2F2F2"/>
            <w:vAlign w:val="bottom"/>
            <w:hideMark/>
          </w:tcPr>
          <w:p w14:paraId="60306A72" w14:textId="77777777" w:rsidR="00B779CB" w:rsidRPr="003F2062" w:rsidRDefault="00B779CB" w:rsidP="002D2F03">
            <w:pPr>
              <w:snapToGrid w:val="0"/>
              <w:spacing w:after="0" w:line="240" w:lineRule="auto"/>
              <w:rPr>
                <w:rFonts w:ascii="Arial" w:eastAsia="Calibri" w:hAnsi="Arial" w:cs="Arial"/>
                <w:bCs/>
                <w:sz w:val="18"/>
                <w:szCs w:val="18"/>
              </w:rPr>
            </w:pPr>
            <w:r w:rsidRPr="003F2062">
              <w:rPr>
                <w:rFonts w:ascii="Arial" w:eastAsia="Calibri" w:hAnsi="Arial" w:cs="Arial"/>
                <w:bCs/>
                <w:sz w:val="18"/>
                <w:szCs w:val="18"/>
              </w:rPr>
              <w:t>x 190 dni (šolsko obdobje/letno)</w:t>
            </w:r>
          </w:p>
        </w:tc>
        <w:tc>
          <w:tcPr>
            <w:tcW w:w="3828" w:type="dxa"/>
            <w:tcBorders>
              <w:top w:val="single" w:sz="4" w:space="0" w:color="000000"/>
              <w:left w:val="single" w:sz="4" w:space="0" w:color="000000"/>
              <w:bottom w:val="single" w:sz="4" w:space="0" w:color="000000"/>
              <w:right w:val="single" w:sz="4" w:space="0" w:color="000000"/>
            </w:tcBorders>
            <w:shd w:val="clear" w:color="auto" w:fill="F2F2F2"/>
            <w:vAlign w:val="bottom"/>
            <w:hideMark/>
          </w:tcPr>
          <w:p w14:paraId="3C709465" w14:textId="77777777" w:rsidR="00B779CB" w:rsidRPr="003F2062" w:rsidRDefault="00B779CB" w:rsidP="002D2F03">
            <w:pPr>
              <w:snapToGrid w:val="0"/>
              <w:spacing w:after="0" w:line="240" w:lineRule="auto"/>
              <w:jc w:val="right"/>
              <w:rPr>
                <w:rFonts w:ascii="Arial" w:eastAsia="Calibri" w:hAnsi="Arial" w:cs="Arial"/>
                <w:bCs/>
                <w:sz w:val="18"/>
                <w:szCs w:val="18"/>
              </w:rPr>
            </w:pPr>
            <w:r w:rsidRPr="003F2062">
              <w:rPr>
                <w:rFonts w:ascii="Arial" w:eastAsia="Calibri" w:hAnsi="Arial" w:cs="Arial"/>
                <w:bCs/>
                <w:sz w:val="18"/>
                <w:szCs w:val="18"/>
              </w:rPr>
              <w:t>EUR</w:t>
            </w:r>
          </w:p>
        </w:tc>
      </w:tr>
      <w:tr w:rsidR="00B779CB" w:rsidRPr="003F2062" w14:paraId="5DFDECC5" w14:textId="77777777" w:rsidTr="002D2F03">
        <w:trPr>
          <w:trHeight w:val="360"/>
        </w:trPr>
        <w:tc>
          <w:tcPr>
            <w:tcW w:w="5697" w:type="dxa"/>
            <w:tcBorders>
              <w:top w:val="single" w:sz="4" w:space="0" w:color="000000"/>
              <w:left w:val="single" w:sz="4" w:space="0" w:color="000000"/>
              <w:bottom w:val="single" w:sz="4" w:space="0" w:color="000000"/>
              <w:right w:val="nil"/>
            </w:tcBorders>
            <w:shd w:val="clear" w:color="auto" w:fill="F2F2F2"/>
            <w:vAlign w:val="bottom"/>
          </w:tcPr>
          <w:p w14:paraId="22C54548" w14:textId="44408165" w:rsidR="00B779CB" w:rsidRPr="003F2062" w:rsidRDefault="00B779CB" w:rsidP="002D2F03">
            <w:pPr>
              <w:snapToGrid w:val="0"/>
              <w:spacing w:after="0" w:line="240" w:lineRule="auto"/>
              <w:rPr>
                <w:rFonts w:ascii="Arial" w:eastAsia="Calibri" w:hAnsi="Arial" w:cs="Arial"/>
                <w:bCs/>
                <w:sz w:val="18"/>
                <w:szCs w:val="18"/>
              </w:rPr>
            </w:pPr>
            <w:r>
              <w:rPr>
                <w:rFonts w:ascii="Arial" w:eastAsia="Calibri" w:hAnsi="Arial" w:cs="Arial"/>
                <w:bCs/>
                <w:sz w:val="18"/>
                <w:szCs w:val="18"/>
              </w:rPr>
              <w:t>x 3 šolska leta</w:t>
            </w:r>
          </w:p>
        </w:tc>
        <w:tc>
          <w:tcPr>
            <w:tcW w:w="3828" w:type="dxa"/>
            <w:tcBorders>
              <w:top w:val="single" w:sz="4" w:space="0" w:color="000000"/>
              <w:left w:val="single" w:sz="4" w:space="0" w:color="000000"/>
              <w:bottom w:val="single" w:sz="4" w:space="0" w:color="000000"/>
              <w:right w:val="single" w:sz="4" w:space="0" w:color="000000"/>
            </w:tcBorders>
            <w:shd w:val="clear" w:color="auto" w:fill="F2F2F2"/>
            <w:vAlign w:val="bottom"/>
          </w:tcPr>
          <w:p w14:paraId="04FFA231" w14:textId="16073101" w:rsidR="00B779CB" w:rsidRPr="003F2062" w:rsidRDefault="00B779CB" w:rsidP="002D2F03">
            <w:pPr>
              <w:snapToGrid w:val="0"/>
              <w:spacing w:after="0" w:line="240" w:lineRule="auto"/>
              <w:jc w:val="right"/>
              <w:rPr>
                <w:rFonts w:ascii="Arial" w:eastAsia="Calibri" w:hAnsi="Arial" w:cs="Arial"/>
                <w:bCs/>
                <w:sz w:val="18"/>
                <w:szCs w:val="18"/>
              </w:rPr>
            </w:pPr>
            <w:r>
              <w:rPr>
                <w:rFonts w:ascii="Arial" w:eastAsia="Calibri" w:hAnsi="Arial" w:cs="Arial"/>
                <w:bCs/>
                <w:sz w:val="18"/>
                <w:szCs w:val="18"/>
              </w:rPr>
              <w:t>EUR</w:t>
            </w:r>
          </w:p>
        </w:tc>
      </w:tr>
      <w:tr w:rsidR="00B779CB" w:rsidRPr="003F2062" w14:paraId="3AFC7BD3" w14:textId="77777777" w:rsidTr="002D2F03">
        <w:trPr>
          <w:trHeight w:val="360"/>
        </w:trPr>
        <w:tc>
          <w:tcPr>
            <w:tcW w:w="5697" w:type="dxa"/>
            <w:tcBorders>
              <w:top w:val="single" w:sz="4" w:space="0" w:color="000000"/>
              <w:left w:val="single" w:sz="4" w:space="0" w:color="000000"/>
              <w:bottom w:val="single" w:sz="4" w:space="0" w:color="000000"/>
              <w:right w:val="nil"/>
            </w:tcBorders>
            <w:vAlign w:val="bottom"/>
            <w:hideMark/>
          </w:tcPr>
          <w:p w14:paraId="193974A2" w14:textId="77777777" w:rsidR="00B779CB" w:rsidRPr="003F2062" w:rsidRDefault="00B779CB" w:rsidP="002D2F03">
            <w:pPr>
              <w:snapToGrid w:val="0"/>
              <w:spacing w:after="0" w:line="240" w:lineRule="auto"/>
              <w:rPr>
                <w:rFonts w:ascii="Arial" w:eastAsia="Calibri" w:hAnsi="Arial" w:cs="Arial"/>
                <w:bCs/>
                <w:sz w:val="18"/>
                <w:szCs w:val="18"/>
              </w:rPr>
            </w:pPr>
            <w:r w:rsidRPr="003F2062">
              <w:rPr>
                <w:rFonts w:ascii="Arial" w:eastAsia="Calibri" w:hAnsi="Arial" w:cs="Arial"/>
                <w:bCs/>
                <w:sz w:val="18"/>
                <w:szCs w:val="18"/>
              </w:rPr>
              <w:t>DDV  (9,5 %)</w:t>
            </w:r>
          </w:p>
        </w:tc>
        <w:tc>
          <w:tcPr>
            <w:tcW w:w="3828" w:type="dxa"/>
            <w:tcBorders>
              <w:top w:val="single" w:sz="4" w:space="0" w:color="000000"/>
              <w:left w:val="single" w:sz="4" w:space="0" w:color="000000"/>
              <w:bottom w:val="single" w:sz="4" w:space="0" w:color="000000"/>
              <w:right w:val="single" w:sz="4" w:space="0" w:color="000000"/>
            </w:tcBorders>
            <w:vAlign w:val="bottom"/>
            <w:hideMark/>
          </w:tcPr>
          <w:p w14:paraId="4C3C28F7" w14:textId="77777777" w:rsidR="00B779CB" w:rsidRPr="003F2062" w:rsidRDefault="00B779CB" w:rsidP="002D2F03">
            <w:pPr>
              <w:snapToGrid w:val="0"/>
              <w:spacing w:after="0" w:line="240" w:lineRule="auto"/>
              <w:jc w:val="right"/>
              <w:rPr>
                <w:rFonts w:ascii="Arial" w:eastAsia="Calibri" w:hAnsi="Arial" w:cs="Arial"/>
                <w:bCs/>
                <w:sz w:val="18"/>
                <w:szCs w:val="18"/>
              </w:rPr>
            </w:pPr>
            <w:r w:rsidRPr="003F2062">
              <w:rPr>
                <w:rFonts w:ascii="Arial" w:eastAsia="Calibri" w:hAnsi="Arial" w:cs="Arial"/>
                <w:bCs/>
                <w:sz w:val="18"/>
                <w:szCs w:val="18"/>
              </w:rPr>
              <w:t>EUR</w:t>
            </w:r>
          </w:p>
        </w:tc>
      </w:tr>
      <w:tr w:rsidR="00B779CB" w:rsidRPr="003F2062" w14:paraId="0F5453AE" w14:textId="77777777" w:rsidTr="002D2F03">
        <w:trPr>
          <w:trHeight w:val="360"/>
        </w:trPr>
        <w:tc>
          <w:tcPr>
            <w:tcW w:w="5697" w:type="dxa"/>
            <w:tcBorders>
              <w:top w:val="single" w:sz="4" w:space="0" w:color="000000"/>
              <w:left w:val="single" w:sz="4" w:space="0" w:color="000000"/>
              <w:bottom w:val="single" w:sz="4" w:space="0" w:color="000000"/>
              <w:right w:val="nil"/>
            </w:tcBorders>
            <w:shd w:val="clear" w:color="auto" w:fill="BFBFBF"/>
            <w:vAlign w:val="bottom"/>
            <w:hideMark/>
          </w:tcPr>
          <w:p w14:paraId="03271D4E" w14:textId="77777777" w:rsidR="00B779CB" w:rsidRPr="003F2062" w:rsidRDefault="00B779CB" w:rsidP="002D2F03">
            <w:pPr>
              <w:snapToGrid w:val="0"/>
              <w:spacing w:after="0" w:line="240" w:lineRule="auto"/>
              <w:rPr>
                <w:rFonts w:ascii="Arial" w:eastAsia="Calibri" w:hAnsi="Arial" w:cs="Arial"/>
                <w:b/>
                <w:bCs/>
                <w:sz w:val="18"/>
                <w:szCs w:val="18"/>
              </w:rPr>
            </w:pPr>
            <w:r w:rsidRPr="003F2062">
              <w:rPr>
                <w:rFonts w:ascii="Arial" w:eastAsia="Calibri" w:hAnsi="Arial" w:cs="Arial"/>
                <w:b/>
                <w:bCs/>
                <w:sz w:val="18"/>
                <w:szCs w:val="18"/>
              </w:rPr>
              <w:t>SKUPAJ PONUDBENA CENA PREVOZA Z DDV</w:t>
            </w:r>
            <w:r>
              <w:rPr>
                <w:rFonts w:ascii="Arial" w:eastAsia="Calibri" w:hAnsi="Arial" w:cs="Arial"/>
                <w:b/>
                <w:bCs/>
                <w:sz w:val="18"/>
                <w:szCs w:val="18"/>
              </w:rPr>
              <w:t xml:space="preserve"> – SKLOP 1</w:t>
            </w:r>
          </w:p>
        </w:tc>
        <w:tc>
          <w:tcPr>
            <w:tcW w:w="3828" w:type="dxa"/>
            <w:tcBorders>
              <w:top w:val="single" w:sz="4" w:space="0" w:color="000000"/>
              <w:left w:val="single" w:sz="4" w:space="0" w:color="000000"/>
              <w:bottom w:val="single" w:sz="4" w:space="0" w:color="000000"/>
              <w:right w:val="single" w:sz="4" w:space="0" w:color="000000"/>
            </w:tcBorders>
            <w:shd w:val="clear" w:color="auto" w:fill="BFBFBF"/>
            <w:vAlign w:val="bottom"/>
            <w:hideMark/>
          </w:tcPr>
          <w:p w14:paraId="0E9BF009" w14:textId="77777777" w:rsidR="00B779CB" w:rsidRPr="003F2062" w:rsidRDefault="00B779CB" w:rsidP="002D2F03">
            <w:pPr>
              <w:snapToGrid w:val="0"/>
              <w:spacing w:after="0" w:line="240" w:lineRule="auto"/>
              <w:jc w:val="right"/>
              <w:rPr>
                <w:rFonts w:ascii="Arial" w:eastAsia="Calibri" w:hAnsi="Arial" w:cs="Arial"/>
                <w:b/>
                <w:bCs/>
                <w:sz w:val="18"/>
                <w:szCs w:val="18"/>
              </w:rPr>
            </w:pPr>
            <w:r>
              <w:rPr>
                <w:rFonts w:ascii="Arial" w:eastAsia="Calibri" w:hAnsi="Arial" w:cs="Arial"/>
                <w:b/>
                <w:bCs/>
                <w:sz w:val="18"/>
                <w:szCs w:val="18"/>
              </w:rPr>
              <w:t>EUR</w:t>
            </w:r>
          </w:p>
        </w:tc>
      </w:tr>
    </w:tbl>
    <w:p w14:paraId="311AEC7D" w14:textId="77777777" w:rsidR="00B779CB" w:rsidRDefault="00B779CB" w:rsidP="00B779CB">
      <w:pPr>
        <w:spacing w:after="0" w:line="240" w:lineRule="auto"/>
        <w:jc w:val="both"/>
      </w:pPr>
    </w:p>
    <w:tbl>
      <w:tblPr>
        <w:tblW w:w="9525" w:type="dxa"/>
        <w:tblInd w:w="-96" w:type="dxa"/>
        <w:tblLayout w:type="fixed"/>
        <w:tblCellMar>
          <w:left w:w="70" w:type="dxa"/>
          <w:right w:w="70" w:type="dxa"/>
        </w:tblCellMar>
        <w:tblLook w:val="04A0" w:firstRow="1" w:lastRow="0" w:firstColumn="1" w:lastColumn="0" w:noHBand="0" w:noVBand="1"/>
      </w:tblPr>
      <w:tblGrid>
        <w:gridCol w:w="5697"/>
        <w:gridCol w:w="3828"/>
      </w:tblGrid>
      <w:tr w:rsidR="00B779CB" w:rsidRPr="003F2062" w14:paraId="48B05CDE" w14:textId="77777777" w:rsidTr="002D2F03">
        <w:trPr>
          <w:trHeight w:val="360"/>
        </w:trPr>
        <w:tc>
          <w:tcPr>
            <w:tcW w:w="5697" w:type="dxa"/>
            <w:tcBorders>
              <w:top w:val="single" w:sz="4" w:space="0" w:color="000000"/>
              <w:left w:val="single" w:sz="4" w:space="0" w:color="000000"/>
              <w:bottom w:val="single" w:sz="4" w:space="0" w:color="000000"/>
              <w:right w:val="nil"/>
            </w:tcBorders>
            <w:vAlign w:val="bottom"/>
            <w:hideMark/>
          </w:tcPr>
          <w:p w14:paraId="70EF4CAD" w14:textId="77777777" w:rsidR="00B779CB" w:rsidRPr="003F2062" w:rsidRDefault="00B779CB" w:rsidP="002D2F03">
            <w:pPr>
              <w:snapToGrid w:val="0"/>
              <w:spacing w:after="0" w:line="240" w:lineRule="auto"/>
              <w:rPr>
                <w:rFonts w:ascii="Arial" w:eastAsia="Calibri" w:hAnsi="Arial" w:cs="Arial"/>
                <w:bCs/>
                <w:sz w:val="18"/>
                <w:szCs w:val="18"/>
              </w:rPr>
            </w:pPr>
            <w:r w:rsidRPr="003F2062">
              <w:rPr>
                <w:rFonts w:ascii="Arial" w:eastAsia="Calibri" w:hAnsi="Arial" w:cs="Arial"/>
                <w:bCs/>
                <w:sz w:val="18"/>
                <w:szCs w:val="18"/>
              </w:rPr>
              <w:t>Skupaj cena na dan (brez DDV)</w:t>
            </w:r>
            <w:r>
              <w:rPr>
                <w:rFonts w:ascii="Arial" w:eastAsia="Calibri" w:hAnsi="Arial" w:cs="Arial"/>
                <w:bCs/>
                <w:sz w:val="18"/>
                <w:szCs w:val="18"/>
              </w:rPr>
              <w:t xml:space="preserve"> –</w:t>
            </w:r>
            <w:r w:rsidRPr="003F2062">
              <w:rPr>
                <w:rFonts w:ascii="Arial" w:eastAsia="Calibri" w:hAnsi="Arial" w:cs="Arial"/>
                <w:b/>
                <w:sz w:val="18"/>
                <w:szCs w:val="18"/>
              </w:rPr>
              <w:t xml:space="preserve"> </w:t>
            </w:r>
            <w:r>
              <w:rPr>
                <w:rFonts w:ascii="Arial" w:eastAsia="Calibri" w:hAnsi="Arial" w:cs="Arial"/>
                <w:b/>
                <w:sz w:val="18"/>
                <w:szCs w:val="18"/>
              </w:rPr>
              <w:t>SKLOP 2</w:t>
            </w:r>
          </w:p>
        </w:tc>
        <w:tc>
          <w:tcPr>
            <w:tcW w:w="3828" w:type="dxa"/>
            <w:tcBorders>
              <w:top w:val="single" w:sz="4" w:space="0" w:color="000000"/>
              <w:left w:val="single" w:sz="4" w:space="0" w:color="000000"/>
              <w:bottom w:val="single" w:sz="4" w:space="0" w:color="000000"/>
              <w:right w:val="single" w:sz="4" w:space="0" w:color="000000"/>
            </w:tcBorders>
            <w:vAlign w:val="bottom"/>
            <w:hideMark/>
          </w:tcPr>
          <w:p w14:paraId="275D7DD0" w14:textId="77777777" w:rsidR="00B779CB" w:rsidRPr="003F2062" w:rsidRDefault="00B779CB" w:rsidP="002D2F03">
            <w:pPr>
              <w:snapToGrid w:val="0"/>
              <w:spacing w:after="0" w:line="240" w:lineRule="auto"/>
              <w:jc w:val="right"/>
              <w:rPr>
                <w:rFonts w:ascii="Arial" w:eastAsia="Calibri" w:hAnsi="Arial" w:cs="Arial"/>
                <w:bCs/>
                <w:sz w:val="18"/>
                <w:szCs w:val="18"/>
              </w:rPr>
            </w:pPr>
            <w:r w:rsidRPr="003F2062">
              <w:rPr>
                <w:rFonts w:ascii="Arial" w:eastAsia="Calibri" w:hAnsi="Arial" w:cs="Arial"/>
                <w:bCs/>
                <w:sz w:val="18"/>
                <w:szCs w:val="18"/>
              </w:rPr>
              <w:t>EUR</w:t>
            </w:r>
          </w:p>
        </w:tc>
      </w:tr>
      <w:tr w:rsidR="00B779CB" w:rsidRPr="003F2062" w14:paraId="67038C2A" w14:textId="77777777" w:rsidTr="002D2F03">
        <w:trPr>
          <w:trHeight w:val="360"/>
        </w:trPr>
        <w:tc>
          <w:tcPr>
            <w:tcW w:w="5697" w:type="dxa"/>
            <w:tcBorders>
              <w:top w:val="single" w:sz="4" w:space="0" w:color="000000"/>
              <w:left w:val="single" w:sz="4" w:space="0" w:color="000000"/>
              <w:bottom w:val="single" w:sz="4" w:space="0" w:color="000000"/>
              <w:right w:val="nil"/>
            </w:tcBorders>
            <w:shd w:val="clear" w:color="auto" w:fill="F2F2F2"/>
            <w:vAlign w:val="bottom"/>
            <w:hideMark/>
          </w:tcPr>
          <w:p w14:paraId="30E7955A" w14:textId="77777777" w:rsidR="00B779CB" w:rsidRPr="003F2062" w:rsidRDefault="00B779CB" w:rsidP="002D2F03">
            <w:pPr>
              <w:snapToGrid w:val="0"/>
              <w:spacing w:after="0" w:line="240" w:lineRule="auto"/>
              <w:rPr>
                <w:rFonts w:ascii="Arial" w:eastAsia="Calibri" w:hAnsi="Arial" w:cs="Arial"/>
                <w:bCs/>
                <w:sz w:val="18"/>
                <w:szCs w:val="18"/>
              </w:rPr>
            </w:pPr>
            <w:r w:rsidRPr="003F2062">
              <w:rPr>
                <w:rFonts w:ascii="Arial" w:eastAsia="Calibri" w:hAnsi="Arial" w:cs="Arial"/>
                <w:bCs/>
                <w:sz w:val="18"/>
                <w:szCs w:val="18"/>
              </w:rPr>
              <w:t>x 190 dni (šolsko obdobje/letno)</w:t>
            </w:r>
          </w:p>
        </w:tc>
        <w:tc>
          <w:tcPr>
            <w:tcW w:w="3828" w:type="dxa"/>
            <w:tcBorders>
              <w:top w:val="single" w:sz="4" w:space="0" w:color="000000"/>
              <w:left w:val="single" w:sz="4" w:space="0" w:color="000000"/>
              <w:bottom w:val="single" w:sz="4" w:space="0" w:color="000000"/>
              <w:right w:val="single" w:sz="4" w:space="0" w:color="000000"/>
            </w:tcBorders>
            <w:shd w:val="clear" w:color="auto" w:fill="F2F2F2"/>
            <w:vAlign w:val="bottom"/>
            <w:hideMark/>
          </w:tcPr>
          <w:p w14:paraId="3F597C55" w14:textId="77777777" w:rsidR="00B779CB" w:rsidRPr="003F2062" w:rsidRDefault="00B779CB" w:rsidP="002D2F03">
            <w:pPr>
              <w:snapToGrid w:val="0"/>
              <w:spacing w:after="0" w:line="240" w:lineRule="auto"/>
              <w:jc w:val="right"/>
              <w:rPr>
                <w:rFonts w:ascii="Arial" w:eastAsia="Calibri" w:hAnsi="Arial" w:cs="Arial"/>
                <w:bCs/>
                <w:sz w:val="18"/>
                <w:szCs w:val="18"/>
              </w:rPr>
            </w:pPr>
            <w:r w:rsidRPr="003F2062">
              <w:rPr>
                <w:rFonts w:ascii="Arial" w:eastAsia="Calibri" w:hAnsi="Arial" w:cs="Arial"/>
                <w:bCs/>
                <w:sz w:val="18"/>
                <w:szCs w:val="18"/>
              </w:rPr>
              <w:t>EUR</w:t>
            </w:r>
          </w:p>
        </w:tc>
      </w:tr>
      <w:tr w:rsidR="00B779CB" w:rsidRPr="003F2062" w14:paraId="70768B5C" w14:textId="77777777" w:rsidTr="002D2F03">
        <w:trPr>
          <w:trHeight w:val="360"/>
        </w:trPr>
        <w:tc>
          <w:tcPr>
            <w:tcW w:w="5697" w:type="dxa"/>
            <w:tcBorders>
              <w:top w:val="single" w:sz="4" w:space="0" w:color="000000"/>
              <w:left w:val="single" w:sz="4" w:space="0" w:color="000000"/>
              <w:bottom w:val="single" w:sz="4" w:space="0" w:color="000000"/>
              <w:right w:val="nil"/>
            </w:tcBorders>
            <w:shd w:val="clear" w:color="auto" w:fill="F2F2F2"/>
            <w:vAlign w:val="bottom"/>
          </w:tcPr>
          <w:p w14:paraId="2DECB416" w14:textId="0F9073DA" w:rsidR="00B779CB" w:rsidRPr="003F2062" w:rsidRDefault="00B779CB" w:rsidP="002D2F03">
            <w:pPr>
              <w:snapToGrid w:val="0"/>
              <w:spacing w:after="0" w:line="240" w:lineRule="auto"/>
              <w:rPr>
                <w:rFonts w:ascii="Arial" w:eastAsia="Calibri" w:hAnsi="Arial" w:cs="Arial"/>
                <w:bCs/>
                <w:sz w:val="18"/>
                <w:szCs w:val="18"/>
              </w:rPr>
            </w:pPr>
            <w:r>
              <w:rPr>
                <w:rFonts w:ascii="Arial" w:eastAsia="Calibri" w:hAnsi="Arial" w:cs="Arial"/>
                <w:bCs/>
                <w:sz w:val="18"/>
                <w:szCs w:val="18"/>
              </w:rPr>
              <w:t>x 3 šolska leta</w:t>
            </w:r>
          </w:p>
        </w:tc>
        <w:tc>
          <w:tcPr>
            <w:tcW w:w="3828" w:type="dxa"/>
            <w:tcBorders>
              <w:top w:val="single" w:sz="4" w:space="0" w:color="000000"/>
              <w:left w:val="single" w:sz="4" w:space="0" w:color="000000"/>
              <w:bottom w:val="single" w:sz="4" w:space="0" w:color="000000"/>
              <w:right w:val="single" w:sz="4" w:space="0" w:color="000000"/>
            </w:tcBorders>
            <w:shd w:val="clear" w:color="auto" w:fill="F2F2F2"/>
            <w:vAlign w:val="bottom"/>
          </w:tcPr>
          <w:p w14:paraId="6CC5846F" w14:textId="69557A0A" w:rsidR="00B779CB" w:rsidRPr="003F2062" w:rsidRDefault="00B779CB" w:rsidP="002D2F03">
            <w:pPr>
              <w:snapToGrid w:val="0"/>
              <w:spacing w:after="0" w:line="240" w:lineRule="auto"/>
              <w:jc w:val="right"/>
              <w:rPr>
                <w:rFonts w:ascii="Arial" w:eastAsia="Calibri" w:hAnsi="Arial" w:cs="Arial"/>
                <w:bCs/>
                <w:sz w:val="18"/>
                <w:szCs w:val="18"/>
              </w:rPr>
            </w:pPr>
            <w:r>
              <w:rPr>
                <w:rFonts w:ascii="Arial" w:eastAsia="Calibri" w:hAnsi="Arial" w:cs="Arial"/>
                <w:bCs/>
                <w:sz w:val="18"/>
                <w:szCs w:val="18"/>
              </w:rPr>
              <w:t>EUR</w:t>
            </w:r>
          </w:p>
        </w:tc>
      </w:tr>
      <w:tr w:rsidR="00B779CB" w:rsidRPr="003F2062" w14:paraId="0D4CDC2A" w14:textId="77777777" w:rsidTr="002D2F03">
        <w:trPr>
          <w:trHeight w:val="360"/>
        </w:trPr>
        <w:tc>
          <w:tcPr>
            <w:tcW w:w="5697" w:type="dxa"/>
            <w:tcBorders>
              <w:top w:val="single" w:sz="4" w:space="0" w:color="000000"/>
              <w:left w:val="single" w:sz="4" w:space="0" w:color="000000"/>
              <w:bottom w:val="single" w:sz="4" w:space="0" w:color="000000"/>
              <w:right w:val="nil"/>
            </w:tcBorders>
            <w:vAlign w:val="bottom"/>
            <w:hideMark/>
          </w:tcPr>
          <w:p w14:paraId="0E250572" w14:textId="77777777" w:rsidR="00B779CB" w:rsidRPr="003F2062" w:rsidRDefault="00B779CB" w:rsidP="002D2F03">
            <w:pPr>
              <w:snapToGrid w:val="0"/>
              <w:spacing w:after="0" w:line="240" w:lineRule="auto"/>
              <w:rPr>
                <w:rFonts w:ascii="Arial" w:eastAsia="Calibri" w:hAnsi="Arial" w:cs="Arial"/>
                <w:bCs/>
                <w:sz w:val="18"/>
                <w:szCs w:val="18"/>
              </w:rPr>
            </w:pPr>
            <w:r w:rsidRPr="003F2062">
              <w:rPr>
                <w:rFonts w:ascii="Arial" w:eastAsia="Calibri" w:hAnsi="Arial" w:cs="Arial"/>
                <w:bCs/>
                <w:sz w:val="18"/>
                <w:szCs w:val="18"/>
              </w:rPr>
              <w:t>DDV  (9,5 %)</w:t>
            </w:r>
          </w:p>
        </w:tc>
        <w:tc>
          <w:tcPr>
            <w:tcW w:w="3828" w:type="dxa"/>
            <w:tcBorders>
              <w:top w:val="single" w:sz="4" w:space="0" w:color="000000"/>
              <w:left w:val="single" w:sz="4" w:space="0" w:color="000000"/>
              <w:bottom w:val="single" w:sz="4" w:space="0" w:color="000000"/>
              <w:right w:val="single" w:sz="4" w:space="0" w:color="000000"/>
            </w:tcBorders>
            <w:vAlign w:val="bottom"/>
            <w:hideMark/>
          </w:tcPr>
          <w:p w14:paraId="3D4EA641" w14:textId="77777777" w:rsidR="00B779CB" w:rsidRPr="003F2062" w:rsidRDefault="00B779CB" w:rsidP="002D2F03">
            <w:pPr>
              <w:snapToGrid w:val="0"/>
              <w:spacing w:after="0" w:line="240" w:lineRule="auto"/>
              <w:jc w:val="right"/>
              <w:rPr>
                <w:rFonts w:ascii="Arial" w:eastAsia="Calibri" w:hAnsi="Arial" w:cs="Arial"/>
                <w:bCs/>
                <w:sz w:val="18"/>
                <w:szCs w:val="18"/>
              </w:rPr>
            </w:pPr>
            <w:r w:rsidRPr="003F2062">
              <w:rPr>
                <w:rFonts w:ascii="Arial" w:eastAsia="Calibri" w:hAnsi="Arial" w:cs="Arial"/>
                <w:bCs/>
                <w:sz w:val="18"/>
                <w:szCs w:val="18"/>
              </w:rPr>
              <w:t>EUR</w:t>
            </w:r>
          </w:p>
        </w:tc>
      </w:tr>
      <w:tr w:rsidR="00B779CB" w:rsidRPr="003F2062" w14:paraId="21957DBA" w14:textId="77777777" w:rsidTr="002D2F03">
        <w:trPr>
          <w:trHeight w:val="360"/>
        </w:trPr>
        <w:tc>
          <w:tcPr>
            <w:tcW w:w="5697" w:type="dxa"/>
            <w:tcBorders>
              <w:top w:val="single" w:sz="4" w:space="0" w:color="000000"/>
              <w:left w:val="single" w:sz="4" w:space="0" w:color="000000"/>
              <w:bottom w:val="single" w:sz="4" w:space="0" w:color="000000"/>
              <w:right w:val="nil"/>
            </w:tcBorders>
            <w:shd w:val="clear" w:color="auto" w:fill="BFBFBF"/>
            <w:vAlign w:val="bottom"/>
            <w:hideMark/>
          </w:tcPr>
          <w:p w14:paraId="58A6F4D9" w14:textId="77777777" w:rsidR="00B779CB" w:rsidRPr="003F2062" w:rsidRDefault="00B779CB" w:rsidP="002D2F03">
            <w:pPr>
              <w:snapToGrid w:val="0"/>
              <w:spacing w:after="0" w:line="240" w:lineRule="auto"/>
              <w:rPr>
                <w:rFonts w:ascii="Arial" w:eastAsia="Calibri" w:hAnsi="Arial" w:cs="Arial"/>
                <w:b/>
                <w:bCs/>
                <w:sz w:val="18"/>
                <w:szCs w:val="18"/>
              </w:rPr>
            </w:pPr>
            <w:r w:rsidRPr="003F2062">
              <w:rPr>
                <w:rFonts w:ascii="Arial" w:eastAsia="Calibri" w:hAnsi="Arial" w:cs="Arial"/>
                <w:b/>
                <w:bCs/>
                <w:sz w:val="18"/>
                <w:szCs w:val="18"/>
              </w:rPr>
              <w:t>SKUPAJ PONUDBENA CENA PREVOZA Z DDV</w:t>
            </w:r>
            <w:r>
              <w:rPr>
                <w:rFonts w:ascii="Arial" w:eastAsia="Calibri" w:hAnsi="Arial" w:cs="Arial"/>
                <w:b/>
                <w:bCs/>
                <w:sz w:val="18"/>
                <w:szCs w:val="18"/>
              </w:rPr>
              <w:t xml:space="preserve"> – SKLOP 2</w:t>
            </w:r>
          </w:p>
        </w:tc>
        <w:tc>
          <w:tcPr>
            <w:tcW w:w="3828" w:type="dxa"/>
            <w:tcBorders>
              <w:top w:val="single" w:sz="4" w:space="0" w:color="000000"/>
              <w:left w:val="single" w:sz="4" w:space="0" w:color="000000"/>
              <w:bottom w:val="single" w:sz="4" w:space="0" w:color="000000"/>
              <w:right w:val="single" w:sz="4" w:space="0" w:color="000000"/>
            </w:tcBorders>
            <w:shd w:val="clear" w:color="auto" w:fill="BFBFBF"/>
            <w:vAlign w:val="bottom"/>
            <w:hideMark/>
          </w:tcPr>
          <w:p w14:paraId="180C0E83" w14:textId="77777777" w:rsidR="00B779CB" w:rsidRPr="003F2062" w:rsidRDefault="00B779CB" w:rsidP="002D2F03">
            <w:pPr>
              <w:snapToGrid w:val="0"/>
              <w:spacing w:after="0" w:line="240" w:lineRule="auto"/>
              <w:jc w:val="right"/>
              <w:rPr>
                <w:rFonts w:ascii="Arial" w:eastAsia="Calibri" w:hAnsi="Arial" w:cs="Arial"/>
                <w:b/>
                <w:bCs/>
                <w:sz w:val="18"/>
                <w:szCs w:val="18"/>
              </w:rPr>
            </w:pPr>
            <w:r>
              <w:rPr>
                <w:rFonts w:ascii="Arial" w:eastAsia="Calibri" w:hAnsi="Arial" w:cs="Arial"/>
                <w:b/>
                <w:bCs/>
                <w:sz w:val="18"/>
                <w:szCs w:val="18"/>
              </w:rPr>
              <w:t>EUR</w:t>
            </w:r>
          </w:p>
        </w:tc>
      </w:tr>
    </w:tbl>
    <w:p w14:paraId="7F04FCA4" w14:textId="77777777" w:rsidR="00B779CB" w:rsidRDefault="00B779CB" w:rsidP="00B779CB">
      <w:pPr>
        <w:spacing w:after="0" w:line="240" w:lineRule="auto"/>
        <w:jc w:val="both"/>
      </w:pPr>
    </w:p>
    <w:p w14:paraId="2CD55EC0" w14:textId="77777777" w:rsidR="00B779CB" w:rsidRDefault="00B779CB" w:rsidP="00B779CB">
      <w:pPr>
        <w:spacing w:before="225" w:after="225" w:line="240" w:lineRule="auto"/>
        <w:jc w:val="both"/>
        <w:rPr>
          <w:rFonts w:ascii="Arial" w:hAnsi="Arial" w:cs="Arial"/>
          <w:color w:val="000000"/>
          <w:sz w:val="18"/>
          <w:szCs w:val="18"/>
        </w:rPr>
      </w:pPr>
      <w:r>
        <w:rPr>
          <w:rFonts w:ascii="Arial" w:hAnsi="Arial" w:cs="Arial"/>
          <w:color w:val="000000"/>
          <w:sz w:val="18"/>
          <w:szCs w:val="18"/>
        </w:rPr>
        <w:t>Zavezujemo se, da bomo vsa dela izvršili skladno z zahtevami naročnika, najkasneje v roku določenem v razpisni dokumentaciji.  </w:t>
      </w:r>
    </w:p>
    <w:p w14:paraId="10A0BC9A" w14:textId="77777777" w:rsidR="00B779CB" w:rsidRDefault="00B779CB" w:rsidP="00B779CB">
      <w:pPr>
        <w:spacing w:before="225" w:after="225" w:line="240" w:lineRule="auto"/>
        <w:jc w:val="both"/>
        <w:rPr>
          <w:rFonts w:ascii="Arial" w:hAnsi="Arial" w:cs="Arial"/>
          <w:color w:val="000000"/>
          <w:sz w:val="18"/>
          <w:szCs w:val="18"/>
        </w:rPr>
      </w:pPr>
      <w:r>
        <w:rPr>
          <w:rFonts w:ascii="Arial" w:hAnsi="Arial" w:cs="Arial"/>
          <w:color w:val="000000"/>
          <w:sz w:val="18"/>
          <w:szCs w:val="18"/>
        </w:rPr>
        <w:t>Ponudba velja najmanj 90 dni od roka za predložitev ponudb.</w:t>
      </w:r>
    </w:p>
    <w:p w14:paraId="0170130D" w14:textId="77777777" w:rsidR="00B779CB" w:rsidRDefault="00B779CB" w:rsidP="00B779CB">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Strinjamo se, da naročnik ni zavezan sprejeti nobene od ponudb, ki jih je prejel, ter da v primeru odstopa naročnika od oddaje javnega naročila </w:t>
      </w:r>
      <w:r w:rsidRPr="009B317E">
        <w:rPr>
          <w:rFonts w:ascii="Arial" w:hAnsi="Arial" w:cs="Arial"/>
          <w:color w:val="000000"/>
          <w:sz w:val="18"/>
          <w:szCs w:val="18"/>
        </w:rPr>
        <w:t>ne bodo povrnjeni ponudniku nobeni stroški v zvezi z izdelavo ponudb</w:t>
      </w:r>
      <w:r>
        <w:rPr>
          <w:rFonts w:ascii="Arial" w:hAnsi="Arial" w:cs="Arial"/>
          <w:color w:val="000000"/>
          <w:sz w:val="18"/>
          <w:szCs w:val="18"/>
        </w:rPr>
        <w:t>.</w:t>
      </w:r>
    </w:p>
    <w:p w14:paraId="4397888E" w14:textId="77777777" w:rsidR="00B779CB" w:rsidRPr="00F06DB9" w:rsidRDefault="00B779CB" w:rsidP="00B779CB">
      <w:pPr>
        <w:spacing w:before="225" w:after="225" w:line="240" w:lineRule="auto"/>
        <w:jc w:val="both"/>
        <w:rPr>
          <w:rFonts w:ascii="Arial" w:hAnsi="Arial" w:cs="Arial"/>
          <w:color w:val="000000"/>
          <w:sz w:val="18"/>
          <w:szCs w:val="18"/>
        </w:rPr>
      </w:pPr>
      <w:r>
        <w:rPr>
          <w:rFonts w:ascii="Arial" w:hAnsi="Arial" w:cs="Arial"/>
          <w:color w:val="000000"/>
          <w:sz w:val="18"/>
          <w:szCs w:val="18"/>
        </w:rPr>
        <w:t>Predmetni obrazec predstavlja javni del elektronske ponudbe, vidne preko spletne aplikacije e-Oddaja po poteku roka za predložitve ponudb vsem ponudnikom, ki so oddali ponudbe.</w:t>
      </w:r>
    </w:p>
    <w:p w14:paraId="275E7738" w14:textId="77777777" w:rsidR="00B779CB" w:rsidRDefault="00B779CB" w:rsidP="00B779CB">
      <w:pPr>
        <w:spacing w:before="225" w:after="225" w:line="240" w:lineRule="auto"/>
        <w:jc w:val="both"/>
        <w:rPr>
          <w:rFonts w:ascii="Arial" w:hAnsi="Arial" w:cs="Arial"/>
          <w:color w:val="000000"/>
          <w:sz w:val="18"/>
          <w:szCs w:val="18"/>
        </w:rPr>
      </w:pPr>
      <w:r>
        <w:rPr>
          <w:rFonts w:ascii="Arial" w:hAnsi="Arial" w:cs="Arial"/>
          <w:color w:val="000000"/>
          <w:sz w:val="18"/>
          <w:szCs w:val="18"/>
        </w:rPr>
        <w:t>Ponudnike opozarjamo, da poskrbijo za pravilno umestitev dokumentov pri oddaji ponudbe. Predračun je javno viden po preteku roka za predložitev ponudb, ostala dokumentacija (»Druge priloge«) pa je vidna samo naročniku.</w:t>
      </w:r>
    </w:p>
    <w:tbl>
      <w:tblPr>
        <w:tblStyle w:val="NormalTablePHPDOCX"/>
        <w:tblW w:w="8745" w:type="dxa"/>
        <w:tblInd w:w="102" w:type="dxa"/>
        <w:tblLook w:val="04A0" w:firstRow="1" w:lastRow="0" w:firstColumn="1" w:lastColumn="0" w:noHBand="0" w:noVBand="1"/>
      </w:tblPr>
      <w:tblGrid>
        <w:gridCol w:w="4080"/>
        <w:gridCol w:w="4665"/>
      </w:tblGrid>
      <w:tr w:rsidR="00B779CB" w14:paraId="17DFBBEB" w14:textId="77777777" w:rsidTr="002D2F03">
        <w:tc>
          <w:tcPr>
            <w:tcW w:w="4080" w:type="dxa"/>
            <w:tcMar>
              <w:top w:w="75" w:type="dxa"/>
              <w:bottom w:w="75" w:type="dxa"/>
            </w:tcMar>
            <w:vAlign w:val="center"/>
          </w:tcPr>
          <w:p w14:paraId="08B8353E" w14:textId="77777777" w:rsidR="00B779CB" w:rsidRDefault="00B779CB" w:rsidP="002D2F03">
            <w:r>
              <w:rPr>
                <w:rFonts w:ascii="Arial" w:hAnsi="Arial" w:cs="Arial"/>
                <w:color w:val="000000"/>
                <w:position w:val="-2"/>
                <w:sz w:val="18"/>
                <w:szCs w:val="18"/>
              </w:rPr>
              <w:t>Kraj in datum:</w:t>
            </w:r>
          </w:p>
        </w:tc>
        <w:tc>
          <w:tcPr>
            <w:tcW w:w="0" w:type="auto"/>
            <w:tcMar>
              <w:top w:w="75" w:type="dxa"/>
              <w:bottom w:w="75" w:type="dxa"/>
            </w:tcMar>
            <w:vAlign w:val="center"/>
          </w:tcPr>
          <w:p w14:paraId="1DDF3ACE" w14:textId="77777777" w:rsidR="00B779CB" w:rsidRDefault="00B779CB" w:rsidP="002D2F03">
            <w:pPr>
              <w:jc w:val="center"/>
            </w:pPr>
            <w:r>
              <w:rPr>
                <w:rFonts w:ascii="Arial" w:hAnsi="Arial" w:cs="Arial"/>
                <w:color w:val="000000"/>
                <w:position w:val="-2"/>
                <w:sz w:val="18"/>
                <w:szCs w:val="18"/>
              </w:rPr>
              <w:t>Ime in priimek: _____________________</w:t>
            </w:r>
          </w:p>
        </w:tc>
      </w:tr>
      <w:tr w:rsidR="00B779CB" w14:paraId="72EEA53E" w14:textId="77777777" w:rsidTr="002D2F03">
        <w:tc>
          <w:tcPr>
            <w:tcW w:w="4080" w:type="dxa"/>
            <w:tcMar>
              <w:top w:w="75" w:type="dxa"/>
              <w:bottom w:w="75" w:type="dxa"/>
            </w:tcMar>
            <w:vAlign w:val="center"/>
          </w:tcPr>
          <w:p w14:paraId="7D38D9FE" w14:textId="77777777" w:rsidR="00B779CB" w:rsidRDefault="00B779CB" w:rsidP="002D2F03">
            <w:r>
              <w:rPr>
                <w:rFonts w:ascii="Arial" w:hAnsi="Arial" w:cs="Arial"/>
                <w:color w:val="000000"/>
                <w:position w:val="-2"/>
                <w:sz w:val="18"/>
                <w:szCs w:val="18"/>
              </w:rPr>
              <w:t> </w:t>
            </w:r>
          </w:p>
        </w:tc>
        <w:tc>
          <w:tcPr>
            <w:tcW w:w="0" w:type="auto"/>
            <w:tcMar>
              <w:top w:w="75" w:type="dxa"/>
              <w:bottom w:w="75" w:type="dxa"/>
            </w:tcMar>
            <w:vAlign w:val="center"/>
          </w:tcPr>
          <w:p w14:paraId="090FEB40" w14:textId="77777777" w:rsidR="00B779CB" w:rsidRDefault="00B779CB" w:rsidP="002D2F03"/>
          <w:p w14:paraId="42C0A109" w14:textId="77777777" w:rsidR="00B779CB" w:rsidRDefault="00B779CB" w:rsidP="002D2F03">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54C5860" w14:textId="77777777" w:rsidR="00B779CB" w:rsidRDefault="00B779CB">
      <w:pPr>
        <w:spacing w:before="225" w:after="225" w:line="240" w:lineRule="auto"/>
        <w:sectPr w:rsidR="00B779CB" w:rsidSect="006E7A2B">
          <w:footerReference w:type="default" r:id="rId10"/>
          <w:pgSz w:w="11906" w:h="16838"/>
          <w:pgMar w:top="1418" w:right="1418" w:bottom="1418" w:left="1418" w:header="567" w:footer="596" w:gutter="0"/>
          <w:cols w:space="708"/>
          <w:docGrid w:linePitch="360"/>
        </w:sectPr>
      </w:pPr>
    </w:p>
    <w:p w14:paraId="26CB081F" w14:textId="05DFCDF0" w:rsidR="00EF1B75" w:rsidRDefault="00000000" w:rsidP="00E31BA4">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31BA4">
        <w:rPr>
          <w:rFonts w:ascii="Arial" w:hAnsi="Arial" w:cs="Arial"/>
          <w:sz w:val="18"/>
          <w:szCs w:val="18"/>
        </w:rPr>
        <w:t>3</w:t>
      </w:r>
    </w:p>
    <w:p w14:paraId="0131EAA3" w14:textId="77777777" w:rsidR="00E31BA4" w:rsidRPr="00E31BA4" w:rsidRDefault="00E31BA4" w:rsidP="00E31BA4">
      <w:pPr>
        <w:spacing w:after="0"/>
        <w:jc w:val="right"/>
        <w:rPr>
          <w:rFonts w:ascii="Arial" w:hAnsi="Arial" w:cs="Arial"/>
          <w:sz w:val="18"/>
          <w:szCs w:val="18"/>
        </w:rPr>
      </w:pPr>
    </w:p>
    <w:p w14:paraId="560344B5" w14:textId="77777777" w:rsidR="00EF1B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17C4D67A" w14:textId="14C6CDF9" w:rsidR="00D00EE0" w:rsidRDefault="00000000">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Prevozi osnovnošolskih otrok v občini Gornja Radgona za šolska leta 2025/2026, 2026/2027 in 2027/2028</w:t>
      </w:r>
      <w:r>
        <w:rPr>
          <w:rFonts w:ascii="Arial" w:hAnsi="Arial" w:cs="Arial"/>
          <w:color w:val="000000"/>
          <w:sz w:val="18"/>
          <w:szCs w:val="18"/>
        </w:rPr>
        <w:t>«,</w:t>
      </w:r>
    </w:p>
    <w:p w14:paraId="7564C209" w14:textId="77777777" w:rsidR="00D00EE0" w:rsidRDefault="0000000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574CA8E" w14:textId="77777777" w:rsidR="00D00EE0" w:rsidRDefault="00000000">
      <w:pPr>
        <w:spacing w:before="225" w:after="225" w:line="240" w:lineRule="auto"/>
        <w:jc w:val="both"/>
      </w:pPr>
      <w:r>
        <w:rPr>
          <w:rFonts w:ascii="Arial" w:hAnsi="Arial" w:cs="Arial"/>
          <w:i/>
          <w:iCs/>
          <w:color w:val="000000"/>
          <w:sz w:val="18"/>
          <w:szCs w:val="18"/>
        </w:rPr>
        <w:t>(naziv ponudnika, partnerja v skupni ponudbi)</w:t>
      </w:r>
    </w:p>
    <w:p w14:paraId="5C8B8A04" w14:textId="77777777" w:rsidR="00D00EE0" w:rsidRDefault="0000000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D00EE0" w14:paraId="4F9AA351" w14:textId="77777777">
        <w:tc>
          <w:tcPr>
            <w:tcW w:w="0" w:type="auto"/>
            <w:tcMar>
              <w:top w:w="0" w:type="auto"/>
              <w:bottom w:w="0" w:type="auto"/>
            </w:tcMar>
          </w:tcPr>
          <w:p w14:paraId="703AB2E3" w14:textId="77777777" w:rsidR="00D00EE0" w:rsidRDefault="00000000">
            <w:pPr>
              <w:numPr>
                <w:ilvl w:val="0"/>
                <w:numId w:val="1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6ED9CD6" w14:textId="77777777" w:rsidR="00D00EE0" w:rsidRDefault="00000000">
            <w:pPr>
              <w:numPr>
                <w:ilvl w:val="0"/>
                <w:numId w:val="1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4A686A6" w14:textId="77777777" w:rsidR="00D00EE0" w:rsidRDefault="00000000">
            <w:pPr>
              <w:numPr>
                <w:ilvl w:val="0"/>
                <w:numId w:val="1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73885E07" w14:textId="77777777" w:rsidR="00D00EE0" w:rsidRDefault="00000000">
            <w:pPr>
              <w:numPr>
                <w:ilvl w:val="0"/>
                <w:numId w:val="19"/>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518C1692" w14:textId="77777777" w:rsidR="00D00EE0" w:rsidRDefault="00000000">
            <w:pPr>
              <w:numPr>
                <w:ilvl w:val="0"/>
                <w:numId w:val="1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064ACBC4" w14:textId="77777777" w:rsidR="00D00EE0" w:rsidRDefault="00000000">
            <w:pPr>
              <w:numPr>
                <w:ilvl w:val="0"/>
                <w:numId w:val="1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7E77C0D1" w14:textId="77777777" w:rsidR="00D00EE0" w:rsidRDefault="00000000">
            <w:pPr>
              <w:numPr>
                <w:ilvl w:val="0"/>
                <w:numId w:val="1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532D0EFB" w14:textId="77777777" w:rsidR="00D00EE0" w:rsidRDefault="00000000">
            <w:pPr>
              <w:numPr>
                <w:ilvl w:val="0"/>
                <w:numId w:val="19"/>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02A4932C" w14:textId="77777777" w:rsidR="00D00EE0" w:rsidRDefault="00000000">
            <w:pPr>
              <w:numPr>
                <w:ilvl w:val="0"/>
                <w:numId w:val="1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EAEA63E" w14:textId="77777777" w:rsidR="00D00EE0" w:rsidRDefault="00000000">
            <w:pPr>
              <w:numPr>
                <w:ilvl w:val="0"/>
                <w:numId w:val="1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0D2C9FA0" w14:textId="77777777" w:rsidR="00D00EE0" w:rsidRDefault="00000000">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03F4745A" w14:textId="77777777" w:rsidR="00D00EE0" w:rsidRDefault="00000000">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54204F26" w14:textId="77777777" w:rsidR="00D00EE0" w:rsidRDefault="00000000">
            <w:pPr>
              <w:numPr>
                <w:ilvl w:val="0"/>
                <w:numId w:val="19"/>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76895651" w14:textId="77777777" w:rsidR="00D00EE0" w:rsidRDefault="00000000">
            <w:pPr>
              <w:numPr>
                <w:ilvl w:val="0"/>
                <w:numId w:val="1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0DC168C0" w14:textId="77777777" w:rsidR="00D00EE0" w:rsidRDefault="00000000">
            <w:pPr>
              <w:numPr>
                <w:ilvl w:val="0"/>
                <w:numId w:val="1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FDC4306" w14:textId="77777777" w:rsidR="00D00EE0" w:rsidRDefault="00000000">
            <w:pPr>
              <w:numPr>
                <w:ilvl w:val="0"/>
                <w:numId w:val="1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50041CA3" w14:textId="77777777" w:rsidR="00D00EE0" w:rsidRDefault="00000000">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48CB82CA" w14:textId="77777777" w:rsidR="00D00EE0" w:rsidRDefault="00000000">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42655699" w14:textId="77777777" w:rsidR="00D00EE0" w:rsidRDefault="00000000">
            <w:pPr>
              <w:numPr>
                <w:ilvl w:val="0"/>
                <w:numId w:val="1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44B815E8" w14:textId="77777777" w:rsidR="00D00EE0" w:rsidRDefault="00000000">
            <w:pPr>
              <w:numPr>
                <w:ilvl w:val="0"/>
                <w:numId w:val="1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652D3574" w14:textId="77777777" w:rsidR="00D00EE0" w:rsidRDefault="00000000">
            <w:pPr>
              <w:numPr>
                <w:ilvl w:val="0"/>
                <w:numId w:val="19"/>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12688A9F" w14:textId="77777777" w:rsidR="00D00EE0" w:rsidRDefault="00000000">
            <w:pPr>
              <w:numPr>
                <w:ilvl w:val="0"/>
                <w:numId w:val="1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7A78450C" w14:textId="77777777" w:rsidR="00D00EE0" w:rsidRDefault="00000000">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D00EE0" w14:paraId="01B01E36" w14:textId="77777777">
        <w:tc>
          <w:tcPr>
            <w:tcW w:w="0" w:type="auto"/>
            <w:tcMar>
              <w:top w:w="0" w:type="auto"/>
              <w:bottom w:w="0" w:type="auto"/>
            </w:tcMar>
          </w:tcPr>
          <w:p w14:paraId="72FDC967" w14:textId="77777777" w:rsidR="00D00EE0" w:rsidRDefault="00000000">
            <w:pPr>
              <w:numPr>
                <w:ilvl w:val="0"/>
                <w:numId w:val="20"/>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0D2471ED" w14:textId="77777777" w:rsidR="00D00EE0" w:rsidRDefault="00000000">
            <w:pPr>
              <w:numPr>
                <w:ilvl w:val="0"/>
                <w:numId w:val="20"/>
              </w:numPr>
              <w:jc w:val="both"/>
              <w:rPr>
                <w:rFonts w:ascii="Arial" w:hAnsi="Arial" w:cs="Arial"/>
                <w:color w:val="000000"/>
                <w:sz w:val="18"/>
                <w:szCs w:val="18"/>
              </w:rPr>
            </w:pPr>
            <w:r>
              <w:rPr>
                <w:rFonts w:ascii="Arial" w:hAnsi="Arial" w:cs="Arial"/>
                <w:color w:val="000000"/>
                <w:sz w:val="18"/>
                <w:szCs w:val="18"/>
              </w:rPr>
              <w:lastRenderedPageBreak/>
              <w:t>smo vpisani v sodni, poklicni oziroma poslovni register v državi sedeža,</w:t>
            </w:r>
          </w:p>
          <w:p w14:paraId="4A334E2A" w14:textId="77777777" w:rsidR="00D00EE0" w:rsidRDefault="00000000">
            <w:pPr>
              <w:numPr>
                <w:ilvl w:val="0"/>
                <w:numId w:val="20"/>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2D4A7C86" w14:textId="77777777" w:rsidR="00D00EE0" w:rsidRDefault="00000000">
            <w:pPr>
              <w:numPr>
                <w:ilvl w:val="0"/>
                <w:numId w:val="2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1D97DD4D" w14:textId="77777777" w:rsidR="00D00EE0" w:rsidRDefault="00000000">
            <w:pPr>
              <w:numPr>
                <w:ilvl w:val="0"/>
                <w:numId w:val="20"/>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611846C" w14:textId="77777777" w:rsidR="00D00EE0" w:rsidRDefault="00000000">
            <w:pPr>
              <w:numPr>
                <w:ilvl w:val="0"/>
                <w:numId w:val="20"/>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49121EF1" w14:textId="77777777" w:rsidR="00D00EE0" w:rsidRDefault="00000000">
            <w:pPr>
              <w:numPr>
                <w:ilvl w:val="0"/>
                <w:numId w:val="20"/>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5739D91E" w14:textId="77777777" w:rsidR="00D00EE0" w:rsidRDefault="00000000">
            <w:pPr>
              <w:numPr>
                <w:ilvl w:val="0"/>
                <w:numId w:val="2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14B3E5F" w14:textId="77777777" w:rsidR="00D00EE0" w:rsidRDefault="00000000">
            <w:pPr>
              <w:numPr>
                <w:ilvl w:val="0"/>
                <w:numId w:val="2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1EA4A0A0" w14:textId="77777777" w:rsidR="00D00EE0" w:rsidRDefault="00000000">
            <w:pPr>
              <w:numPr>
                <w:ilvl w:val="0"/>
                <w:numId w:val="20"/>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2CB2D2FF" w14:textId="77777777" w:rsidR="00D00EE0" w:rsidRDefault="00000000">
            <w:pPr>
              <w:numPr>
                <w:ilvl w:val="0"/>
                <w:numId w:val="2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6355554E" w14:textId="77777777" w:rsidR="00D00EE0" w:rsidRDefault="00000000">
            <w:pPr>
              <w:numPr>
                <w:ilvl w:val="0"/>
                <w:numId w:val="20"/>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5BB674EA" w14:textId="77777777" w:rsidR="00D00EE0" w:rsidRDefault="00000000">
            <w:pPr>
              <w:numPr>
                <w:ilvl w:val="0"/>
                <w:numId w:val="2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5C83B1FE" w14:textId="77777777" w:rsidR="00D00EE0"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35035D7" w14:textId="77777777" w:rsidR="00D00EE0" w:rsidRDefault="0000000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GORNJA RADGONA, Partizanska cesta 13, 9250 Gornja Radgona</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Prevozi osnovnošolskih otrok v občini Gornja Radgona za šolska leta 2025/2026, 2026/2027 in 2027/2028 ,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772E5E68" w14:textId="77777777" w:rsidR="00D00EE0"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00EE0" w14:paraId="08F6B939" w14:textId="77777777">
        <w:tc>
          <w:tcPr>
            <w:tcW w:w="2500" w:type="pct"/>
            <w:tcMar>
              <w:top w:w="75" w:type="dxa"/>
              <w:bottom w:w="75" w:type="dxa"/>
            </w:tcMar>
            <w:vAlign w:val="center"/>
          </w:tcPr>
          <w:p w14:paraId="48E8ABCD" w14:textId="77777777" w:rsidR="00D00EE0"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2113A03B" w14:textId="77777777" w:rsidR="00D00EE0" w:rsidRDefault="00000000">
            <w:r>
              <w:rPr>
                <w:rFonts w:ascii="Arial" w:hAnsi="Arial" w:cs="Arial"/>
                <w:color w:val="000000"/>
                <w:position w:val="-2"/>
                <w:sz w:val="18"/>
                <w:szCs w:val="18"/>
              </w:rPr>
              <w:t>Ime in priimek: _____________________</w:t>
            </w:r>
          </w:p>
        </w:tc>
      </w:tr>
      <w:tr w:rsidR="00D00EE0" w14:paraId="4C1A4566" w14:textId="77777777">
        <w:tc>
          <w:tcPr>
            <w:tcW w:w="2500" w:type="pct"/>
            <w:tcMar>
              <w:top w:w="75" w:type="dxa"/>
              <w:bottom w:w="75" w:type="dxa"/>
            </w:tcMar>
            <w:vAlign w:val="center"/>
          </w:tcPr>
          <w:p w14:paraId="7C2C859D" w14:textId="77777777" w:rsidR="00D00EE0" w:rsidRDefault="00000000">
            <w:r>
              <w:rPr>
                <w:rFonts w:ascii="Arial" w:hAnsi="Arial" w:cs="Arial"/>
                <w:color w:val="000000"/>
                <w:position w:val="-2"/>
                <w:sz w:val="18"/>
                <w:szCs w:val="18"/>
              </w:rPr>
              <w:t> </w:t>
            </w:r>
          </w:p>
        </w:tc>
        <w:tc>
          <w:tcPr>
            <w:tcW w:w="0" w:type="auto"/>
            <w:tcMar>
              <w:top w:w="75" w:type="dxa"/>
              <w:bottom w:w="75" w:type="dxa"/>
            </w:tcMar>
            <w:vAlign w:val="center"/>
          </w:tcPr>
          <w:p w14:paraId="530EC3EE" w14:textId="77777777" w:rsidR="00D00EE0" w:rsidRDefault="00D00EE0"/>
          <w:p w14:paraId="787F70E0" w14:textId="77777777" w:rsidR="00D00EE0" w:rsidRDefault="00000000">
            <w:pPr>
              <w:jc w:val="center"/>
            </w:pPr>
            <w:r>
              <w:rPr>
                <w:rFonts w:ascii="Arial" w:hAnsi="Arial" w:cs="Arial"/>
                <w:color w:val="A9A9A9"/>
                <w:position w:val="-2"/>
                <w:sz w:val="18"/>
                <w:szCs w:val="18"/>
              </w:rPr>
              <w:t>(žig in podpis)</w:t>
            </w:r>
          </w:p>
        </w:tc>
      </w:tr>
    </w:tbl>
    <w:p w14:paraId="26E535FE" w14:textId="77777777" w:rsidR="00D00EE0" w:rsidRDefault="00000000">
      <w:pPr>
        <w:spacing w:before="225" w:after="225" w:line="240" w:lineRule="auto"/>
        <w:jc w:val="both"/>
      </w:pPr>
      <w:r>
        <w:rPr>
          <w:rFonts w:ascii="Arial" w:hAnsi="Arial" w:cs="Arial"/>
          <w:color w:val="000000"/>
          <w:sz w:val="18"/>
          <w:szCs w:val="18"/>
        </w:rPr>
        <w:t> </w:t>
      </w:r>
    </w:p>
    <w:p w14:paraId="4255263E" w14:textId="77777777" w:rsidR="00D00EE0" w:rsidRDefault="00D00EE0">
      <w:pPr>
        <w:sectPr w:rsidR="00D00EE0" w:rsidSect="006E7A2B">
          <w:footerReference w:type="default" r:id="rId11"/>
          <w:pgSz w:w="11906" w:h="16838"/>
          <w:pgMar w:top="1418" w:right="1418" w:bottom="1418" w:left="1418" w:header="567" w:footer="596" w:gutter="0"/>
          <w:cols w:space="708"/>
          <w:docGrid w:linePitch="360"/>
        </w:sectPr>
      </w:pPr>
    </w:p>
    <w:p w14:paraId="57A8F19D" w14:textId="5BA422F8" w:rsidR="00EF1B75"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31BA4">
        <w:rPr>
          <w:rFonts w:ascii="Arial" w:hAnsi="Arial" w:cs="Arial"/>
          <w:sz w:val="18"/>
          <w:szCs w:val="18"/>
        </w:rPr>
        <w:t>4</w:t>
      </w:r>
    </w:p>
    <w:p w14:paraId="0749ECC1" w14:textId="77777777" w:rsidR="00EF1B75" w:rsidRPr="00252358" w:rsidRDefault="00EF1B75" w:rsidP="00252358"/>
    <w:p w14:paraId="3A0C5DFD" w14:textId="77777777" w:rsidR="00EF1B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077E7D65" w14:textId="77777777" w:rsidR="00EF1B75" w:rsidRDefault="00EF1B75" w:rsidP="00EB2A75">
      <w:pPr>
        <w:spacing w:after="120"/>
        <w:rPr>
          <w:rFonts w:ascii="Arial" w:hAnsi="Arial" w:cs="Arial"/>
        </w:rPr>
      </w:pPr>
    </w:p>
    <w:p w14:paraId="1A9D2DF0" w14:textId="77777777" w:rsidR="00D00EE0" w:rsidRDefault="00000000">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1AF8040A" w14:textId="77777777" w:rsidR="00D00EE0" w:rsidRDefault="00000000">
      <w:pPr>
        <w:spacing w:before="225" w:after="225" w:line="240" w:lineRule="auto"/>
        <w:jc w:val="both"/>
      </w:pPr>
      <w:r>
        <w:rPr>
          <w:rFonts w:ascii="Arial" w:hAnsi="Arial" w:cs="Arial"/>
          <w:color w:val="000000"/>
          <w:sz w:val="18"/>
          <w:szCs w:val="18"/>
        </w:rPr>
        <w:t xml:space="preserve">Na portalu e-JN je na spletni povezavi https://ejn.gov.si/espd/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37BFC1C9" w14:textId="77777777" w:rsidR="00D00EE0" w:rsidRDefault="00000000">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xml:space="preserve">,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7C6AD457" w14:textId="77777777" w:rsidR="00D00EE0" w:rsidRDefault="00D00EE0"/>
    <w:p w14:paraId="096A4666" w14:textId="77777777" w:rsidR="001B4DFD" w:rsidRDefault="001B4DFD"/>
    <w:p w14:paraId="2F73D959" w14:textId="77777777" w:rsidR="001B4DFD" w:rsidRDefault="001B4DFD"/>
    <w:p w14:paraId="04323992" w14:textId="77777777" w:rsidR="001B4DFD" w:rsidRDefault="001B4DFD"/>
    <w:p w14:paraId="7D3AD4FF" w14:textId="77777777" w:rsidR="001B4DFD" w:rsidRDefault="001B4DFD"/>
    <w:p w14:paraId="020A981B" w14:textId="77777777" w:rsidR="001B4DFD" w:rsidRDefault="001B4DFD"/>
    <w:p w14:paraId="3E44BD65" w14:textId="77777777" w:rsidR="001B4DFD" w:rsidRDefault="001B4DFD"/>
    <w:p w14:paraId="44238DD6" w14:textId="77777777" w:rsidR="001B4DFD" w:rsidRDefault="001B4DFD"/>
    <w:p w14:paraId="149059E0" w14:textId="77777777" w:rsidR="001B4DFD" w:rsidRDefault="001B4DFD"/>
    <w:p w14:paraId="7ABCA839" w14:textId="77777777" w:rsidR="001B4DFD" w:rsidRDefault="001B4DFD"/>
    <w:p w14:paraId="1F3179C4" w14:textId="77777777" w:rsidR="001B4DFD" w:rsidRDefault="001B4DFD"/>
    <w:p w14:paraId="0498C0C1" w14:textId="77777777" w:rsidR="001B4DFD" w:rsidRDefault="001B4DFD"/>
    <w:p w14:paraId="4AF4F9B9" w14:textId="77777777" w:rsidR="001B4DFD" w:rsidRDefault="001B4DFD"/>
    <w:p w14:paraId="7B2F4D03" w14:textId="77777777" w:rsidR="001B4DFD" w:rsidRDefault="001B4DFD"/>
    <w:p w14:paraId="03D2D8F7" w14:textId="77777777" w:rsidR="001B4DFD" w:rsidRDefault="001B4DFD"/>
    <w:p w14:paraId="2E01850F" w14:textId="77777777" w:rsidR="001B4DFD" w:rsidRDefault="001B4DFD"/>
    <w:p w14:paraId="241FE7EA" w14:textId="77777777" w:rsidR="001B4DFD" w:rsidRDefault="001B4DFD"/>
    <w:p w14:paraId="6BB6A450" w14:textId="6A48EF31" w:rsidR="001B4DFD" w:rsidRPr="00590863" w:rsidRDefault="001B4DFD" w:rsidP="001B4DFD">
      <w:pPr>
        <w:spacing w:after="0"/>
        <w:jc w:val="right"/>
        <w:rPr>
          <w:rFonts w:ascii="Arial" w:hAnsi="Arial" w:cs="Arial"/>
          <w:sz w:val="18"/>
          <w:szCs w:val="18"/>
        </w:rPr>
      </w:pPr>
      <w:r w:rsidRPr="00590863">
        <w:rPr>
          <w:rFonts w:ascii="Arial" w:hAnsi="Arial" w:cs="Arial"/>
          <w:sz w:val="18"/>
          <w:szCs w:val="18"/>
        </w:rPr>
        <w:t xml:space="preserve">Obrazec št: </w:t>
      </w:r>
      <w:r>
        <w:rPr>
          <w:rFonts w:ascii="Arial" w:hAnsi="Arial" w:cs="Arial"/>
          <w:sz w:val="18"/>
          <w:szCs w:val="18"/>
        </w:rPr>
        <w:t>5</w:t>
      </w:r>
    </w:p>
    <w:p w14:paraId="58CA831A" w14:textId="77777777" w:rsidR="001B4DFD" w:rsidRPr="00252358" w:rsidRDefault="001B4DFD" w:rsidP="001B4DFD"/>
    <w:p w14:paraId="6C1467F7" w14:textId="77777777" w:rsidR="001B4DFD" w:rsidRDefault="001B4DFD" w:rsidP="001B4DF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Zeleno javno naročanje</w:t>
      </w:r>
    </w:p>
    <w:p w14:paraId="65E561AB" w14:textId="77777777" w:rsidR="001B4DFD" w:rsidRDefault="001B4DFD" w:rsidP="001B4DFD">
      <w:pPr>
        <w:spacing w:after="120"/>
        <w:rPr>
          <w:rFonts w:ascii="Arial" w:hAnsi="Arial" w:cs="Arial"/>
        </w:rPr>
      </w:pPr>
    </w:p>
    <w:p w14:paraId="2BE0CF8A" w14:textId="77777777" w:rsidR="001B4DFD" w:rsidRDefault="001B4DFD" w:rsidP="001B4DFD">
      <w:pPr>
        <w:spacing w:before="225" w:after="225" w:line="240" w:lineRule="auto"/>
        <w:jc w:val="both"/>
        <w:rPr>
          <w:sz w:val="18"/>
          <w:szCs w:val="18"/>
        </w:rPr>
      </w:pPr>
      <w:r w:rsidRPr="008A56B5">
        <w:rPr>
          <w:sz w:val="18"/>
          <w:szCs w:val="18"/>
        </w:rPr>
        <w:t>Izjavljamo, da so v vozni park, s katerim se bo izvajalo prevoze</w:t>
      </w:r>
      <w:r>
        <w:rPr>
          <w:sz w:val="18"/>
          <w:szCs w:val="18"/>
        </w:rPr>
        <w:t>,</w:t>
      </w:r>
      <w:r w:rsidRPr="008A56B5">
        <w:rPr>
          <w:sz w:val="18"/>
          <w:szCs w:val="18"/>
        </w:rPr>
        <w:t xml:space="preserve"> vključena čista vozila, kot jih določa Uredba</w:t>
      </w:r>
      <w:r>
        <w:rPr>
          <w:sz w:val="18"/>
          <w:szCs w:val="18"/>
        </w:rPr>
        <w:t xml:space="preserve"> o zelenem javnem naročanju</w:t>
      </w:r>
      <w:r w:rsidRPr="008A56B5">
        <w:rPr>
          <w:sz w:val="18"/>
          <w:szCs w:val="18"/>
        </w:rPr>
        <w:t xml:space="preserve">. Zagotavljamo ustrezno število čistih vozil, kot je določeno v točki 3 Priloge 2 iz Uredbe o zelenem javnem naročanju za kategorijo vozil kamor sodijo vozila, ki so zahtevana v predmetnem javnem naročilu. </w:t>
      </w:r>
    </w:p>
    <w:p w14:paraId="6A86A29E" w14:textId="77777777" w:rsidR="001B4DFD" w:rsidRPr="008A56B5" w:rsidRDefault="001B4DFD" w:rsidP="001B4DFD">
      <w:pPr>
        <w:spacing w:before="225" w:after="225" w:line="240" w:lineRule="auto"/>
        <w:jc w:val="both"/>
        <w:rPr>
          <w:sz w:val="18"/>
          <w:szCs w:val="18"/>
        </w:rPr>
      </w:pPr>
      <w:r>
        <w:rPr>
          <w:sz w:val="18"/>
          <w:szCs w:val="18"/>
        </w:rPr>
        <w:t>Na poziv naročnika bomo predložili dokazila o izpolnjevanju navedenih zahtev.</w:t>
      </w:r>
    </w:p>
    <w:p w14:paraId="4A197E29" w14:textId="77777777" w:rsidR="001B4DFD" w:rsidRDefault="001B4DFD" w:rsidP="001B4DFD">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1B4DFD" w14:paraId="16FBB810" w14:textId="77777777" w:rsidTr="00331A9C">
        <w:tc>
          <w:tcPr>
            <w:tcW w:w="4080" w:type="dxa"/>
            <w:tcMar>
              <w:top w:w="75" w:type="dxa"/>
              <w:bottom w:w="75" w:type="dxa"/>
            </w:tcMar>
            <w:vAlign w:val="center"/>
          </w:tcPr>
          <w:p w14:paraId="4F09C0E9" w14:textId="77777777" w:rsidR="001B4DFD" w:rsidRDefault="001B4DFD" w:rsidP="00331A9C">
            <w:r>
              <w:rPr>
                <w:rFonts w:ascii="Arial" w:hAnsi="Arial" w:cs="Arial"/>
                <w:color w:val="000000"/>
                <w:position w:val="-2"/>
                <w:sz w:val="18"/>
                <w:szCs w:val="18"/>
              </w:rPr>
              <w:t>Kraj in datum:</w:t>
            </w:r>
          </w:p>
        </w:tc>
        <w:tc>
          <w:tcPr>
            <w:tcW w:w="0" w:type="auto"/>
            <w:tcMar>
              <w:top w:w="75" w:type="dxa"/>
              <w:bottom w:w="75" w:type="dxa"/>
            </w:tcMar>
            <w:vAlign w:val="center"/>
          </w:tcPr>
          <w:p w14:paraId="443A9890" w14:textId="77777777" w:rsidR="001B4DFD" w:rsidRDefault="001B4DFD" w:rsidP="00331A9C">
            <w:r>
              <w:rPr>
                <w:rFonts w:ascii="Arial" w:hAnsi="Arial" w:cs="Arial"/>
                <w:color w:val="000000"/>
                <w:position w:val="-2"/>
                <w:sz w:val="18"/>
                <w:szCs w:val="18"/>
              </w:rPr>
              <w:t>Ime in priimek: _____________________</w:t>
            </w:r>
          </w:p>
        </w:tc>
      </w:tr>
      <w:tr w:rsidR="001B4DFD" w14:paraId="3D49D2D3" w14:textId="77777777" w:rsidTr="00331A9C">
        <w:tc>
          <w:tcPr>
            <w:tcW w:w="4080" w:type="dxa"/>
            <w:tcMar>
              <w:top w:w="75" w:type="dxa"/>
              <w:bottom w:w="75" w:type="dxa"/>
            </w:tcMar>
            <w:vAlign w:val="center"/>
          </w:tcPr>
          <w:p w14:paraId="51D0F8EE" w14:textId="77777777" w:rsidR="001B4DFD" w:rsidRDefault="001B4DFD" w:rsidP="00331A9C">
            <w:r>
              <w:rPr>
                <w:rFonts w:ascii="Arial" w:hAnsi="Arial" w:cs="Arial"/>
                <w:color w:val="000000"/>
                <w:position w:val="-2"/>
                <w:sz w:val="18"/>
                <w:szCs w:val="18"/>
              </w:rPr>
              <w:t> </w:t>
            </w:r>
          </w:p>
        </w:tc>
        <w:tc>
          <w:tcPr>
            <w:tcW w:w="0" w:type="auto"/>
            <w:tcMar>
              <w:top w:w="75" w:type="dxa"/>
              <w:bottom w:w="75" w:type="dxa"/>
            </w:tcMar>
            <w:vAlign w:val="center"/>
          </w:tcPr>
          <w:p w14:paraId="58EAA85D" w14:textId="77777777" w:rsidR="001B4DFD" w:rsidRDefault="001B4DFD" w:rsidP="00331A9C">
            <w:pPr>
              <w:jc w:val="center"/>
            </w:pPr>
            <w:r>
              <w:rPr>
                <w:rFonts w:ascii="Arial" w:hAnsi="Arial" w:cs="Arial"/>
                <w:color w:val="000000"/>
                <w:position w:val="-2"/>
                <w:sz w:val="18"/>
                <w:szCs w:val="18"/>
              </w:rPr>
              <w:t>(podpis)</w:t>
            </w:r>
          </w:p>
        </w:tc>
      </w:tr>
    </w:tbl>
    <w:p w14:paraId="5429B6BA" w14:textId="77777777" w:rsidR="001B4DFD" w:rsidRDefault="001B4DFD" w:rsidP="001B4DFD">
      <w:pPr>
        <w:spacing w:before="225" w:after="225" w:line="240" w:lineRule="auto"/>
        <w:jc w:val="both"/>
      </w:pPr>
      <w:r>
        <w:rPr>
          <w:rFonts w:ascii="Arial" w:hAnsi="Arial" w:cs="Arial"/>
          <w:color w:val="000000"/>
          <w:sz w:val="18"/>
          <w:szCs w:val="18"/>
        </w:rPr>
        <w:t> </w:t>
      </w:r>
    </w:p>
    <w:p w14:paraId="5F53E1BF" w14:textId="77777777" w:rsidR="001B4DFD" w:rsidRDefault="001B4DFD" w:rsidP="001B4DFD">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w:t>
      </w:r>
    </w:p>
    <w:p w14:paraId="527A00CE" w14:textId="77777777" w:rsidR="001B4DFD" w:rsidRDefault="001B4DFD">
      <w:pPr>
        <w:sectPr w:rsidR="001B4DFD" w:rsidSect="006E7A2B">
          <w:footerReference w:type="default" r:id="rId12"/>
          <w:pgSz w:w="11906" w:h="16838"/>
          <w:pgMar w:top="1418" w:right="1418" w:bottom="1418" w:left="1418" w:header="567" w:footer="596" w:gutter="0"/>
          <w:cols w:space="708"/>
          <w:docGrid w:linePitch="360"/>
        </w:sectPr>
      </w:pPr>
    </w:p>
    <w:p w14:paraId="2D7DAEF0" w14:textId="120CA47D" w:rsidR="00EF1B75"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B4DFD">
        <w:rPr>
          <w:rFonts w:ascii="Arial" w:hAnsi="Arial" w:cs="Arial"/>
          <w:sz w:val="18"/>
          <w:szCs w:val="18"/>
        </w:rPr>
        <w:t>6</w:t>
      </w:r>
    </w:p>
    <w:p w14:paraId="49ACE755" w14:textId="77777777" w:rsidR="00EF1B75" w:rsidRPr="00252358" w:rsidRDefault="00EF1B75" w:rsidP="00252358"/>
    <w:p w14:paraId="09337FEC" w14:textId="77777777" w:rsidR="00EF1B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17BF449F" w14:textId="77777777" w:rsidR="00EF1B75" w:rsidRDefault="00EF1B75" w:rsidP="00EB2A75">
      <w:pPr>
        <w:spacing w:after="120"/>
        <w:rPr>
          <w:rFonts w:ascii="Arial" w:hAnsi="Arial" w:cs="Arial"/>
        </w:rPr>
      </w:pPr>
    </w:p>
    <w:p w14:paraId="1FB850F8" w14:textId="77777777" w:rsidR="00D00EE0" w:rsidRDefault="00000000">
      <w:pPr>
        <w:spacing w:before="225" w:after="225" w:line="240" w:lineRule="auto"/>
        <w:jc w:val="center"/>
      </w:pPr>
      <w:r>
        <w:rPr>
          <w:rFonts w:ascii="Arial" w:hAnsi="Arial" w:cs="Arial"/>
          <w:b/>
          <w:bCs/>
          <w:color w:val="000000"/>
          <w:sz w:val="18"/>
          <w:szCs w:val="18"/>
        </w:rPr>
        <w:t>SEZNAM ČLANOV ORGANOV IN ZASTOPNIKOV GOSPODARSKEGA SUBJEKTA</w:t>
      </w:r>
    </w:p>
    <w:p w14:paraId="7D06FF53" w14:textId="77777777" w:rsidR="00D00EE0" w:rsidRDefault="00000000">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D00EE0" w14:paraId="65E90F6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7E0D10" w14:textId="77777777" w:rsidR="00D00EE0" w:rsidRDefault="0000000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C7E6AB" w14:textId="77777777" w:rsidR="00D00EE0" w:rsidRDefault="00000000">
            <w:r>
              <w:rPr>
                <w:rFonts w:ascii="Arial" w:hAnsi="Arial" w:cs="Arial"/>
                <w:color w:val="000000"/>
                <w:position w:val="-2"/>
                <w:sz w:val="18"/>
                <w:szCs w:val="18"/>
              </w:rPr>
              <w:t> </w:t>
            </w:r>
          </w:p>
        </w:tc>
      </w:tr>
      <w:tr w:rsidR="00D00EE0" w14:paraId="4037977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FFCD3D" w14:textId="77777777" w:rsidR="00D00EE0" w:rsidRDefault="0000000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715E33" w14:textId="77777777" w:rsidR="00D00EE0" w:rsidRDefault="00000000">
            <w:r>
              <w:rPr>
                <w:rFonts w:ascii="Arial" w:hAnsi="Arial" w:cs="Arial"/>
                <w:color w:val="000000"/>
                <w:position w:val="-2"/>
                <w:sz w:val="18"/>
                <w:szCs w:val="18"/>
              </w:rPr>
              <w:t> </w:t>
            </w:r>
          </w:p>
        </w:tc>
      </w:tr>
      <w:tr w:rsidR="00D00EE0" w14:paraId="39E0FE9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B1211" w14:textId="77777777" w:rsidR="00D00EE0" w:rsidRDefault="0000000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B0DB7C" w14:textId="77777777" w:rsidR="00D00EE0" w:rsidRDefault="00000000">
            <w:r>
              <w:rPr>
                <w:rFonts w:ascii="Arial" w:hAnsi="Arial" w:cs="Arial"/>
                <w:color w:val="000000"/>
                <w:position w:val="-2"/>
                <w:sz w:val="18"/>
                <w:szCs w:val="18"/>
              </w:rPr>
              <w:t> </w:t>
            </w:r>
          </w:p>
        </w:tc>
      </w:tr>
      <w:tr w:rsidR="00D00EE0" w14:paraId="41B35AD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29DFA" w14:textId="77777777" w:rsidR="00D00EE0" w:rsidRDefault="0000000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C3341F" w14:textId="77777777" w:rsidR="00D00EE0" w:rsidRDefault="00000000">
            <w:r>
              <w:rPr>
                <w:rFonts w:ascii="Arial" w:hAnsi="Arial" w:cs="Arial"/>
                <w:color w:val="000000"/>
                <w:position w:val="-2"/>
                <w:sz w:val="18"/>
                <w:szCs w:val="18"/>
              </w:rPr>
              <w:t> </w:t>
            </w:r>
          </w:p>
        </w:tc>
      </w:tr>
    </w:tbl>
    <w:p w14:paraId="18B17C59" w14:textId="77777777" w:rsidR="00D00EE0" w:rsidRDefault="00000000">
      <w:pPr>
        <w:spacing w:before="225" w:after="225" w:line="240" w:lineRule="auto"/>
        <w:jc w:val="both"/>
      </w:pPr>
      <w:r>
        <w:rPr>
          <w:rFonts w:ascii="Arial" w:hAnsi="Arial" w:cs="Arial"/>
          <w:color w:val="000000"/>
          <w:sz w:val="18"/>
          <w:szCs w:val="18"/>
        </w:rPr>
        <w:t> </w:t>
      </w:r>
    </w:p>
    <w:p w14:paraId="6BFC0E50" w14:textId="77777777" w:rsidR="00D00EE0" w:rsidRDefault="00000000">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D00EE0" w14:paraId="050118B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BE04CE" w14:textId="77777777" w:rsidR="00D00EE0" w:rsidRDefault="00000000">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CB227B" w14:textId="77777777" w:rsidR="00D00EE0" w:rsidRDefault="00000000">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F6CC1C" w14:textId="77777777" w:rsidR="00D00EE0" w:rsidRDefault="00000000">
            <w:r>
              <w:rPr>
                <w:rFonts w:ascii="Arial" w:hAnsi="Arial" w:cs="Arial"/>
                <w:color w:val="000000"/>
                <w:position w:val="-2"/>
                <w:sz w:val="18"/>
                <w:szCs w:val="18"/>
              </w:rPr>
              <w:t>EMŠO*</w:t>
            </w:r>
          </w:p>
        </w:tc>
      </w:tr>
      <w:tr w:rsidR="00D00EE0" w14:paraId="2F138EE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1E6726" w14:textId="77777777" w:rsidR="00D00EE0"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67CC89" w14:textId="77777777" w:rsidR="00D00EE0"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1E724B" w14:textId="77777777" w:rsidR="00D00EE0" w:rsidRDefault="00000000">
            <w:r>
              <w:rPr>
                <w:rFonts w:ascii="Arial" w:hAnsi="Arial" w:cs="Arial"/>
                <w:color w:val="000000"/>
                <w:position w:val="-2"/>
                <w:sz w:val="18"/>
                <w:szCs w:val="18"/>
              </w:rPr>
              <w:t> </w:t>
            </w:r>
          </w:p>
        </w:tc>
      </w:tr>
      <w:tr w:rsidR="00D00EE0" w14:paraId="698B578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5CE2DF" w14:textId="77777777" w:rsidR="00D00EE0"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784108" w14:textId="77777777" w:rsidR="00D00EE0"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639657" w14:textId="77777777" w:rsidR="00D00EE0" w:rsidRDefault="00000000">
            <w:r>
              <w:rPr>
                <w:rFonts w:ascii="Arial" w:hAnsi="Arial" w:cs="Arial"/>
                <w:color w:val="000000"/>
                <w:position w:val="-2"/>
                <w:sz w:val="18"/>
                <w:szCs w:val="18"/>
              </w:rPr>
              <w:t> </w:t>
            </w:r>
          </w:p>
        </w:tc>
      </w:tr>
      <w:tr w:rsidR="00D00EE0" w14:paraId="0BA4AE1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AAB529" w14:textId="77777777" w:rsidR="00D00EE0"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F49FD1" w14:textId="77777777" w:rsidR="00D00EE0"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A3D810" w14:textId="77777777" w:rsidR="00D00EE0" w:rsidRDefault="00000000">
            <w:r>
              <w:rPr>
                <w:rFonts w:ascii="Arial" w:hAnsi="Arial" w:cs="Arial"/>
                <w:color w:val="000000"/>
                <w:position w:val="-2"/>
                <w:sz w:val="18"/>
                <w:szCs w:val="18"/>
              </w:rPr>
              <w:t> </w:t>
            </w:r>
          </w:p>
        </w:tc>
      </w:tr>
      <w:tr w:rsidR="00D00EE0" w14:paraId="07A6BFC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B663E5" w14:textId="77777777" w:rsidR="00D00EE0"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2317FE" w14:textId="77777777" w:rsidR="00D00EE0"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5C2FE8" w14:textId="77777777" w:rsidR="00D00EE0" w:rsidRDefault="00000000">
            <w:r>
              <w:rPr>
                <w:rFonts w:ascii="Arial" w:hAnsi="Arial" w:cs="Arial"/>
                <w:color w:val="000000"/>
                <w:position w:val="-2"/>
                <w:sz w:val="18"/>
                <w:szCs w:val="18"/>
              </w:rPr>
              <w:t> </w:t>
            </w:r>
          </w:p>
        </w:tc>
      </w:tr>
      <w:tr w:rsidR="00D00EE0" w14:paraId="1F33465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192A96" w14:textId="77777777" w:rsidR="00D00EE0"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8393C9" w14:textId="77777777" w:rsidR="00D00EE0"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C950F3" w14:textId="77777777" w:rsidR="00D00EE0" w:rsidRDefault="00000000">
            <w:r>
              <w:rPr>
                <w:rFonts w:ascii="Arial" w:hAnsi="Arial" w:cs="Arial"/>
                <w:color w:val="000000"/>
                <w:position w:val="-2"/>
                <w:sz w:val="18"/>
                <w:szCs w:val="18"/>
              </w:rPr>
              <w:t> </w:t>
            </w:r>
          </w:p>
        </w:tc>
      </w:tr>
      <w:tr w:rsidR="00D00EE0" w14:paraId="5F39414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1DEC5F" w14:textId="77777777" w:rsidR="00D00EE0"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01A28C" w14:textId="77777777" w:rsidR="00D00EE0"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5AAE0" w14:textId="77777777" w:rsidR="00D00EE0" w:rsidRDefault="00000000">
            <w:r>
              <w:rPr>
                <w:rFonts w:ascii="Arial" w:hAnsi="Arial" w:cs="Arial"/>
                <w:color w:val="000000"/>
                <w:position w:val="-2"/>
                <w:sz w:val="18"/>
                <w:szCs w:val="18"/>
              </w:rPr>
              <w:t> </w:t>
            </w:r>
          </w:p>
        </w:tc>
      </w:tr>
      <w:tr w:rsidR="00D00EE0" w14:paraId="39F4D07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8AC5FE" w14:textId="77777777" w:rsidR="00D00EE0"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DA82C2" w14:textId="77777777" w:rsidR="00D00EE0"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D70C04" w14:textId="77777777" w:rsidR="00D00EE0" w:rsidRDefault="00000000">
            <w:r>
              <w:rPr>
                <w:rFonts w:ascii="Arial" w:hAnsi="Arial" w:cs="Arial"/>
                <w:color w:val="000000"/>
                <w:position w:val="-2"/>
                <w:sz w:val="18"/>
                <w:szCs w:val="18"/>
              </w:rPr>
              <w:t> </w:t>
            </w:r>
          </w:p>
        </w:tc>
      </w:tr>
      <w:tr w:rsidR="00D00EE0" w14:paraId="71890DB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EF3FD8" w14:textId="77777777" w:rsidR="00D00EE0"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714C04" w14:textId="77777777" w:rsidR="00D00EE0"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7DE362" w14:textId="77777777" w:rsidR="00D00EE0" w:rsidRDefault="00000000">
            <w:r>
              <w:rPr>
                <w:rFonts w:ascii="Arial" w:hAnsi="Arial" w:cs="Arial"/>
                <w:color w:val="000000"/>
                <w:position w:val="-2"/>
                <w:sz w:val="18"/>
                <w:szCs w:val="18"/>
              </w:rPr>
              <w:t> </w:t>
            </w:r>
          </w:p>
        </w:tc>
      </w:tr>
      <w:tr w:rsidR="00D00EE0" w14:paraId="5276742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DF89D5" w14:textId="77777777" w:rsidR="00D00EE0"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B78951" w14:textId="77777777" w:rsidR="00D00EE0"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1BD992" w14:textId="77777777" w:rsidR="00D00EE0" w:rsidRDefault="00000000">
            <w:r>
              <w:rPr>
                <w:rFonts w:ascii="Arial" w:hAnsi="Arial" w:cs="Arial"/>
                <w:color w:val="000000"/>
                <w:position w:val="-2"/>
                <w:sz w:val="18"/>
                <w:szCs w:val="18"/>
              </w:rPr>
              <w:t> </w:t>
            </w:r>
          </w:p>
        </w:tc>
      </w:tr>
    </w:tbl>
    <w:p w14:paraId="2552EC43" w14:textId="77777777" w:rsidR="00D00EE0" w:rsidRDefault="00000000">
      <w:pPr>
        <w:spacing w:before="225" w:after="225" w:line="240" w:lineRule="auto"/>
        <w:jc w:val="both"/>
      </w:pPr>
      <w:r>
        <w:rPr>
          <w:rFonts w:ascii="Arial" w:hAnsi="Arial" w:cs="Arial"/>
          <w:color w:val="000000"/>
          <w:sz w:val="18"/>
          <w:szCs w:val="18"/>
        </w:rPr>
        <w:t>* podatek je potreben za preverbo v e-Dosje</w:t>
      </w:r>
    </w:p>
    <w:p w14:paraId="793E95FC" w14:textId="77777777" w:rsidR="00D00EE0" w:rsidRDefault="00000000">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D00EE0" w14:paraId="0EEF70BE" w14:textId="77777777">
        <w:tc>
          <w:tcPr>
            <w:tcW w:w="2500" w:type="pct"/>
            <w:tcMar>
              <w:top w:w="75" w:type="dxa"/>
              <w:bottom w:w="75" w:type="dxa"/>
            </w:tcMar>
            <w:vAlign w:val="center"/>
          </w:tcPr>
          <w:p w14:paraId="710CE7F8" w14:textId="77777777" w:rsidR="00D00EE0"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172C0603" w14:textId="77777777" w:rsidR="00D00EE0" w:rsidRDefault="00000000">
            <w:r>
              <w:rPr>
                <w:rFonts w:ascii="Arial" w:hAnsi="Arial" w:cs="Arial"/>
                <w:color w:val="000000"/>
                <w:position w:val="-2"/>
                <w:sz w:val="18"/>
                <w:szCs w:val="18"/>
              </w:rPr>
              <w:t>Ime in priimek: _____________________</w:t>
            </w:r>
          </w:p>
        </w:tc>
      </w:tr>
      <w:tr w:rsidR="00D00EE0" w14:paraId="7283F6AB" w14:textId="77777777">
        <w:tc>
          <w:tcPr>
            <w:tcW w:w="2500" w:type="pct"/>
            <w:tcMar>
              <w:top w:w="75" w:type="dxa"/>
              <w:bottom w:w="75" w:type="dxa"/>
            </w:tcMar>
            <w:vAlign w:val="center"/>
          </w:tcPr>
          <w:p w14:paraId="12C4DFB9" w14:textId="77777777" w:rsidR="00D00EE0" w:rsidRDefault="00000000">
            <w:r>
              <w:rPr>
                <w:rFonts w:ascii="Arial" w:hAnsi="Arial" w:cs="Arial"/>
                <w:color w:val="000000"/>
                <w:position w:val="-2"/>
                <w:sz w:val="18"/>
                <w:szCs w:val="18"/>
              </w:rPr>
              <w:t> </w:t>
            </w:r>
          </w:p>
        </w:tc>
        <w:tc>
          <w:tcPr>
            <w:tcW w:w="0" w:type="auto"/>
            <w:tcMar>
              <w:top w:w="75" w:type="dxa"/>
              <w:bottom w:w="75" w:type="dxa"/>
            </w:tcMar>
            <w:vAlign w:val="center"/>
          </w:tcPr>
          <w:p w14:paraId="25C7869D" w14:textId="77777777" w:rsidR="00D00EE0" w:rsidRDefault="00000000">
            <w:pPr>
              <w:jc w:val="center"/>
            </w:pPr>
            <w:r>
              <w:rPr>
                <w:rFonts w:ascii="Arial" w:hAnsi="Arial" w:cs="Arial"/>
                <w:color w:val="A9A9A9"/>
                <w:position w:val="-2"/>
                <w:sz w:val="18"/>
                <w:szCs w:val="18"/>
              </w:rPr>
              <w:t>(podpis)</w:t>
            </w:r>
          </w:p>
        </w:tc>
      </w:tr>
    </w:tbl>
    <w:p w14:paraId="4B9B02D2" w14:textId="77777777" w:rsidR="00D00EE0" w:rsidRDefault="00000000">
      <w:pPr>
        <w:spacing w:before="225" w:after="225" w:line="240" w:lineRule="auto"/>
        <w:jc w:val="both"/>
      </w:pPr>
      <w:r>
        <w:rPr>
          <w:rFonts w:ascii="Arial" w:hAnsi="Arial" w:cs="Arial"/>
          <w:color w:val="000000"/>
          <w:sz w:val="18"/>
          <w:szCs w:val="18"/>
        </w:rPr>
        <w:t> </w:t>
      </w:r>
    </w:p>
    <w:p w14:paraId="14C80024" w14:textId="77777777" w:rsidR="00D00EE0" w:rsidRDefault="00000000">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57BA345A" w14:textId="77777777" w:rsidR="00D00EE0" w:rsidRDefault="00000000">
      <w:pPr>
        <w:spacing w:before="225" w:after="225" w:line="240" w:lineRule="auto"/>
        <w:jc w:val="both"/>
      </w:pPr>
      <w:r>
        <w:rPr>
          <w:rFonts w:ascii="Arial" w:hAnsi="Arial" w:cs="Arial"/>
          <w:color w:val="000000"/>
          <w:sz w:val="18"/>
          <w:szCs w:val="18"/>
        </w:rPr>
        <w:t> </w:t>
      </w:r>
    </w:p>
    <w:p w14:paraId="1D774148" w14:textId="77777777" w:rsidR="00D00EE0" w:rsidRDefault="00D00EE0">
      <w:pPr>
        <w:sectPr w:rsidR="00D00EE0" w:rsidSect="006E7A2B">
          <w:footerReference w:type="default" r:id="rId13"/>
          <w:pgSz w:w="11906" w:h="16838"/>
          <w:pgMar w:top="1418" w:right="1418" w:bottom="1418" w:left="1418" w:header="567" w:footer="596" w:gutter="0"/>
          <w:cols w:space="708"/>
          <w:docGrid w:linePitch="360"/>
        </w:sectPr>
      </w:pPr>
    </w:p>
    <w:p w14:paraId="03101FCE" w14:textId="7DDA4587" w:rsidR="00EF1B75"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B4DFD">
        <w:rPr>
          <w:rFonts w:ascii="Arial" w:hAnsi="Arial" w:cs="Arial"/>
          <w:sz w:val="18"/>
          <w:szCs w:val="18"/>
        </w:rPr>
        <w:t>7</w:t>
      </w:r>
    </w:p>
    <w:p w14:paraId="1CA0E19A" w14:textId="77777777" w:rsidR="00EF1B75" w:rsidRPr="00252358" w:rsidRDefault="00EF1B75" w:rsidP="00252358"/>
    <w:p w14:paraId="62FB9A87" w14:textId="77777777" w:rsidR="00EF1B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696405C2" w14:textId="77777777" w:rsidR="00EF1B75" w:rsidRDefault="00EF1B75" w:rsidP="00EB2A75">
      <w:pPr>
        <w:spacing w:after="120"/>
        <w:rPr>
          <w:rFonts w:ascii="Arial" w:hAnsi="Arial" w:cs="Arial"/>
        </w:rPr>
      </w:pPr>
    </w:p>
    <w:p w14:paraId="3D3DBFB7" w14:textId="77777777" w:rsidR="00D00EE0" w:rsidRDefault="00000000">
      <w:pPr>
        <w:spacing w:before="225" w:after="225" w:line="240" w:lineRule="auto"/>
        <w:jc w:val="both"/>
      </w:pPr>
      <w:r>
        <w:rPr>
          <w:rFonts w:ascii="Arial" w:hAnsi="Arial" w:cs="Arial"/>
          <w:color w:val="000000"/>
          <w:sz w:val="18"/>
          <w:szCs w:val="18"/>
        </w:rPr>
        <w:t>Naziv gospodarskega subjekta: _________________________</w:t>
      </w:r>
    </w:p>
    <w:p w14:paraId="700191A1" w14:textId="77777777" w:rsidR="00E31BA4" w:rsidRDefault="00000000">
      <w:pPr>
        <w:spacing w:before="225" w:after="225" w:line="240" w:lineRule="auto"/>
        <w:jc w:val="both"/>
      </w:pPr>
      <w:r>
        <w:rPr>
          <w:rFonts w:ascii="Arial" w:hAnsi="Arial" w:cs="Arial"/>
          <w:color w:val="000000"/>
          <w:sz w:val="18"/>
          <w:szCs w:val="18"/>
        </w:rPr>
        <w:t> </w:t>
      </w:r>
    </w:p>
    <w:tbl>
      <w:tblPr>
        <w:tblStyle w:val="TableGridPHPDOCX"/>
        <w:tblW w:w="9097"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4"/>
        <w:gridCol w:w="1831"/>
        <w:gridCol w:w="1701"/>
        <w:gridCol w:w="1276"/>
        <w:gridCol w:w="1842"/>
        <w:gridCol w:w="1843"/>
      </w:tblGrid>
      <w:tr w:rsidR="00E31BA4" w14:paraId="780F8542" w14:textId="77777777" w:rsidTr="002D2F03">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73CB844" w14:textId="77777777" w:rsidR="00E31BA4" w:rsidRDefault="00E31BA4" w:rsidP="002D2F03">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183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F75B609" w14:textId="77777777" w:rsidR="00E31BA4" w:rsidRDefault="00E31BA4" w:rsidP="002D2F03">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170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1D54CFD" w14:textId="77777777" w:rsidR="00E31BA4" w:rsidRPr="00AF4235" w:rsidRDefault="00E31BA4" w:rsidP="002D2F03">
            <w:pPr>
              <w:shd w:val="clear" w:color="auto" w:fill="CCCCCC"/>
              <w:jc w:val="center"/>
              <w:textAlignment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Predmet naročila</w:t>
            </w:r>
          </w:p>
        </w:tc>
        <w:tc>
          <w:tcPr>
            <w:tcW w:w="127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EF757F6" w14:textId="77777777" w:rsidR="00E31BA4" w:rsidRDefault="00E31BA4" w:rsidP="002D2F03">
            <w:pPr>
              <w:jc w:val="center"/>
            </w:pPr>
            <w:r>
              <w:rPr>
                <w:rFonts w:ascii="Arial" w:hAnsi="Arial" w:cs="Arial"/>
                <w:b/>
                <w:bCs/>
                <w:color w:val="000000"/>
                <w:position w:val="-2"/>
                <w:sz w:val="18"/>
                <w:szCs w:val="18"/>
                <w:shd w:val="clear" w:color="auto" w:fill="CCCCCC"/>
              </w:rPr>
              <w:t>Čas izvajanja</w:t>
            </w:r>
          </w:p>
        </w:tc>
        <w:tc>
          <w:tcPr>
            <w:tcW w:w="184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1F627DF" w14:textId="77777777" w:rsidR="00E31BA4" w:rsidRDefault="00E31BA4" w:rsidP="002D2F03">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referenčne storitve</w:t>
            </w:r>
          </w:p>
        </w:tc>
        <w:tc>
          <w:tcPr>
            <w:tcW w:w="184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B6475FF" w14:textId="77777777" w:rsidR="00E31BA4" w:rsidRDefault="00E31BA4" w:rsidP="002D2F03">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E31BA4" w14:paraId="4586EADB" w14:textId="77777777" w:rsidTr="002D2F0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783C13" w14:textId="77777777" w:rsidR="00E31BA4" w:rsidRDefault="00E31BA4" w:rsidP="002D2F03">
            <w:r>
              <w:rPr>
                <w:rFonts w:ascii="Arial" w:hAnsi="Arial" w:cs="Arial"/>
                <w:b/>
                <w:bCs/>
                <w:color w:val="000000"/>
                <w:position w:val="-2"/>
                <w:sz w:val="18"/>
                <w:szCs w:val="18"/>
              </w:rPr>
              <w:t>1</w:t>
            </w:r>
          </w:p>
        </w:tc>
        <w:tc>
          <w:tcPr>
            <w:tcW w:w="183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A56B8F" w14:textId="77777777" w:rsidR="00E31BA4" w:rsidRDefault="00E31BA4" w:rsidP="002D2F03">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1C31CD" w14:textId="77777777" w:rsidR="00E31BA4" w:rsidRDefault="00E31BA4" w:rsidP="002D2F03">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AF720A" w14:textId="77777777" w:rsidR="00E31BA4" w:rsidRDefault="00E31BA4" w:rsidP="002D2F03">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B6F167" w14:textId="77777777" w:rsidR="00E31BA4" w:rsidRDefault="00E31BA4" w:rsidP="002D2F03">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57DB5B" w14:textId="77777777" w:rsidR="00E31BA4" w:rsidRDefault="00E31BA4" w:rsidP="002D2F03">
            <w:r>
              <w:rPr>
                <w:rFonts w:ascii="Arial" w:hAnsi="Arial" w:cs="Arial"/>
                <w:color w:val="000000"/>
                <w:position w:val="-2"/>
                <w:sz w:val="18"/>
                <w:szCs w:val="18"/>
              </w:rPr>
              <w:t> </w:t>
            </w:r>
          </w:p>
        </w:tc>
      </w:tr>
      <w:tr w:rsidR="00E31BA4" w14:paraId="0261833A" w14:textId="77777777" w:rsidTr="002D2F0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ECA142" w14:textId="77777777" w:rsidR="00E31BA4" w:rsidRDefault="00E31BA4" w:rsidP="002D2F03">
            <w:r>
              <w:rPr>
                <w:rFonts w:ascii="Arial" w:hAnsi="Arial" w:cs="Arial"/>
                <w:b/>
                <w:bCs/>
                <w:color w:val="000000"/>
                <w:position w:val="-2"/>
                <w:sz w:val="18"/>
                <w:szCs w:val="18"/>
              </w:rPr>
              <w:t>2</w:t>
            </w:r>
          </w:p>
        </w:tc>
        <w:tc>
          <w:tcPr>
            <w:tcW w:w="183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F35711" w14:textId="77777777" w:rsidR="00E31BA4" w:rsidRDefault="00E31BA4" w:rsidP="002D2F03">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5FE4D8" w14:textId="77777777" w:rsidR="00E31BA4" w:rsidRDefault="00E31BA4" w:rsidP="002D2F03">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DAF8C1" w14:textId="77777777" w:rsidR="00E31BA4" w:rsidRDefault="00E31BA4" w:rsidP="002D2F03">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85C621" w14:textId="77777777" w:rsidR="00E31BA4" w:rsidRDefault="00E31BA4" w:rsidP="002D2F03">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0E9471" w14:textId="77777777" w:rsidR="00E31BA4" w:rsidRDefault="00E31BA4" w:rsidP="002D2F03">
            <w:r>
              <w:rPr>
                <w:rFonts w:ascii="Arial" w:hAnsi="Arial" w:cs="Arial"/>
                <w:color w:val="000000"/>
                <w:position w:val="-2"/>
                <w:sz w:val="18"/>
                <w:szCs w:val="18"/>
              </w:rPr>
              <w:t> </w:t>
            </w:r>
          </w:p>
        </w:tc>
      </w:tr>
      <w:tr w:rsidR="00E31BA4" w14:paraId="430AF28D" w14:textId="77777777" w:rsidTr="002D2F0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F4092E" w14:textId="77777777" w:rsidR="00E31BA4" w:rsidRDefault="00E31BA4" w:rsidP="002D2F03">
            <w:r>
              <w:rPr>
                <w:rFonts w:ascii="Arial" w:hAnsi="Arial" w:cs="Arial"/>
                <w:b/>
                <w:bCs/>
                <w:color w:val="000000"/>
                <w:position w:val="-2"/>
                <w:sz w:val="18"/>
                <w:szCs w:val="18"/>
              </w:rPr>
              <w:t>3</w:t>
            </w:r>
          </w:p>
        </w:tc>
        <w:tc>
          <w:tcPr>
            <w:tcW w:w="183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1123FF" w14:textId="77777777" w:rsidR="00E31BA4" w:rsidRDefault="00E31BA4" w:rsidP="002D2F03">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9EC8FA" w14:textId="77777777" w:rsidR="00E31BA4" w:rsidRDefault="00E31BA4" w:rsidP="002D2F03">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90E267" w14:textId="77777777" w:rsidR="00E31BA4" w:rsidRDefault="00E31BA4" w:rsidP="002D2F03">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4A837B" w14:textId="77777777" w:rsidR="00E31BA4" w:rsidRDefault="00E31BA4" w:rsidP="002D2F03">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A2B51C" w14:textId="77777777" w:rsidR="00E31BA4" w:rsidRDefault="00E31BA4" w:rsidP="002D2F03">
            <w:r>
              <w:rPr>
                <w:rFonts w:ascii="Arial" w:hAnsi="Arial" w:cs="Arial"/>
                <w:color w:val="000000"/>
                <w:position w:val="-2"/>
                <w:sz w:val="18"/>
                <w:szCs w:val="18"/>
              </w:rPr>
              <w:t> </w:t>
            </w:r>
          </w:p>
        </w:tc>
      </w:tr>
      <w:tr w:rsidR="00E31BA4" w14:paraId="11445621" w14:textId="77777777" w:rsidTr="002D2F0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07DCF9" w14:textId="77777777" w:rsidR="00E31BA4" w:rsidRDefault="00E31BA4" w:rsidP="002D2F03">
            <w:r>
              <w:rPr>
                <w:rFonts w:ascii="Arial" w:hAnsi="Arial" w:cs="Arial"/>
                <w:b/>
                <w:bCs/>
                <w:color w:val="000000"/>
                <w:position w:val="-2"/>
                <w:sz w:val="18"/>
                <w:szCs w:val="18"/>
              </w:rPr>
              <w:t>4</w:t>
            </w:r>
          </w:p>
        </w:tc>
        <w:tc>
          <w:tcPr>
            <w:tcW w:w="183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B4F674" w14:textId="77777777" w:rsidR="00E31BA4" w:rsidRDefault="00E31BA4" w:rsidP="002D2F03">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5F8A3F" w14:textId="77777777" w:rsidR="00E31BA4" w:rsidRDefault="00E31BA4" w:rsidP="002D2F03">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475F04" w14:textId="77777777" w:rsidR="00E31BA4" w:rsidRDefault="00E31BA4" w:rsidP="002D2F03">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4E4E9" w14:textId="77777777" w:rsidR="00E31BA4" w:rsidRDefault="00E31BA4" w:rsidP="002D2F03">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9E8AEC" w14:textId="77777777" w:rsidR="00E31BA4" w:rsidRDefault="00E31BA4" w:rsidP="002D2F03">
            <w:r>
              <w:rPr>
                <w:rFonts w:ascii="Arial" w:hAnsi="Arial" w:cs="Arial"/>
                <w:color w:val="000000"/>
                <w:position w:val="-2"/>
                <w:sz w:val="18"/>
                <w:szCs w:val="18"/>
              </w:rPr>
              <w:t> </w:t>
            </w:r>
          </w:p>
        </w:tc>
      </w:tr>
      <w:tr w:rsidR="00E31BA4" w14:paraId="33DED101" w14:textId="77777777" w:rsidTr="002D2F0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A8F407" w14:textId="77777777" w:rsidR="00E31BA4" w:rsidRDefault="00E31BA4" w:rsidP="002D2F03">
            <w:r>
              <w:rPr>
                <w:rFonts w:ascii="Arial" w:hAnsi="Arial" w:cs="Arial"/>
                <w:b/>
                <w:bCs/>
                <w:color w:val="000000"/>
                <w:position w:val="-2"/>
                <w:sz w:val="18"/>
                <w:szCs w:val="18"/>
              </w:rPr>
              <w:t>5</w:t>
            </w:r>
          </w:p>
        </w:tc>
        <w:tc>
          <w:tcPr>
            <w:tcW w:w="183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A66152" w14:textId="77777777" w:rsidR="00E31BA4" w:rsidRDefault="00E31BA4" w:rsidP="002D2F03">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F06A25" w14:textId="77777777" w:rsidR="00E31BA4" w:rsidRDefault="00E31BA4" w:rsidP="002D2F03">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24E1BC" w14:textId="77777777" w:rsidR="00E31BA4" w:rsidRDefault="00E31BA4" w:rsidP="002D2F03">
            <w:r>
              <w:rPr>
                <w:rFonts w:ascii="Arial" w:hAnsi="Arial" w:cs="Arial"/>
                <w:color w:val="000000"/>
                <w:position w:val="-2"/>
                <w:sz w:val="18"/>
                <w:szCs w:val="18"/>
              </w:rPr>
              <w:t> </w:t>
            </w: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F4D066" w14:textId="77777777" w:rsidR="00E31BA4" w:rsidRDefault="00E31BA4" w:rsidP="002D2F03">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EBB07E" w14:textId="77777777" w:rsidR="00E31BA4" w:rsidRDefault="00E31BA4" w:rsidP="002D2F03">
            <w:r>
              <w:rPr>
                <w:rFonts w:ascii="Arial" w:hAnsi="Arial" w:cs="Arial"/>
                <w:color w:val="000000"/>
                <w:position w:val="-2"/>
                <w:sz w:val="18"/>
                <w:szCs w:val="18"/>
              </w:rPr>
              <w:t> </w:t>
            </w:r>
          </w:p>
        </w:tc>
      </w:tr>
      <w:tr w:rsidR="00E31BA4" w14:paraId="49D80166" w14:textId="77777777" w:rsidTr="002D2F0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4D754" w14:textId="77777777" w:rsidR="00E31BA4" w:rsidRDefault="00E31BA4" w:rsidP="002D2F03">
            <w:pPr>
              <w:rPr>
                <w:rFonts w:ascii="Arial" w:hAnsi="Arial" w:cs="Arial"/>
                <w:b/>
                <w:bCs/>
                <w:color w:val="000000"/>
                <w:position w:val="-2"/>
                <w:sz w:val="18"/>
                <w:szCs w:val="18"/>
              </w:rPr>
            </w:pPr>
            <w:r>
              <w:rPr>
                <w:rFonts w:ascii="Arial" w:hAnsi="Arial" w:cs="Arial"/>
                <w:b/>
                <w:bCs/>
                <w:color w:val="000000"/>
                <w:position w:val="-2"/>
                <w:sz w:val="18"/>
                <w:szCs w:val="18"/>
              </w:rPr>
              <w:t>6</w:t>
            </w:r>
          </w:p>
        </w:tc>
        <w:tc>
          <w:tcPr>
            <w:tcW w:w="183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55B54" w14:textId="77777777" w:rsidR="00E31BA4" w:rsidRDefault="00E31BA4" w:rsidP="002D2F03">
            <w:pPr>
              <w:rPr>
                <w:rFonts w:ascii="Arial" w:hAnsi="Arial" w:cs="Arial"/>
                <w:color w:val="000000"/>
                <w:position w:val="-2"/>
                <w:sz w:val="18"/>
                <w:szCs w:val="18"/>
              </w:rPr>
            </w:pP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4D66A0" w14:textId="77777777" w:rsidR="00E31BA4" w:rsidRDefault="00E31BA4" w:rsidP="002D2F03">
            <w:pPr>
              <w:rPr>
                <w:rFonts w:ascii="Arial" w:hAnsi="Arial" w:cs="Arial"/>
                <w:color w:val="000000"/>
                <w:position w:val="-2"/>
                <w:sz w:val="18"/>
                <w:szCs w:val="18"/>
              </w:rPr>
            </w:pPr>
          </w:p>
        </w:tc>
        <w:tc>
          <w:tcPr>
            <w:tcW w:w="12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670268" w14:textId="77777777" w:rsidR="00E31BA4" w:rsidRDefault="00E31BA4" w:rsidP="002D2F03">
            <w:pPr>
              <w:rPr>
                <w:rFonts w:ascii="Arial" w:hAnsi="Arial" w:cs="Arial"/>
                <w:color w:val="000000"/>
                <w:position w:val="-2"/>
                <w:sz w:val="18"/>
                <w:szCs w:val="18"/>
              </w:rPr>
            </w:pPr>
          </w:p>
        </w:tc>
        <w:tc>
          <w:tcPr>
            <w:tcW w:w="18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D45169" w14:textId="77777777" w:rsidR="00E31BA4" w:rsidRDefault="00E31BA4" w:rsidP="002D2F03">
            <w:pPr>
              <w:rPr>
                <w:rFonts w:ascii="Arial" w:hAnsi="Arial" w:cs="Arial"/>
                <w:color w:val="000000"/>
                <w:position w:val="-2"/>
                <w:sz w:val="18"/>
                <w:szCs w:val="18"/>
              </w:rPr>
            </w:pP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43E5E9" w14:textId="77777777" w:rsidR="00E31BA4" w:rsidRDefault="00E31BA4" w:rsidP="002D2F03">
            <w:pPr>
              <w:rPr>
                <w:rFonts w:ascii="Arial" w:hAnsi="Arial" w:cs="Arial"/>
                <w:color w:val="000000"/>
                <w:position w:val="-2"/>
                <w:sz w:val="18"/>
                <w:szCs w:val="18"/>
              </w:rPr>
            </w:pPr>
          </w:p>
        </w:tc>
      </w:tr>
    </w:tbl>
    <w:p w14:paraId="4B5E6BA8" w14:textId="781F9E1C" w:rsidR="00D00EE0" w:rsidRDefault="00D00EE0">
      <w:pPr>
        <w:spacing w:before="225" w:after="225" w:line="240" w:lineRule="auto"/>
        <w:jc w:val="both"/>
      </w:pPr>
    </w:p>
    <w:p w14:paraId="0054F05D" w14:textId="77777777" w:rsidR="00D00EE0"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2B535A81" w14:textId="77777777" w:rsidR="00E31BA4" w:rsidRDefault="00E31BA4" w:rsidP="00E31BA4">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E31BA4" w14:paraId="01A87A2B" w14:textId="77777777" w:rsidTr="002D2F03">
        <w:tc>
          <w:tcPr>
            <w:tcW w:w="2500" w:type="pct"/>
            <w:tcMar>
              <w:top w:w="75" w:type="dxa"/>
              <w:bottom w:w="75" w:type="dxa"/>
            </w:tcMar>
            <w:vAlign w:val="center"/>
          </w:tcPr>
          <w:p w14:paraId="37C3D5C3" w14:textId="77777777" w:rsidR="00E31BA4" w:rsidRDefault="00E31BA4" w:rsidP="002D2F03">
            <w:bookmarkStart w:id="7" w:name="_Hlk162350720"/>
            <w:r>
              <w:rPr>
                <w:rFonts w:ascii="Arial" w:hAnsi="Arial" w:cs="Arial"/>
                <w:color w:val="000000"/>
                <w:position w:val="-2"/>
                <w:sz w:val="18"/>
                <w:szCs w:val="18"/>
              </w:rPr>
              <w:t>Kraj in datum:</w:t>
            </w:r>
          </w:p>
        </w:tc>
        <w:tc>
          <w:tcPr>
            <w:tcW w:w="0" w:type="auto"/>
            <w:tcMar>
              <w:top w:w="75" w:type="dxa"/>
              <w:bottom w:w="75" w:type="dxa"/>
            </w:tcMar>
            <w:vAlign w:val="center"/>
          </w:tcPr>
          <w:p w14:paraId="6EEC7DF1" w14:textId="77777777" w:rsidR="00E31BA4" w:rsidRDefault="00E31BA4" w:rsidP="002D2F03">
            <w:r>
              <w:rPr>
                <w:rFonts w:ascii="Arial" w:hAnsi="Arial" w:cs="Arial"/>
                <w:color w:val="000000"/>
                <w:position w:val="-2"/>
                <w:sz w:val="18"/>
                <w:szCs w:val="18"/>
              </w:rPr>
              <w:t>Ime in priimek: _____________________</w:t>
            </w:r>
          </w:p>
        </w:tc>
      </w:tr>
      <w:tr w:rsidR="00E31BA4" w14:paraId="4538BFD7" w14:textId="77777777" w:rsidTr="002D2F03">
        <w:tc>
          <w:tcPr>
            <w:tcW w:w="2500" w:type="pct"/>
            <w:tcMar>
              <w:top w:w="75" w:type="dxa"/>
              <w:bottom w:w="75" w:type="dxa"/>
            </w:tcMar>
            <w:vAlign w:val="center"/>
          </w:tcPr>
          <w:p w14:paraId="37638196" w14:textId="77777777" w:rsidR="00E31BA4" w:rsidRDefault="00E31BA4" w:rsidP="002D2F03">
            <w:r>
              <w:rPr>
                <w:rFonts w:ascii="Arial" w:hAnsi="Arial" w:cs="Arial"/>
                <w:color w:val="000000"/>
                <w:position w:val="-2"/>
                <w:sz w:val="18"/>
                <w:szCs w:val="18"/>
              </w:rPr>
              <w:t> </w:t>
            </w:r>
          </w:p>
        </w:tc>
        <w:tc>
          <w:tcPr>
            <w:tcW w:w="0" w:type="auto"/>
            <w:tcMar>
              <w:top w:w="75" w:type="dxa"/>
              <w:bottom w:w="75" w:type="dxa"/>
            </w:tcMar>
            <w:vAlign w:val="center"/>
          </w:tcPr>
          <w:p w14:paraId="7F6F39A5" w14:textId="77777777" w:rsidR="00E31BA4" w:rsidRDefault="00E31BA4" w:rsidP="002D2F03"/>
          <w:p w14:paraId="690378A8" w14:textId="77777777" w:rsidR="00E31BA4" w:rsidRDefault="00E31BA4" w:rsidP="002D2F03">
            <w:pPr>
              <w:jc w:val="center"/>
            </w:pPr>
            <w:r>
              <w:rPr>
                <w:rFonts w:ascii="Arial" w:hAnsi="Arial" w:cs="Arial"/>
                <w:color w:val="A9A9A9"/>
                <w:position w:val="-2"/>
                <w:sz w:val="18"/>
                <w:szCs w:val="18"/>
              </w:rPr>
              <w:t>(žig in podpis)</w:t>
            </w:r>
          </w:p>
        </w:tc>
      </w:tr>
      <w:bookmarkEnd w:id="7"/>
    </w:tbl>
    <w:p w14:paraId="5595DB94" w14:textId="77777777" w:rsidR="00E31BA4" w:rsidRDefault="00E31BA4">
      <w:pPr>
        <w:sectPr w:rsidR="00E31BA4" w:rsidSect="006E7A2B">
          <w:footerReference w:type="default" r:id="rId14"/>
          <w:pgSz w:w="11906" w:h="16838"/>
          <w:pgMar w:top="1418" w:right="1418" w:bottom="1418" w:left="1418" w:header="567" w:footer="596" w:gutter="0"/>
          <w:cols w:space="708"/>
          <w:docGrid w:linePitch="360"/>
        </w:sectPr>
      </w:pPr>
    </w:p>
    <w:p w14:paraId="711594A8" w14:textId="564452BC" w:rsidR="00EF1B75"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B4DFD">
        <w:rPr>
          <w:rFonts w:ascii="Arial" w:hAnsi="Arial" w:cs="Arial"/>
          <w:sz w:val="18"/>
          <w:szCs w:val="18"/>
        </w:rPr>
        <w:t>8</w:t>
      </w:r>
    </w:p>
    <w:p w14:paraId="63F4DBBA" w14:textId="77777777" w:rsidR="00EF1B75" w:rsidRPr="00252358" w:rsidRDefault="00EF1B75" w:rsidP="00252358"/>
    <w:p w14:paraId="439E6196" w14:textId="77777777" w:rsidR="00EF1B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2E128A5D" w14:textId="77777777" w:rsidR="00EF1B75" w:rsidRDefault="00EF1B75" w:rsidP="00EB2A75">
      <w:pPr>
        <w:spacing w:after="120"/>
        <w:rPr>
          <w:rFonts w:ascii="Arial" w:hAnsi="Arial" w:cs="Arial"/>
        </w:rPr>
      </w:pPr>
    </w:p>
    <w:p w14:paraId="1852E795" w14:textId="77777777" w:rsidR="00D00EE0" w:rsidRDefault="00000000">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3F8AF1C8" w14:textId="77777777" w:rsidR="00D00EE0" w:rsidRDefault="00000000">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506A5767" w14:textId="77777777" w:rsidR="00D00EE0" w:rsidRDefault="00000000">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D00EE0" w14:paraId="48577B2F"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AA7EAC7" w14:textId="77777777" w:rsidR="00D00EE0" w:rsidRDefault="00000000">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6E69E66" w14:textId="77777777" w:rsidR="00D00EE0" w:rsidRDefault="00000000">
            <w:r>
              <w:rPr>
                <w:rFonts w:ascii="Arial" w:hAnsi="Arial" w:cs="Arial"/>
                <w:color w:val="000000"/>
                <w:position w:val="-2"/>
                <w:sz w:val="18"/>
                <w:szCs w:val="18"/>
                <w:shd w:val="clear" w:color="auto" w:fill="FFFFFF"/>
              </w:rPr>
              <w:t> </w:t>
            </w:r>
          </w:p>
        </w:tc>
      </w:tr>
      <w:tr w:rsidR="00D00EE0" w14:paraId="58077AF7"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F1D8287" w14:textId="77777777" w:rsidR="00D00EE0" w:rsidRDefault="00000000">
            <w:pPr>
              <w:jc w:val="right"/>
            </w:pPr>
            <w:r>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A2567B0" w14:textId="77777777" w:rsidR="00D00EE0" w:rsidRDefault="00000000">
            <w:r>
              <w:rPr>
                <w:rFonts w:ascii="Arial" w:hAnsi="Arial" w:cs="Arial"/>
                <w:color w:val="000000"/>
                <w:position w:val="-2"/>
                <w:sz w:val="18"/>
                <w:szCs w:val="18"/>
                <w:shd w:val="clear" w:color="auto" w:fill="FFFFFF"/>
              </w:rPr>
              <w:t> </w:t>
            </w:r>
          </w:p>
        </w:tc>
      </w:tr>
      <w:tr w:rsidR="00D00EE0" w14:paraId="7ABD1A57"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2054021" w14:textId="77777777" w:rsidR="00D00EE0" w:rsidRDefault="00000000">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E7A0922" w14:textId="77777777" w:rsidR="00D00EE0" w:rsidRDefault="00000000">
            <w:r>
              <w:rPr>
                <w:rFonts w:ascii="Arial" w:hAnsi="Arial" w:cs="Arial"/>
                <w:color w:val="000000"/>
                <w:position w:val="-2"/>
                <w:sz w:val="18"/>
                <w:szCs w:val="18"/>
                <w:shd w:val="clear" w:color="auto" w:fill="FFFFFF"/>
              </w:rPr>
              <w:t> </w:t>
            </w:r>
          </w:p>
        </w:tc>
      </w:tr>
      <w:tr w:rsidR="00D00EE0" w14:paraId="629ED95C"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3A87643" w14:textId="77777777" w:rsidR="00D00EE0" w:rsidRDefault="00000000">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0CDCF84" w14:textId="77777777" w:rsidR="00D00EE0" w:rsidRDefault="00000000">
            <w:r>
              <w:rPr>
                <w:rFonts w:ascii="Arial" w:hAnsi="Arial" w:cs="Arial"/>
                <w:color w:val="000000"/>
                <w:position w:val="-2"/>
                <w:sz w:val="18"/>
                <w:szCs w:val="18"/>
                <w:shd w:val="clear" w:color="auto" w:fill="FFFFFF"/>
              </w:rPr>
              <w:t> </w:t>
            </w:r>
          </w:p>
        </w:tc>
      </w:tr>
      <w:tr w:rsidR="00D00EE0" w14:paraId="0A0617F1"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3059988" w14:textId="77777777" w:rsidR="00D00EE0" w:rsidRDefault="00000000">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8DFBA98" w14:textId="77777777" w:rsidR="00D00EE0" w:rsidRDefault="00000000">
            <w:r>
              <w:rPr>
                <w:rFonts w:ascii="Arial" w:hAnsi="Arial" w:cs="Arial"/>
                <w:color w:val="000000"/>
                <w:position w:val="-2"/>
                <w:sz w:val="18"/>
                <w:szCs w:val="18"/>
                <w:shd w:val="clear" w:color="auto" w:fill="FFFFFF"/>
              </w:rPr>
              <w:t> </w:t>
            </w:r>
          </w:p>
        </w:tc>
      </w:tr>
      <w:tr w:rsidR="00D00EE0" w14:paraId="304BB8B3"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6D11DEF" w14:textId="77777777" w:rsidR="00D00EE0" w:rsidRDefault="00000000">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F76168B" w14:textId="77777777" w:rsidR="00D00EE0" w:rsidRDefault="00000000">
            <w:r>
              <w:rPr>
                <w:rFonts w:ascii="Arial" w:hAnsi="Arial" w:cs="Arial"/>
                <w:color w:val="000000"/>
                <w:position w:val="-2"/>
                <w:sz w:val="18"/>
                <w:szCs w:val="18"/>
                <w:shd w:val="clear" w:color="auto" w:fill="FFFFFF"/>
              </w:rPr>
              <w:t> </w:t>
            </w:r>
          </w:p>
        </w:tc>
      </w:tr>
      <w:tr w:rsidR="00D00EE0" w14:paraId="195C7ABD"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3F97B93" w14:textId="77777777" w:rsidR="00D00EE0" w:rsidRDefault="00000000">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5069A5B" w14:textId="77777777" w:rsidR="00D00EE0" w:rsidRDefault="00000000">
            <w:r>
              <w:rPr>
                <w:rFonts w:ascii="Arial" w:hAnsi="Arial" w:cs="Arial"/>
                <w:color w:val="000000"/>
                <w:position w:val="-2"/>
                <w:sz w:val="18"/>
                <w:szCs w:val="18"/>
                <w:shd w:val="clear" w:color="auto" w:fill="FFFFFF"/>
              </w:rPr>
              <w:t> </w:t>
            </w:r>
          </w:p>
        </w:tc>
      </w:tr>
    </w:tbl>
    <w:p w14:paraId="0BDD6ADF" w14:textId="77777777" w:rsidR="00D00EE0" w:rsidRDefault="00000000">
      <w:pPr>
        <w:shd w:val="clear" w:color="auto" w:fill="FFFFFF"/>
        <w:spacing w:before="225" w:after="375" w:line="333" w:lineRule="auto"/>
        <w:jc w:val="both"/>
      </w:pPr>
      <w:r>
        <w:rPr>
          <w:rFonts w:ascii="Arial" w:hAnsi="Arial" w:cs="Arial"/>
          <w:color w:val="444444"/>
          <w:sz w:val="18"/>
          <w:szCs w:val="18"/>
          <w:shd w:val="clear" w:color="auto" w:fill="FFFFFF"/>
        </w:rPr>
        <w:t> </w:t>
      </w:r>
    </w:p>
    <w:p w14:paraId="4859A80E" w14:textId="77777777" w:rsidR="00D00EE0" w:rsidRDefault="00000000">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D00EE0" w14:paraId="64A79817" w14:textId="77777777">
        <w:tc>
          <w:tcPr>
            <w:tcW w:w="3195" w:type="dxa"/>
            <w:shd w:val="clear" w:color="auto" w:fill="FFFFFF"/>
            <w:tcMar>
              <w:top w:w="75" w:type="dxa"/>
              <w:bottom w:w="75" w:type="dxa"/>
            </w:tcMar>
            <w:vAlign w:val="center"/>
          </w:tcPr>
          <w:p w14:paraId="32910005" w14:textId="77777777" w:rsidR="00D00EE0" w:rsidRDefault="00000000">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7FBA9EF9" w14:textId="77777777" w:rsidR="00D00EE0" w:rsidRDefault="00000000">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3571AA86" w14:textId="77777777" w:rsidR="00D00EE0" w:rsidRDefault="00000000">
            <w:r>
              <w:rPr>
                <w:rFonts w:ascii="Arial" w:hAnsi="Arial" w:cs="Arial"/>
                <w:color w:val="000000"/>
                <w:position w:val="-2"/>
                <w:sz w:val="18"/>
                <w:szCs w:val="18"/>
                <w:shd w:val="clear" w:color="auto" w:fill="FFFFFF"/>
              </w:rPr>
              <w:t> </w:t>
            </w:r>
          </w:p>
        </w:tc>
      </w:tr>
      <w:tr w:rsidR="00D00EE0" w14:paraId="3F68D8A2" w14:textId="77777777">
        <w:tc>
          <w:tcPr>
            <w:tcW w:w="3195" w:type="dxa"/>
            <w:shd w:val="clear" w:color="auto" w:fill="FFFFFF"/>
            <w:tcMar>
              <w:top w:w="75" w:type="dxa"/>
              <w:bottom w:w="75" w:type="dxa"/>
            </w:tcMar>
            <w:vAlign w:val="center"/>
          </w:tcPr>
          <w:p w14:paraId="0C829A27" w14:textId="77777777" w:rsidR="00D00EE0" w:rsidRDefault="00000000">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09607DF2" w14:textId="77777777" w:rsidR="00D00EE0" w:rsidRDefault="00000000">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55CC7418" w14:textId="77777777" w:rsidR="00D00EE0" w:rsidRDefault="00D00EE0"/>
          <w:p w14:paraId="1F8EABFD" w14:textId="77777777" w:rsidR="00D00EE0" w:rsidRDefault="00000000">
            <w:pPr>
              <w:jc w:val="center"/>
            </w:pPr>
            <w:r>
              <w:rPr>
                <w:rFonts w:ascii="Arial" w:hAnsi="Arial" w:cs="Arial"/>
                <w:color w:val="A9A9A9"/>
                <w:position w:val="-2"/>
                <w:sz w:val="18"/>
                <w:szCs w:val="18"/>
                <w:shd w:val="clear" w:color="auto" w:fill="FFFFFF"/>
              </w:rPr>
              <w:t>(žig in podpis)</w:t>
            </w:r>
          </w:p>
        </w:tc>
      </w:tr>
    </w:tbl>
    <w:p w14:paraId="344BA2E2" w14:textId="77777777" w:rsidR="00D00EE0" w:rsidRDefault="00000000">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D00EE0" w14:paraId="488D9863" w14:textId="77777777">
        <w:tc>
          <w:tcPr>
            <w:tcW w:w="0" w:type="auto"/>
            <w:tcMar>
              <w:top w:w="0" w:type="auto"/>
              <w:bottom w:w="0" w:type="auto"/>
            </w:tcMar>
          </w:tcPr>
          <w:p w14:paraId="54B47E62" w14:textId="77777777" w:rsidR="00D00EE0" w:rsidRDefault="00000000">
            <w:pPr>
              <w:numPr>
                <w:ilvl w:val="0"/>
                <w:numId w:val="21"/>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2B615DFA" w14:textId="77777777" w:rsidR="00D00EE0" w:rsidRDefault="00000000">
            <w:pPr>
              <w:numPr>
                <w:ilvl w:val="0"/>
                <w:numId w:val="21"/>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515F1AA2" w14:textId="77777777" w:rsidR="00D00EE0" w:rsidRDefault="00000000">
            <w:pPr>
              <w:numPr>
                <w:ilvl w:val="0"/>
                <w:numId w:val="21"/>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7B1BD824" w14:textId="77777777" w:rsidR="00D00EE0" w:rsidRDefault="00D00EE0">
      <w:pPr>
        <w:sectPr w:rsidR="00D00EE0" w:rsidSect="006E7A2B">
          <w:footerReference w:type="default" r:id="rId15"/>
          <w:pgSz w:w="11906" w:h="16838"/>
          <w:pgMar w:top="1418" w:right="1418" w:bottom="1418" w:left="1418" w:header="567" w:footer="596" w:gutter="0"/>
          <w:cols w:space="708"/>
          <w:docGrid w:linePitch="360"/>
        </w:sectPr>
      </w:pPr>
    </w:p>
    <w:p w14:paraId="394BE5B3" w14:textId="6BB22D60" w:rsidR="00EF1B75"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B4DFD">
        <w:rPr>
          <w:rFonts w:ascii="Arial" w:hAnsi="Arial" w:cs="Arial"/>
          <w:sz w:val="18"/>
          <w:szCs w:val="18"/>
        </w:rPr>
        <w:t>9</w:t>
      </w:r>
    </w:p>
    <w:p w14:paraId="3BB0605B" w14:textId="77777777" w:rsidR="00EF1B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15B17F51" w14:textId="77777777" w:rsidR="00D00EE0" w:rsidRDefault="00000000">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556E07FD" w14:textId="77777777" w:rsidR="00D00EE0" w:rsidRDefault="00000000">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D00EE0" w14:paraId="79FDDB99" w14:textId="77777777">
        <w:tc>
          <w:tcPr>
            <w:tcW w:w="0" w:type="auto"/>
            <w:tcMar>
              <w:top w:w="0" w:type="auto"/>
              <w:bottom w:w="0" w:type="auto"/>
            </w:tcMar>
          </w:tcPr>
          <w:p w14:paraId="79354C46" w14:textId="77777777" w:rsidR="00D00EE0" w:rsidRDefault="00000000">
            <w:pPr>
              <w:numPr>
                <w:ilvl w:val="0"/>
                <w:numId w:val="24"/>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0CBC11B1" w14:textId="77777777" w:rsidR="00D00EE0" w:rsidRDefault="00000000">
            <w:pPr>
              <w:numPr>
                <w:ilvl w:val="0"/>
                <w:numId w:val="24"/>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25FF7B4F" w14:textId="77777777" w:rsidR="00D00EE0" w:rsidRDefault="00000000">
            <w:pPr>
              <w:numPr>
                <w:ilvl w:val="0"/>
                <w:numId w:val="24"/>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552A4E87" w14:textId="77777777" w:rsidR="00D00EE0" w:rsidRDefault="00000000">
            <w:pPr>
              <w:numPr>
                <w:ilvl w:val="0"/>
                <w:numId w:val="2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3138029" w14:textId="77777777" w:rsidR="00D00EE0" w:rsidRDefault="00000000">
            <w:pPr>
              <w:numPr>
                <w:ilvl w:val="0"/>
                <w:numId w:val="24"/>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2E288D0C" w14:textId="77777777" w:rsidR="00D00EE0" w:rsidRDefault="00000000">
            <w:pPr>
              <w:numPr>
                <w:ilvl w:val="0"/>
                <w:numId w:val="2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64B7CB44" w14:textId="77777777" w:rsidR="00D00EE0" w:rsidRDefault="00000000">
            <w:pPr>
              <w:numPr>
                <w:ilvl w:val="0"/>
                <w:numId w:val="24"/>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ADE6C01" w14:textId="77777777" w:rsidR="00D00EE0"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1E219BC" w14:textId="77777777" w:rsidR="00D00EE0" w:rsidRDefault="00000000">
      <w:pPr>
        <w:spacing w:before="225" w:after="225" w:line="240" w:lineRule="auto"/>
        <w:jc w:val="center"/>
      </w:pPr>
      <w:r>
        <w:rPr>
          <w:rFonts w:ascii="Arial" w:hAnsi="Arial" w:cs="Arial"/>
          <w:b/>
          <w:bCs/>
          <w:color w:val="000000"/>
          <w:sz w:val="21"/>
          <w:szCs w:val="21"/>
        </w:rPr>
        <w:t>in</w:t>
      </w:r>
    </w:p>
    <w:p w14:paraId="3A02240E" w14:textId="77777777" w:rsidR="00D00EE0" w:rsidRDefault="00000000">
      <w:pPr>
        <w:spacing w:before="225" w:after="225" w:line="240" w:lineRule="auto"/>
        <w:jc w:val="center"/>
      </w:pPr>
      <w:r>
        <w:rPr>
          <w:rFonts w:ascii="Arial" w:hAnsi="Arial" w:cs="Arial"/>
          <w:b/>
          <w:bCs/>
          <w:color w:val="000000"/>
          <w:sz w:val="21"/>
          <w:szCs w:val="21"/>
        </w:rPr>
        <w:t>POOBLASTILO</w:t>
      </w:r>
    </w:p>
    <w:p w14:paraId="7F2DEFFE" w14:textId="4E3D5919" w:rsidR="00D00EE0" w:rsidRDefault="00000000">
      <w:pPr>
        <w:spacing w:before="225" w:after="225" w:line="240" w:lineRule="auto"/>
        <w:jc w:val="both"/>
      </w:pPr>
      <w:r>
        <w:rPr>
          <w:rFonts w:ascii="Arial" w:hAnsi="Arial" w:cs="Arial"/>
          <w:color w:val="000000"/>
          <w:sz w:val="18"/>
          <w:szCs w:val="18"/>
        </w:rPr>
        <w:t>Pooblaščamo naročnika OBČINA GORNJA RADGONA,</w:t>
      </w:r>
      <w:r w:rsidR="00C11D14">
        <w:rPr>
          <w:rFonts w:ascii="Arial" w:hAnsi="Arial" w:cs="Arial"/>
          <w:color w:val="000000"/>
          <w:sz w:val="18"/>
          <w:szCs w:val="18"/>
        </w:rPr>
        <w:t xml:space="preserve"> </w:t>
      </w:r>
      <w:r>
        <w:rPr>
          <w:rFonts w:ascii="Arial" w:hAnsi="Arial" w:cs="Arial"/>
          <w:color w:val="000000"/>
          <w:sz w:val="18"/>
          <w:szCs w:val="18"/>
        </w:rPr>
        <w:t>Partizanska cesta 13, 9250 Gornja Radgona,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D00EE0" w14:paraId="279BA82F"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CEB58" w14:textId="77777777" w:rsidR="00D00EE0" w:rsidRDefault="0000000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BD636A" w14:textId="77777777" w:rsidR="00D00EE0" w:rsidRDefault="00000000">
            <w:r>
              <w:rPr>
                <w:rFonts w:ascii="Arial" w:hAnsi="Arial" w:cs="Arial"/>
                <w:color w:val="000000"/>
                <w:position w:val="-2"/>
                <w:sz w:val="18"/>
                <w:szCs w:val="18"/>
              </w:rPr>
              <w:t> </w:t>
            </w:r>
          </w:p>
        </w:tc>
      </w:tr>
      <w:tr w:rsidR="00D00EE0" w14:paraId="53459620"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8FE247" w14:textId="77777777" w:rsidR="00D00EE0" w:rsidRDefault="0000000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E8710B" w14:textId="77777777" w:rsidR="00D00EE0" w:rsidRDefault="00000000">
            <w:r>
              <w:rPr>
                <w:rFonts w:ascii="Arial" w:hAnsi="Arial" w:cs="Arial"/>
                <w:color w:val="000000"/>
                <w:position w:val="-2"/>
                <w:sz w:val="18"/>
                <w:szCs w:val="18"/>
              </w:rPr>
              <w:t> </w:t>
            </w:r>
          </w:p>
        </w:tc>
      </w:tr>
      <w:tr w:rsidR="00D00EE0" w14:paraId="01E904ED"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9D2F61" w14:textId="77777777" w:rsidR="00D00EE0" w:rsidRDefault="0000000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2F6957" w14:textId="77777777" w:rsidR="00D00EE0" w:rsidRDefault="00000000">
            <w:r>
              <w:rPr>
                <w:rFonts w:ascii="Arial" w:hAnsi="Arial" w:cs="Arial"/>
                <w:color w:val="000000"/>
                <w:position w:val="-2"/>
                <w:sz w:val="18"/>
                <w:szCs w:val="18"/>
              </w:rPr>
              <w:t> </w:t>
            </w:r>
          </w:p>
        </w:tc>
      </w:tr>
      <w:tr w:rsidR="00D00EE0" w14:paraId="2146D34D"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6EB52A" w14:textId="77777777" w:rsidR="00D00EE0" w:rsidRDefault="0000000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28E786" w14:textId="77777777" w:rsidR="00D00EE0" w:rsidRDefault="00000000">
            <w:r>
              <w:rPr>
                <w:rFonts w:ascii="Arial" w:hAnsi="Arial" w:cs="Arial"/>
                <w:color w:val="000000"/>
                <w:position w:val="-2"/>
                <w:sz w:val="18"/>
                <w:szCs w:val="18"/>
              </w:rPr>
              <w:t> </w:t>
            </w:r>
          </w:p>
        </w:tc>
      </w:tr>
      <w:tr w:rsidR="00D00EE0" w14:paraId="4960625E"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24FFB9" w14:textId="77777777" w:rsidR="00D00EE0" w:rsidRDefault="0000000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73325F" w14:textId="77777777" w:rsidR="00D00EE0" w:rsidRDefault="00000000">
            <w:r>
              <w:rPr>
                <w:rFonts w:ascii="Arial" w:hAnsi="Arial" w:cs="Arial"/>
                <w:color w:val="000000"/>
                <w:position w:val="-2"/>
                <w:sz w:val="18"/>
                <w:szCs w:val="18"/>
              </w:rPr>
              <w:t> </w:t>
            </w:r>
          </w:p>
        </w:tc>
      </w:tr>
    </w:tbl>
    <w:tbl>
      <w:tblPr>
        <w:tblStyle w:val="NormalTablePHPDOCX"/>
        <w:tblW w:w="8745" w:type="dxa"/>
        <w:tblInd w:w="108" w:type="dxa"/>
        <w:tblLook w:val="04A0" w:firstRow="1" w:lastRow="0" w:firstColumn="1" w:lastColumn="0" w:noHBand="0" w:noVBand="1"/>
      </w:tblPr>
      <w:tblGrid>
        <w:gridCol w:w="4080"/>
        <w:gridCol w:w="4665"/>
      </w:tblGrid>
      <w:tr w:rsidR="00D00EE0" w14:paraId="2B4AFFB3" w14:textId="77777777">
        <w:tc>
          <w:tcPr>
            <w:tcW w:w="4080" w:type="dxa"/>
            <w:tcMar>
              <w:top w:w="75" w:type="dxa"/>
              <w:bottom w:w="75" w:type="dxa"/>
            </w:tcMar>
            <w:vAlign w:val="center"/>
          </w:tcPr>
          <w:p w14:paraId="57EF4FE6" w14:textId="7A5358F3" w:rsidR="00D00EE0" w:rsidRDefault="00000000">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12D9096B" w14:textId="77777777" w:rsidR="00D00EE0" w:rsidRDefault="00000000">
            <w:r>
              <w:rPr>
                <w:rFonts w:ascii="Arial" w:hAnsi="Arial" w:cs="Arial"/>
                <w:color w:val="000000"/>
                <w:position w:val="-2"/>
                <w:sz w:val="18"/>
                <w:szCs w:val="18"/>
              </w:rPr>
              <w:t>Ime in priimek: _____________________</w:t>
            </w:r>
          </w:p>
        </w:tc>
      </w:tr>
      <w:tr w:rsidR="00D00EE0" w14:paraId="43EB9530" w14:textId="77777777">
        <w:tc>
          <w:tcPr>
            <w:tcW w:w="4080" w:type="dxa"/>
            <w:tcMar>
              <w:top w:w="75" w:type="dxa"/>
              <w:bottom w:w="75" w:type="dxa"/>
            </w:tcMar>
            <w:vAlign w:val="center"/>
          </w:tcPr>
          <w:p w14:paraId="774047D9" w14:textId="77777777" w:rsidR="00D00EE0" w:rsidRDefault="00000000">
            <w:r>
              <w:rPr>
                <w:rFonts w:ascii="Arial" w:hAnsi="Arial" w:cs="Arial"/>
                <w:color w:val="000000"/>
                <w:position w:val="-2"/>
                <w:sz w:val="18"/>
                <w:szCs w:val="18"/>
              </w:rPr>
              <w:t> </w:t>
            </w:r>
          </w:p>
        </w:tc>
        <w:tc>
          <w:tcPr>
            <w:tcW w:w="0" w:type="auto"/>
            <w:tcMar>
              <w:top w:w="75" w:type="dxa"/>
              <w:bottom w:w="75" w:type="dxa"/>
            </w:tcMar>
            <w:vAlign w:val="center"/>
          </w:tcPr>
          <w:p w14:paraId="78113728" w14:textId="77777777" w:rsidR="00D00EE0" w:rsidRDefault="00D00EE0"/>
          <w:p w14:paraId="477DE5F4" w14:textId="77777777" w:rsidR="00D00EE0" w:rsidRDefault="00000000">
            <w:pPr>
              <w:jc w:val="center"/>
            </w:pPr>
            <w:r>
              <w:rPr>
                <w:rFonts w:ascii="Arial" w:hAnsi="Arial" w:cs="Arial"/>
                <w:color w:val="A9A9A9"/>
                <w:position w:val="-2"/>
                <w:sz w:val="18"/>
                <w:szCs w:val="18"/>
              </w:rPr>
              <w:t>(žig in podpis)</w:t>
            </w:r>
          </w:p>
        </w:tc>
      </w:tr>
    </w:tbl>
    <w:p w14:paraId="44ECB9A8" w14:textId="77777777" w:rsidR="00E31BA4" w:rsidRDefault="00E31BA4" w:rsidP="00252358">
      <w:pPr>
        <w:spacing w:after="0"/>
        <w:jc w:val="right"/>
        <w:rPr>
          <w:rFonts w:ascii="Arial" w:hAnsi="Arial" w:cs="Arial"/>
          <w:sz w:val="18"/>
          <w:szCs w:val="18"/>
        </w:rPr>
      </w:pPr>
    </w:p>
    <w:p w14:paraId="6756101E" w14:textId="7FFDFB83" w:rsidR="00EF1B75" w:rsidRPr="00590863" w:rsidRDefault="00E31BA4" w:rsidP="00252358">
      <w:pPr>
        <w:spacing w:after="0"/>
        <w:jc w:val="right"/>
        <w:rPr>
          <w:rFonts w:ascii="Arial" w:hAnsi="Arial" w:cs="Arial"/>
          <w:sz w:val="18"/>
          <w:szCs w:val="18"/>
        </w:rPr>
      </w:pPr>
      <w:r>
        <w:rPr>
          <w:rFonts w:ascii="Arial" w:hAnsi="Arial" w:cs="Arial"/>
          <w:sz w:val="18"/>
          <w:szCs w:val="18"/>
        </w:rPr>
        <w:lastRenderedPageBreak/>
        <w:t>O</w:t>
      </w:r>
      <w:r w:rsidRPr="00590863">
        <w:rPr>
          <w:rFonts w:ascii="Arial" w:hAnsi="Arial" w:cs="Arial"/>
          <w:sz w:val="18"/>
          <w:szCs w:val="18"/>
        </w:rPr>
        <w:t xml:space="preserve">brazec št: </w:t>
      </w:r>
      <w:r w:rsidR="001B4DFD">
        <w:rPr>
          <w:rFonts w:ascii="Arial" w:hAnsi="Arial" w:cs="Arial"/>
          <w:sz w:val="18"/>
          <w:szCs w:val="18"/>
        </w:rPr>
        <w:t>10</w:t>
      </w:r>
    </w:p>
    <w:p w14:paraId="6BB545BB" w14:textId="77777777" w:rsidR="00EF1B75" w:rsidRPr="00252358" w:rsidRDefault="00EF1B75" w:rsidP="00252358"/>
    <w:p w14:paraId="24411A49" w14:textId="77777777" w:rsidR="00EF1B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709A2607" w14:textId="77777777" w:rsidR="00EF1B75" w:rsidRDefault="00EF1B75" w:rsidP="00EB2A75">
      <w:pPr>
        <w:spacing w:after="120"/>
        <w:rPr>
          <w:rFonts w:ascii="Arial" w:hAnsi="Arial" w:cs="Arial"/>
        </w:rPr>
      </w:pPr>
    </w:p>
    <w:p w14:paraId="64B1CDA2" w14:textId="63BE40BF" w:rsidR="00D00EE0" w:rsidRDefault="00000000">
      <w:pPr>
        <w:spacing w:before="225" w:after="225" w:line="240" w:lineRule="auto"/>
        <w:jc w:val="both"/>
      </w:pPr>
      <w:r>
        <w:rPr>
          <w:rFonts w:ascii="Arial" w:hAnsi="Arial" w:cs="Arial"/>
          <w:color w:val="000000"/>
          <w:sz w:val="18"/>
          <w:szCs w:val="18"/>
        </w:rPr>
        <w:t>V zvezi z javnim naročilom »Prevozi osnovnošolskih otrok v občini Gornja Radgona za šolska leta 2025/2026, 2026/2027 in 2027/2028«,</w:t>
      </w:r>
    </w:p>
    <w:p w14:paraId="142A99B2" w14:textId="2358A06A" w:rsidR="00D00EE0" w:rsidRDefault="0000000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w:t>
      </w:r>
      <w:r w:rsidR="00E31BA4">
        <w:rPr>
          <w:rFonts w:ascii="Arial" w:hAnsi="Arial" w:cs="Arial"/>
          <w:color w:val="000000"/>
          <w:sz w:val="18"/>
          <w:szCs w:val="18"/>
        </w:rPr>
        <w:t xml:space="preserve"> z DDV</w:t>
      </w:r>
      <w:r>
        <w:rPr>
          <w:rFonts w:ascii="Arial" w:hAnsi="Arial" w:cs="Arial"/>
          <w:color w:val="000000"/>
          <w:sz w:val="18"/>
          <w:szCs w:val="18"/>
        </w:rPr>
        <w:t xml:space="preserve"> v skladu z razpisnimi pogoji.</w:t>
      </w:r>
    </w:p>
    <w:p w14:paraId="4156ECF9" w14:textId="77777777" w:rsidR="00D00EE0" w:rsidRDefault="00000000">
      <w:pPr>
        <w:spacing w:before="225" w:after="225" w:line="240" w:lineRule="auto"/>
        <w:jc w:val="both"/>
      </w:pPr>
      <w:r>
        <w:rPr>
          <w:rFonts w:ascii="Arial" w:hAnsi="Arial" w:cs="Arial"/>
          <w:color w:val="000000"/>
          <w:sz w:val="18"/>
          <w:szCs w:val="18"/>
        </w:rPr>
        <w:t>Izjavljamo (ustrezno označi):</w:t>
      </w:r>
    </w:p>
    <w:p w14:paraId="3ECDE5D9" w14:textId="77777777" w:rsidR="00D00EE0" w:rsidRDefault="0000000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7BF7840E" w14:textId="77777777" w:rsidR="00D00EE0" w:rsidRDefault="00000000">
      <w:pPr>
        <w:spacing w:before="225" w:after="225" w:line="240" w:lineRule="auto"/>
        <w:jc w:val="both"/>
      </w:pPr>
      <w:r>
        <w:rPr>
          <w:rFonts w:ascii="Arial" w:hAnsi="Arial" w:cs="Arial"/>
          <w:color w:val="000000"/>
          <w:sz w:val="18"/>
          <w:szCs w:val="18"/>
        </w:rPr>
        <w:t>[   ] NE zahtevamo izvedbe neposrednih plačil.</w:t>
      </w:r>
    </w:p>
    <w:p w14:paraId="6191FF33" w14:textId="77777777" w:rsidR="00D00EE0" w:rsidRDefault="00000000">
      <w:pPr>
        <w:spacing w:before="225" w:after="225" w:line="240" w:lineRule="auto"/>
        <w:jc w:val="both"/>
      </w:pPr>
      <w:r>
        <w:rPr>
          <w:rFonts w:ascii="Arial" w:hAnsi="Arial" w:cs="Arial"/>
          <w:color w:val="000000"/>
          <w:sz w:val="18"/>
          <w:szCs w:val="18"/>
        </w:rPr>
        <w:t> </w:t>
      </w:r>
    </w:p>
    <w:p w14:paraId="38F839F2" w14:textId="77777777" w:rsidR="00D00EE0" w:rsidRDefault="0000000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D00EE0" w14:paraId="6F5814F1" w14:textId="77777777">
        <w:tc>
          <w:tcPr>
            <w:tcW w:w="4080" w:type="dxa"/>
            <w:tcMar>
              <w:top w:w="75" w:type="dxa"/>
              <w:bottom w:w="75" w:type="dxa"/>
            </w:tcMar>
            <w:vAlign w:val="center"/>
          </w:tcPr>
          <w:p w14:paraId="25D3BA67" w14:textId="77777777" w:rsidR="00D00EE0"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46A2D1D1" w14:textId="77777777" w:rsidR="00D00EE0" w:rsidRDefault="00000000">
            <w:r>
              <w:rPr>
                <w:rFonts w:ascii="Arial" w:hAnsi="Arial" w:cs="Arial"/>
                <w:color w:val="000000"/>
                <w:position w:val="-2"/>
                <w:sz w:val="18"/>
                <w:szCs w:val="18"/>
              </w:rPr>
              <w:t>Ime in priimek: _____________________</w:t>
            </w:r>
          </w:p>
        </w:tc>
      </w:tr>
      <w:tr w:rsidR="00D00EE0" w14:paraId="6FF2E4C8" w14:textId="77777777">
        <w:tc>
          <w:tcPr>
            <w:tcW w:w="4080" w:type="dxa"/>
            <w:tcMar>
              <w:top w:w="75" w:type="dxa"/>
              <w:bottom w:w="75" w:type="dxa"/>
            </w:tcMar>
            <w:vAlign w:val="center"/>
          </w:tcPr>
          <w:p w14:paraId="21284F79" w14:textId="77777777" w:rsidR="00D00EE0" w:rsidRDefault="00000000">
            <w:r>
              <w:rPr>
                <w:rFonts w:ascii="Arial" w:hAnsi="Arial" w:cs="Arial"/>
                <w:color w:val="000000"/>
                <w:position w:val="-2"/>
                <w:sz w:val="18"/>
                <w:szCs w:val="18"/>
              </w:rPr>
              <w:t> </w:t>
            </w:r>
          </w:p>
        </w:tc>
        <w:tc>
          <w:tcPr>
            <w:tcW w:w="0" w:type="auto"/>
            <w:tcMar>
              <w:top w:w="75" w:type="dxa"/>
              <w:bottom w:w="75" w:type="dxa"/>
            </w:tcMar>
            <w:vAlign w:val="center"/>
          </w:tcPr>
          <w:p w14:paraId="227D9A6B" w14:textId="77777777" w:rsidR="00D00EE0" w:rsidRDefault="00D00EE0"/>
          <w:p w14:paraId="4799BCF5" w14:textId="77777777" w:rsidR="00D00EE0" w:rsidRDefault="00000000">
            <w:pPr>
              <w:jc w:val="center"/>
            </w:pPr>
            <w:r>
              <w:rPr>
                <w:rFonts w:ascii="Arial" w:hAnsi="Arial" w:cs="Arial"/>
                <w:color w:val="A9A9A9"/>
                <w:position w:val="-2"/>
                <w:sz w:val="18"/>
                <w:szCs w:val="18"/>
              </w:rPr>
              <w:t>(žig in podpis)</w:t>
            </w:r>
          </w:p>
        </w:tc>
      </w:tr>
    </w:tbl>
    <w:p w14:paraId="543FCE6E" w14:textId="77777777" w:rsidR="00D00EE0" w:rsidRDefault="00000000">
      <w:pPr>
        <w:spacing w:before="225" w:after="225" w:line="240" w:lineRule="auto"/>
        <w:jc w:val="both"/>
      </w:pPr>
      <w:r>
        <w:rPr>
          <w:rFonts w:ascii="Arial" w:hAnsi="Arial" w:cs="Arial"/>
          <w:color w:val="000000"/>
          <w:sz w:val="18"/>
          <w:szCs w:val="18"/>
        </w:rPr>
        <w:t> </w:t>
      </w:r>
    </w:p>
    <w:p w14:paraId="2EDF42E1" w14:textId="77777777" w:rsidR="00D00EE0" w:rsidRDefault="00000000">
      <w:pPr>
        <w:spacing w:before="225" w:after="225" w:line="240" w:lineRule="auto"/>
        <w:jc w:val="both"/>
      </w:pPr>
      <w:r>
        <w:rPr>
          <w:rFonts w:ascii="Arial" w:hAnsi="Arial" w:cs="Arial"/>
          <w:color w:val="000000"/>
          <w:sz w:val="18"/>
          <w:szCs w:val="18"/>
        </w:rPr>
        <w:t> </w:t>
      </w:r>
    </w:p>
    <w:p w14:paraId="46158150" w14:textId="77777777" w:rsidR="00D00EE0" w:rsidRDefault="00000000">
      <w:pPr>
        <w:spacing w:before="225" w:after="225" w:line="240" w:lineRule="auto"/>
        <w:jc w:val="both"/>
      </w:pPr>
      <w:r>
        <w:rPr>
          <w:rFonts w:ascii="Arial" w:hAnsi="Arial" w:cs="Arial"/>
          <w:color w:val="000000"/>
          <w:sz w:val="18"/>
          <w:szCs w:val="18"/>
        </w:rPr>
        <w:t> </w:t>
      </w:r>
    </w:p>
    <w:p w14:paraId="420EB028" w14:textId="77777777" w:rsidR="00D00EE0" w:rsidRDefault="00000000">
      <w:pPr>
        <w:spacing w:before="225" w:after="225" w:line="240" w:lineRule="auto"/>
        <w:jc w:val="both"/>
      </w:pPr>
      <w:r>
        <w:rPr>
          <w:rFonts w:ascii="Arial" w:hAnsi="Arial" w:cs="Arial"/>
          <w:b/>
          <w:bCs/>
          <w:i/>
          <w:iCs/>
          <w:color w:val="000000"/>
          <w:sz w:val="18"/>
          <w:szCs w:val="18"/>
          <w:u w:val="single"/>
        </w:rPr>
        <w:t>Opomba:</w:t>
      </w:r>
    </w:p>
    <w:p w14:paraId="4888BD0E" w14:textId="77777777" w:rsidR="00D00EE0" w:rsidRDefault="00000000">
      <w:pPr>
        <w:spacing w:before="225" w:after="225" w:line="240" w:lineRule="auto"/>
        <w:jc w:val="both"/>
      </w:pPr>
      <w:r>
        <w:rPr>
          <w:rFonts w:ascii="Arial" w:hAnsi="Arial" w:cs="Arial"/>
          <w:i/>
          <w:iCs/>
          <w:color w:val="000000"/>
          <w:sz w:val="18"/>
          <w:szCs w:val="18"/>
        </w:rPr>
        <w:t>V primeru večjega števila podizvajalcev se obrazec fotokopira.</w:t>
      </w:r>
    </w:p>
    <w:p w14:paraId="40C9A9B6" w14:textId="77777777" w:rsidR="00D00EE0" w:rsidRDefault="00D00EE0">
      <w:pPr>
        <w:sectPr w:rsidR="00D00EE0" w:rsidSect="006E7A2B">
          <w:footerReference w:type="default" r:id="rId16"/>
          <w:pgSz w:w="11906" w:h="16838"/>
          <w:pgMar w:top="1418" w:right="1418" w:bottom="1418" w:left="1418" w:header="567" w:footer="596" w:gutter="0"/>
          <w:cols w:space="708"/>
          <w:docGrid w:linePitch="360"/>
        </w:sectPr>
      </w:pPr>
    </w:p>
    <w:p w14:paraId="13808CFA" w14:textId="11D32272" w:rsidR="00EF1B75"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1B4DFD">
        <w:rPr>
          <w:rFonts w:ascii="Arial" w:hAnsi="Arial" w:cs="Arial"/>
          <w:sz w:val="18"/>
          <w:szCs w:val="18"/>
        </w:rPr>
        <w:t>1</w:t>
      </w:r>
    </w:p>
    <w:p w14:paraId="45AD0ED6" w14:textId="77777777" w:rsidR="00EF1B75" w:rsidRPr="00252358" w:rsidRDefault="00EF1B75" w:rsidP="00252358"/>
    <w:p w14:paraId="1B1F148A" w14:textId="77777777" w:rsidR="00EF1B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263C216" w14:textId="77777777" w:rsidR="00EF1B75" w:rsidRDefault="00EF1B75" w:rsidP="00EB2A75">
      <w:pPr>
        <w:spacing w:after="120"/>
        <w:rPr>
          <w:rFonts w:ascii="Arial" w:hAnsi="Arial" w:cs="Arial"/>
        </w:rPr>
      </w:pPr>
    </w:p>
    <w:p w14:paraId="18197234" w14:textId="6AEDE0BD" w:rsidR="00D00EE0" w:rsidRDefault="00000000">
      <w:pPr>
        <w:spacing w:before="225" w:after="225" w:line="240" w:lineRule="auto"/>
        <w:jc w:val="both"/>
      </w:pPr>
      <w:r>
        <w:rPr>
          <w:rFonts w:ascii="Arial" w:hAnsi="Arial" w:cs="Arial"/>
          <w:color w:val="000000"/>
          <w:sz w:val="18"/>
          <w:szCs w:val="18"/>
        </w:rPr>
        <w:t>Pri izvedbi javnega naročila »</w:t>
      </w:r>
      <w:bookmarkStart w:id="8" w:name="_Hlk199938115"/>
      <w:r>
        <w:rPr>
          <w:rFonts w:ascii="Arial" w:hAnsi="Arial" w:cs="Arial"/>
          <w:b/>
          <w:bCs/>
          <w:color w:val="000000"/>
          <w:sz w:val="18"/>
          <w:szCs w:val="18"/>
        </w:rPr>
        <w:t>Prevozi osnovnošolskih otrok v občini Gornja Radgona za šolska leta 2025/2026, 2026/2027 in 2027/2028</w:t>
      </w:r>
      <w:bookmarkEnd w:id="8"/>
      <w:r>
        <w:rPr>
          <w:rFonts w:ascii="Arial" w:hAnsi="Arial" w:cs="Arial"/>
          <w:color w:val="000000"/>
          <w:sz w:val="18"/>
          <w:szCs w:val="18"/>
        </w:rPr>
        <w:t>«,</w:t>
      </w:r>
    </w:p>
    <w:p w14:paraId="233EEED0" w14:textId="77777777" w:rsidR="00D00EE0" w:rsidRDefault="00000000">
      <w:pPr>
        <w:spacing w:before="225" w:after="225" w:line="240" w:lineRule="auto"/>
        <w:jc w:val="both"/>
      </w:pPr>
      <w:r>
        <w:rPr>
          <w:rFonts w:ascii="Arial" w:hAnsi="Arial" w:cs="Arial"/>
          <w:color w:val="000000"/>
          <w:sz w:val="18"/>
          <w:szCs w:val="18"/>
        </w:rPr>
        <w:t>izjavljamo, da (ustrezno označi in izpolni):</w:t>
      </w:r>
    </w:p>
    <w:p w14:paraId="405C64B3" w14:textId="77777777" w:rsidR="00D00EE0" w:rsidRDefault="00000000">
      <w:pPr>
        <w:spacing w:before="225" w:after="225" w:line="240" w:lineRule="auto"/>
        <w:jc w:val="both"/>
      </w:pPr>
      <w:r>
        <w:rPr>
          <w:rFonts w:ascii="Arial" w:hAnsi="Arial" w:cs="Arial"/>
          <w:b/>
          <w:bCs/>
          <w:color w:val="000000"/>
          <w:sz w:val="18"/>
          <w:szCs w:val="18"/>
        </w:rPr>
        <w:t>[   ] ne nastopamo s podizvajalci</w:t>
      </w:r>
    </w:p>
    <w:p w14:paraId="338FF747" w14:textId="77777777" w:rsidR="00D00EE0" w:rsidRDefault="0000000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D00EE0" w14:paraId="517C95FB"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50E26E0" w14:textId="77777777" w:rsidR="00D00EE0"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AF62F2C" w14:textId="77777777" w:rsidR="00D00EE0" w:rsidRDefault="00000000">
            <w:r>
              <w:rPr>
                <w:rFonts w:ascii="Arial" w:hAnsi="Arial" w:cs="Arial"/>
                <w:color w:val="000000"/>
                <w:position w:val="-2"/>
                <w:sz w:val="18"/>
                <w:szCs w:val="18"/>
              </w:rPr>
              <w:t> </w:t>
            </w:r>
          </w:p>
        </w:tc>
      </w:tr>
      <w:tr w:rsidR="00D00EE0" w14:paraId="5D11B9EB"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392A6B6" w14:textId="77777777" w:rsidR="00D00EE0"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125682" w14:textId="77777777" w:rsidR="00D00EE0" w:rsidRDefault="00000000">
            <w:pPr>
              <w:spacing w:before="135" w:after="135"/>
              <w:jc w:val="both"/>
              <w:textAlignment w:val="center"/>
            </w:pPr>
            <w:r>
              <w:rPr>
                <w:rFonts w:ascii="Arial" w:hAnsi="Arial" w:cs="Arial"/>
                <w:color w:val="000000"/>
                <w:position w:val="-2"/>
                <w:sz w:val="18"/>
                <w:szCs w:val="18"/>
              </w:rPr>
              <w:t>Opis del, ki jih bo izvedel podizvajalec:</w:t>
            </w:r>
          </w:p>
          <w:p w14:paraId="068D6A29" w14:textId="77777777" w:rsidR="00D00EE0" w:rsidRDefault="00000000">
            <w:pPr>
              <w:spacing w:before="135" w:after="135"/>
              <w:jc w:val="both"/>
              <w:textAlignment w:val="center"/>
            </w:pPr>
            <w:r>
              <w:rPr>
                <w:rFonts w:ascii="Arial" w:hAnsi="Arial" w:cs="Arial"/>
                <w:color w:val="000000"/>
                <w:position w:val="-2"/>
                <w:sz w:val="18"/>
                <w:szCs w:val="18"/>
              </w:rPr>
              <w:t> </w:t>
            </w:r>
          </w:p>
          <w:p w14:paraId="7A2E4B75" w14:textId="1E9C2ADE" w:rsidR="00D00EE0" w:rsidRDefault="00000000">
            <w:pPr>
              <w:spacing w:before="135" w:after="135"/>
              <w:jc w:val="both"/>
              <w:textAlignment w:val="center"/>
            </w:pPr>
            <w:r>
              <w:rPr>
                <w:rFonts w:ascii="Arial" w:hAnsi="Arial" w:cs="Arial"/>
                <w:color w:val="000000"/>
                <w:position w:val="-2"/>
                <w:sz w:val="18"/>
                <w:szCs w:val="18"/>
              </w:rPr>
              <w:t>% končne ponudbe vrednosti</w:t>
            </w:r>
            <w:r w:rsidR="00E31BA4">
              <w:rPr>
                <w:rFonts w:ascii="Arial" w:hAnsi="Arial" w:cs="Arial"/>
                <w:color w:val="000000"/>
                <w:position w:val="-2"/>
                <w:sz w:val="18"/>
                <w:szCs w:val="18"/>
              </w:rPr>
              <w:t xml:space="preserve"> z DDV</w:t>
            </w:r>
            <w:r>
              <w:rPr>
                <w:rFonts w:ascii="Arial" w:hAnsi="Arial" w:cs="Arial"/>
                <w:color w:val="000000"/>
                <w:position w:val="-2"/>
                <w:sz w:val="18"/>
                <w:szCs w:val="18"/>
              </w:rPr>
              <w:t>, ki jo bo izvedel podizvajalec: ____</w:t>
            </w:r>
          </w:p>
        </w:tc>
      </w:tr>
      <w:tr w:rsidR="00D00EE0" w14:paraId="31274EB8"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C16544D" w14:textId="77777777" w:rsidR="00D00EE0"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FACBEFA" w14:textId="77777777" w:rsidR="00D00EE0" w:rsidRDefault="00000000">
            <w:r>
              <w:rPr>
                <w:rFonts w:ascii="Arial" w:hAnsi="Arial" w:cs="Arial"/>
                <w:color w:val="000000"/>
                <w:position w:val="-2"/>
                <w:sz w:val="18"/>
                <w:szCs w:val="18"/>
              </w:rPr>
              <w:t> </w:t>
            </w:r>
          </w:p>
        </w:tc>
      </w:tr>
      <w:tr w:rsidR="00D00EE0" w14:paraId="2A493E6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C03B0C6" w14:textId="77777777" w:rsidR="00D00EE0"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4A18428" w14:textId="77777777" w:rsidR="00D00EE0" w:rsidRDefault="00000000">
            <w:pPr>
              <w:spacing w:before="135" w:after="135"/>
              <w:jc w:val="both"/>
              <w:textAlignment w:val="center"/>
            </w:pPr>
            <w:r>
              <w:rPr>
                <w:rFonts w:ascii="Arial" w:hAnsi="Arial" w:cs="Arial"/>
                <w:color w:val="000000"/>
                <w:position w:val="-2"/>
                <w:sz w:val="18"/>
                <w:szCs w:val="18"/>
              </w:rPr>
              <w:t>Opis del, ki jih bo izvedel podizvajalec:</w:t>
            </w:r>
          </w:p>
          <w:p w14:paraId="0357BF69" w14:textId="77777777" w:rsidR="00D00EE0" w:rsidRDefault="00000000">
            <w:pPr>
              <w:spacing w:before="135" w:after="135"/>
              <w:jc w:val="both"/>
              <w:textAlignment w:val="center"/>
            </w:pPr>
            <w:r>
              <w:rPr>
                <w:rFonts w:ascii="Arial" w:hAnsi="Arial" w:cs="Arial"/>
                <w:color w:val="000000"/>
                <w:position w:val="-2"/>
                <w:sz w:val="18"/>
                <w:szCs w:val="18"/>
              </w:rPr>
              <w:t> </w:t>
            </w:r>
          </w:p>
          <w:p w14:paraId="5856E08E" w14:textId="09646A46" w:rsidR="00D00EE0" w:rsidRDefault="00000000">
            <w:pPr>
              <w:spacing w:before="135" w:after="135"/>
              <w:jc w:val="both"/>
              <w:textAlignment w:val="center"/>
            </w:pPr>
            <w:r>
              <w:rPr>
                <w:rFonts w:ascii="Arial" w:hAnsi="Arial" w:cs="Arial"/>
                <w:color w:val="000000"/>
                <w:position w:val="-2"/>
                <w:sz w:val="18"/>
                <w:szCs w:val="18"/>
              </w:rPr>
              <w:t>% končne ponudbe vrednosti</w:t>
            </w:r>
            <w:r w:rsidR="00E31BA4">
              <w:rPr>
                <w:rFonts w:ascii="Arial" w:hAnsi="Arial" w:cs="Arial"/>
                <w:color w:val="000000"/>
                <w:position w:val="-2"/>
                <w:sz w:val="18"/>
                <w:szCs w:val="18"/>
              </w:rPr>
              <w:t xml:space="preserve"> z DDV</w:t>
            </w:r>
            <w:r>
              <w:rPr>
                <w:rFonts w:ascii="Arial" w:hAnsi="Arial" w:cs="Arial"/>
                <w:color w:val="000000"/>
                <w:position w:val="-2"/>
                <w:sz w:val="18"/>
                <w:szCs w:val="18"/>
              </w:rPr>
              <w:t>, ki jo bo izvedel podizvajalec: ____</w:t>
            </w:r>
          </w:p>
          <w:p w14:paraId="17F19762" w14:textId="77777777" w:rsidR="00D00EE0" w:rsidRDefault="00000000">
            <w:pPr>
              <w:spacing w:before="135" w:after="135"/>
              <w:jc w:val="both"/>
              <w:textAlignment w:val="center"/>
            </w:pPr>
            <w:r>
              <w:rPr>
                <w:rFonts w:ascii="Arial" w:hAnsi="Arial" w:cs="Arial"/>
                <w:color w:val="000000"/>
                <w:position w:val="-2"/>
                <w:sz w:val="18"/>
                <w:szCs w:val="18"/>
              </w:rPr>
              <w:t> </w:t>
            </w:r>
          </w:p>
        </w:tc>
      </w:tr>
    </w:tbl>
    <w:p w14:paraId="56EAD66B" w14:textId="77777777" w:rsidR="00D00EE0" w:rsidRDefault="0000000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0A30B625" w14:textId="77777777" w:rsidR="00D00EE0" w:rsidRDefault="00000000">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D00EE0" w14:paraId="33F22926" w14:textId="77777777">
        <w:tc>
          <w:tcPr>
            <w:tcW w:w="4080" w:type="dxa"/>
            <w:tcMar>
              <w:top w:w="135" w:type="dxa"/>
              <w:bottom w:w="135" w:type="dxa"/>
            </w:tcMar>
            <w:vAlign w:val="center"/>
          </w:tcPr>
          <w:p w14:paraId="09C852CE" w14:textId="77777777" w:rsidR="00D00EE0" w:rsidRDefault="00000000">
            <w:r>
              <w:rPr>
                <w:rFonts w:ascii="Arial" w:hAnsi="Arial" w:cs="Arial"/>
                <w:color w:val="000000"/>
                <w:position w:val="-2"/>
                <w:sz w:val="18"/>
                <w:szCs w:val="18"/>
              </w:rPr>
              <w:t>Kraj in datum:</w:t>
            </w:r>
          </w:p>
        </w:tc>
        <w:tc>
          <w:tcPr>
            <w:tcW w:w="0" w:type="auto"/>
            <w:tcMar>
              <w:top w:w="135" w:type="dxa"/>
              <w:bottom w:w="135" w:type="dxa"/>
            </w:tcMar>
            <w:vAlign w:val="center"/>
          </w:tcPr>
          <w:p w14:paraId="651D6680" w14:textId="77777777" w:rsidR="00D00EE0" w:rsidRDefault="00000000">
            <w:r>
              <w:rPr>
                <w:rFonts w:ascii="Arial" w:hAnsi="Arial" w:cs="Arial"/>
                <w:color w:val="000000"/>
                <w:position w:val="-2"/>
                <w:sz w:val="18"/>
                <w:szCs w:val="18"/>
              </w:rPr>
              <w:t>Ime in priimek: _____________________</w:t>
            </w:r>
          </w:p>
        </w:tc>
      </w:tr>
      <w:tr w:rsidR="00D00EE0" w14:paraId="0E08B659" w14:textId="77777777">
        <w:tc>
          <w:tcPr>
            <w:tcW w:w="4080" w:type="dxa"/>
            <w:tcMar>
              <w:top w:w="135" w:type="dxa"/>
              <w:bottom w:w="135" w:type="dxa"/>
            </w:tcMar>
            <w:vAlign w:val="center"/>
          </w:tcPr>
          <w:p w14:paraId="6C2158D0" w14:textId="77777777" w:rsidR="00D00EE0" w:rsidRDefault="00000000">
            <w:r>
              <w:rPr>
                <w:rFonts w:ascii="Arial" w:hAnsi="Arial" w:cs="Arial"/>
                <w:color w:val="000000"/>
                <w:position w:val="-2"/>
                <w:sz w:val="18"/>
                <w:szCs w:val="18"/>
              </w:rPr>
              <w:t> </w:t>
            </w:r>
          </w:p>
        </w:tc>
        <w:tc>
          <w:tcPr>
            <w:tcW w:w="0" w:type="auto"/>
            <w:tcMar>
              <w:top w:w="135" w:type="dxa"/>
              <w:bottom w:w="135" w:type="dxa"/>
            </w:tcMar>
            <w:vAlign w:val="center"/>
          </w:tcPr>
          <w:p w14:paraId="565924BD" w14:textId="77777777" w:rsidR="00D00EE0" w:rsidRDefault="00D00EE0"/>
          <w:p w14:paraId="34E34632" w14:textId="77777777" w:rsidR="00D00EE0" w:rsidRDefault="00000000">
            <w:pPr>
              <w:jc w:val="center"/>
            </w:pPr>
            <w:r>
              <w:rPr>
                <w:rFonts w:ascii="Arial" w:hAnsi="Arial" w:cs="Arial"/>
                <w:color w:val="A9A9A9"/>
                <w:position w:val="-2"/>
                <w:sz w:val="18"/>
                <w:szCs w:val="18"/>
              </w:rPr>
              <w:t>(žig in podpis)</w:t>
            </w:r>
          </w:p>
        </w:tc>
      </w:tr>
    </w:tbl>
    <w:p w14:paraId="7F482110" w14:textId="77777777" w:rsidR="00D00EE0" w:rsidRDefault="0000000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1F80FC1" w14:textId="77777777" w:rsidR="00D00EE0" w:rsidRDefault="00D00EE0"/>
    <w:p w14:paraId="4A3F53A9" w14:textId="77777777" w:rsidR="00E31BA4" w:rsidRDefault="00E31BA4"/>
    <w:p w14:paraId="67464A2A" w14:textId="20DA909C" w:rsidR="00E31BA4" w:rsidRPr="004E37C2" w:rsidRDefault="00E31BA4" w:rsidP="00E31BA4">
      <w:pPr>
        <w:spacing w:before="225" w:after="225" w:line="240" w:lineRule="auto"/>
        <w:jc w:val="right"/>
        <w:rPr>
          <w:rFonts w:ascii="Arial" w:hAnsi="Arial" w:cs="Arial"/>
          <w:sz w:val="18"/>
          <w:szCs w:val="18"/>
        </w:rPr>
      </w:pPr>
      <w:bookmarkStart w:id="9" w:name="_Hlk199938144"/>
      <w:r>
        <w:rPr>
          <w:rFonts w:ascii="Arial" w:hAnsi="Arial" w:cs="Arial"/>
          <w:sz w:val="18"/>
          <w:szCs w:val="18"/>
        </w:rPr>
        <w:lastRenderedPageBreak/>
        <w:t>Obrazec št. 1</w:t>
      </w:r>
      <w:r w:rsidR="001B4DFD">
        <w:rPr>
          <w:rFonts w:ascii="Arial" w:hAnsi="Arial" w:cs="Arial"/>
          <w:sz w:val="18"/>
          <w:szCs w:val="18"/>
        </w:rPr>
        <w:t>2</w:t>
      </w:r>
    </w:p>
    <w:p w14:paraId="3FBA9282" w14:textId="77777777" w:rsidR="00E31BA4" w:rsidRDefault="00E31BA4" w:rsidP="00E31BA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 – SKLOP 1</w:t>
      </w:r>
    </w:p>
    <w:p w14:paraId="73936B80" w14:textId="77777777" w:rsidR="00E31BA4" w:rsidRDefault="00E31BA4" w:rsidP="00E31BA4">
      <w:pPr>
        <w:spacing w:after="120"/>
        <w:rPr>
          <w:rFonts w:ascii="Arial" w:hAnsi="Arial" w:cs="Arial"/>
        </w:rPr>
      </w:pPr>
    </w:p>
    <w:p w14:paraId="79900B60" w14:textId="77777777" w:rsidR="00E31BA4" w:rsidRPr="004E37C2" w:rsidRDefault="00E31BA4" w:rsidP="00E31BA4">
      <w:pPr>
        <w:spacing w:before="225" w:after="225" w:line="240" w:lineRule="auto"/>
        <w:jc w:val="center"/>
        <w:rPr>
          <w:rFonts w:ascii="Arial" w:hAnsi="Arial" w:cs="Arial"/>
          <w:b/>
          <w:bCs/>
          <w:color w:val="000000"/>
          <w:sz w:val="18"/>
          <w:szCs w:val="18"/>
        </w:rPr>
      </w:pPr>
      <w:r w:rsidRPr="009270E8">
        <w:rPr>
          <w:rFonts w:ascii="Arial" w:hAnsi="Arial" w:cs="Arial"/>
          <w:b/>
          <w:bCs/>
          <w:color w:val="000000"/>
          <w:sz w:val="18"/>
          <w:szCs w:val="18"/>
        </w:rPr>
        <w:t xml:space="preserve">MENIČNA IZJAVA </w:t>
      </w:r>
    </w:p>
    <w:p w14:paraId="26116813" w14:textId="77777777" w:rsidR="00E31BA4" w:rsidRPr="004E37C2" w:rsidRDefault="00E31BA4" w:rsidP="00E31BA4">
      <w:pPr>
        <w:spacing w:before="225" w:after="225" w:line="240" w:lineRule="auto"/>
        <w:jc w:val="center"/>
        <w:rPr>
          <w:sz w:val="18"/>
          <w:szCs w:val="18"/>
        </w:rPr>
      </w:pPr>
      <w:r w:rsidRPr="004E37C2">
        <w:rPr>
          <w:rFonts w:ascii="Arial" w:hAnsi="Arial" w:cs="Arial"/>
          <w:color w:val="000000"/>
          <w:sz w:val="18"/>
          <w:szCs w:val="18"/>
        </w:rPr>
        <w:t>s pooblastilom za izpolnitev in unovčenje menice</w:t>
      </w:r>
    </w:p>
    <w:p w14:paraId="04D260AC" w14:textId="77777777" w:rsidR="00E31BA4" w:rsidRDefault="00E31BA4" w:rsidP="00E31BA4">
      <w:pPr>
        <w:spacing w:before="225" w:after="225" w:line="240" w:lineRule="auto"/>
        <w:jc w:val="both"/>
      </w:pPr>
      <w:r>
        <w:rPr>
          <w:rFonts w:ascii="Arial" w:hAnsi="Arial" w:cs="Arial"/>
          <w:color w:val="000000"/>
          <w:sz w:val="18"/>
          <w:szCs w:val="18"/>
        </w:rPr>
        <w:t> </w:t>
      </w:r>
    </w:p>
    <w:p w14:paraId="15D349B4" w14:textId="77777777" w:rsidR="00E31BA4" w:rsidRDefault="00E31BA4" w:rsidP="00E31BA4">
      <w:pPr>
        <w:spacing w:before="225" w:after="225" w:line="240" w:lineRule="auto"/>
        <w:jc w:val="both"/>
      </w:pPr>
      <w:r>
        <w:rPr>
          <w:rFonts w:ascii="Arial" w:hAnsi="Arial" w:cs="Arial"/>
          <w:color w:val="000000"/>
          <w:sz w:val="18"/>
          <w:szCs w:val="18"/>
        </w:rPr>
        <w:t xml:space="preserve">Naročniku OBČINA GORNJA RADGONA, Partizanska cesta 13, 9250 Gornja Radgona,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65BF401A" w14:textId="667215A7" w:rsidR="00E31BA4" w:rsidRDefault="00E31BA4" w:rsidP="00E31BA4">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»Prevozi osnovnošolskih otrok v občini Gornja Radgona za šolska leta 2025/2026, 2026/2027 in 2027/2028« - SKLOP 1</w:t>
      </w:r>
    </w:p>
    <w:p w14:paraId="750B0ABF" w14:textId="77777777" w:rsidR="00E31BA4" w:rsidRPr="00E7245D" w:rsidRDefault="00E31BA4" w:rsidP="00E31BA4">
      <w:pPr>
        <w:spacing w:before="225" w:after="225" w:line="240" w:lineRule="auto"/>
        <w:jc w:val="both"/>
        <w:rPr>
          <w:rFonts w:ascii="Arial" w:hAnsi="Arial" w:cs="Arial"/>
          <w:color w:val="000000"/>
          <w:sz w:val="18"/>
          <w:szCs w:val="18"/>
        </w:rPr>
      </w:pPr>
      <w:r>
        <w:rPr>
          <w:rFonts w:ascii="Arial" w:hAnsi="Arial" w:cs="Arial"/>
          <w:color w:val="000000"/>
          <w:sz w:val="18"/>
          <w:szCs w:val="18"/>
        </w:rPr>
        <w:t>izročamo bianko lastno menico ter menično izjavo s pooblastilom za izpolnitev in unovčenje menice.</w:t>
      </w:r>
    </w:p>
    <w:p w14:paraId="43A83168" w14:textId="77777777" w:rsidR="00E31BA4" w:rsidRDefault="00E31BA4" w:rsidP="00E31BA4">
      <w:pPr>
        <w:spacing w:before="225" w:after="225" w:line="240" w:lineRule="auto"/>
        <w:jc w:val="both"/>
        <w:rPr>
          <w:rFonts w:ascii="Arial" w:hAnsi="Arial" w:cs="Arial"/>
          <w:color w:val="000000"/>
          <w:sz w:val="18"/>
          <w:szCs w:val="18"/>
        </w:rPr>
      </w:pPr>
    </w:p>
    <w:p w14:paraId="267C2B8A" w14:textId="77777777" w:rsidR="00E31BA4" w:rsidRDefault="00E31BA4" w:rsidP="00E31BA4">
      <w:pPr>
        <w:spacing w:before="225" w:after="225" w:line="240" w:lineRule="auto"/>
        <w:jc w:val="both"/>
      </w:pPr>
      <w:r>
        <w:rPr>
          <w:rFonts w:ascii="Arial" w:hAnsi="Arial" w:cs="Arial"/>
          <w:color w:val="000000"/>
          <w:sz w:val="18"/>
          <w:szCs w:val="18"/>
        </w:rPr>
        <w:t xml:space="preserve">Naročnika OBČINA GORNJA RADGONA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049F0EEC" w14:textId="77777777" w:rsidR="00E31BA4" w:rsidRDefault="00E31BA4" w:rsidP="00E31BA4">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50C39A4" w14:textId="77777777" w:rsidR="00E31BA4" w:rsidRDefault="00E31BA4" w:rsidP="00E31BA4">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210C347A" w14:textId="77777777" w:rsidR="00E31BA4" w:rsidRDefault="00E31BA4" w:rsidP="00E31BA4">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6C45F55F" w14:textId="77777777" w:rsidR="00E31BA4" w:rsidRDefault="00E31BA4" w:rsidP="00E31BA4">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52E34189" w14:textId="77777777" w:rsidR="00E31BA4" w:rsidRDefault="00E31BA4" w:rsidP="00E31BA4">
      <w:pPr>
        <w:spacing w:before="225" w:after="225" w:line="240" w:lineRule="auto"/>
        <w:jc w:val="both"/>
      </w:pPr>
      <w:r>
        <w:rPr>
          <w:rFonts w:ascii="Arial" w:hAnsi="Arial" w:cs="Arial"/>
          <w:color w:val="000000"/>
          <w:sz w:val="18"/>
          <w:szCs w:val="18"/>
        </w:rPr>
        <w:t> </w:t>
      </w:r>
    </w:p>
    <w:p w14:paraId="735600B4" w14:textId="77777777" w:rsidR="00E31BA4" w:rsidRDefault="00E31BA4" w:rsidP="00E31BA4">
      <w:pPr>
        <w:spacing w:before="225" w:after="225" w:line="240" w:lineRule="auto"/>
        <w:jc w:val="both"/>
      </w:pPr>
      <w:r>
        <w:rPr>
          <w:rFonts w:ascii="Arial" w:hAnsi="Arial" w:cs="Arial"/>
          <w:color w:val="000000"/>
          <w:sz w:val="18"/>
          <w:szCs w:val="18"/>
        </w:rPr>
        <w:t>Priloga: </w:t>
      </w:r>
    </w:p>
    <w:p w14:paraId="4565F4B9" w14:textId="77777777" w:rsidR="00E31BA4" w:rsidRDefault="00E31BA4" w:rsidP="00E31BA4">
      <w:pPr>
        <w:spacing w:before="225" w:after="225" w:line="240" w:lineRule="auto"/>
        <w:jc w:val="both"/>
      </w:pPr>
      <w:r>
        <w:rPr>
          <w:rFonts w:ascii="Arial" w:hAnsi="Arial" w:cs="Arial"/>
          <w:color w:val="000000"/>
          <w:sz w:val="18"/>
          <w:szCs w:val="18"/>
        </w:rPr>
        <w:t>- bianco menica, podpisana in žigosana</w:t>
      </w:r>
    </w:p>
    <w:p w14:paraId="736A3672" w14:textId="77777777" w:rsidR="00E31BA4" w:rsidRDefault="00E31BA4" w:rsidP="00E31BA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E31BA4" w14:paraId="66C8ECF4" w14:textId="77777777" w:rsidTr="002D2F03">
        <w:tc>
          <w:tcPr>
            <w:tcW w:w="2500" w:type="pct"/>
            <w:tcMar>
              <w:top w:w="75" w:type="dxa"/>
              <w:bottom w:w="75" w:type="dxa"/>
            </w:tcMar>
            <w:vAlign w:val="center"/>
          </w:tcPr>
          <w:p w14:paraId="4CB79A11" w14:textId="77777777" w:rsidR="00E31BA4" w:rsidRDefault="00E31BA4" w:rsidP="002D2F03">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A9E5252" w14:textId="77777777" w:rsidR="00E31BA4" w:rsidRDefault="00E31BA4" w:rsidP="002D2F03">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E31BA4" w14:paraId="42F283E5" w14:textId="77777777" w:rsidTr="002D2F03">
        <w:tc>
          <w:tcPr>
            <w:tcW w:w="2500" w:type="pct"/>
            <w:tcMar>
              <w:top w:w="75" w:type="dxa"/>
              <w:bottom w:w="75" w:type="dxa"/>
            </w:tcMar>
            <w:vAlign w:val="center"/>
          </w:tcPr>
          <w:p w14:paraId="45372C53" w14:textId="77777777" w:rsidR="00E31BA4" w:rsidRDefault="00E31BA4" w:rsidP="002D2F03">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0AC4444" w14:textId="77777777" w:rsidR="00E31BA4" w:rsidRDefault="00E31BA4" w:rsidP="002D2F03"/>
          <w:p w14:paraId="1BC3D5EC" w14:textId="77777777" w:rsidR="00E31BA4" w:rsidRDefault="00E31BA4" w:rsidP="002D2F03">
            <w:pPr>
              <w:jc w:val="center"/>
            </w:pPr>
            <w:r>
              <w:rPr>
                <w:rFonts w:ascii="Arial" w:hAnsi="Arial" w:cs="Arial"/>
                <w:color w:val="A9A9A9"/>
                <w:position w:val="-2"/>
                <w:sz w:val="18"/>
                <w:szCs w:val="18"/>
              </w:rPr>
              <w:t>(žig in podpis)</w:t>
            </w:r>
          </w:p>
        </w:tc>
      </w:tr>
    </w:tbl>
    <w:p w14:paraId="05459E23" w14:textId="77777777" w:rsidR="00E31BA4" w:rsidRDefault="00E31BA4"/>
    <w:bookmarkEnd w:id="9"/>
    <w:p w14:paraId="0746F0CB" w14:textId="77777777" w:rsidR="00E31BA4" w:rsidRDefault="00E31BA4"/>
    <w:p w14:paraId="06FCA6B8" w14:textId="77777777" w:rsidR="00E31BA4" w:rsidRDefault="00E31BA4"/>
    <w:p w14:paraId="4ED74D4C" w14:textId="77777777" w:rsidR="00E31BA4" w:rsidRDefault="00E31BA4"/>
    <w:p w14:paraId="5CA4AB81" w14:textId="77777777" w:rsidR="00E31BA4" w:rsidRDefault="00E31BA4"/>
    <w:p w14:paraId="6F3A8583" w14:textId="6D07B555" w:rsidR="00E31BA4" w:rsidRPr="004E37C2" w:rsidRDefault="00E31BA4" w:rsidP="00E31BA4">
      <w:pPr>
        <w:spacing w:before="225" w:after="225" w:line="240" w:lineRule="auto"/>
        <w:jc w:val="right"/>
        <w:rPr>
          <w:rFonts w:ascii="Arial" w:hAnsi="Arial" w:cs="Arial"/>
          <w:sz w:val="18"/>
          <w:szCs w:val="18"/>
        </w:rPr>
      </w:pPr>
      <w:r>
        <w:rPr>
          <w:rFonts w:ascii="Arial" w:hAnsi="Arial" w:cs="Arial"/>
          <w:sz w:val="18"/>
          <w:szCs w:val="18"/>
        </w:rPr>
        <w:lastRenderedPageBreak/>
        <w:t>Obrazec št. 1</w:t>
      </w:r>
      <w:r w:rsidR="001B4DFD">
        <w:rPr>
          <w:rFonts w:ascii="Arial" w:hAnsi="Arial" w:cs="Arial"/>
          <w:sz w:val="18"/>
          <w:szCs w:val="18"/>
        </w:rPr>
        <w:t>3</w:t>
      </w:r>
    </w:p>
    <w:p w14:paraId="3320E96D" w14:textId="79610029" w:rsidR="00E31BA4" w:rsidRDefault="00E31BA4" w:rsidP="00E31BA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 – SKLOP 2</w:t>
      </w:r>
    </w:p>
    <w:p w14:paraId="10A7D7BD" w14:textId="77777777" w:rsidR="00E31BA4" w:rsidRDefault="00E31BA4" w:rsidP="00E31BA4">
      <w:pPr>
        <w:spacing w:after="120"/>
        <w:rPr>
          <w:rFonts w:ascii="Arial" w:hAnsi="Arial" w:cs="Arial"/>
        </w:rPr>
      </w:pPr>
    </w:p>
    <w:p w14:paraId="120C18AC" w14:textId="77777777" w:rsidR="00E31BA4" w:rsidRPr="004E37C2" w:rsidRDefault="00E31BA4" w:rsidP="00E31BA4">
      <w:pPr>
        <w:spacing w:before="225" w:after="225" w:line="240" w:lineRule="auto"/>
        <w:jc w:val="center"/>
        <w:rPr>
          <w:rFonts w:ascii="Arial" w:hAnsi="Arial" w:cs="Arial"/>
          <w:b/>
          <w:bCs/>
          <w:color w:val="000000"/>
          <w:sz w:val="18"/>
          <w:szCs w:val="18"/>
        </w:rPr>
      </w:pPr>
      <w:r w:rsidRPr="009270E8">
        <w:rPr>
          <w:rFonts w:ascii="Arial" w:hAnsi="Arial" w:cs="Arial"/>
          <w:b/>
          <w:bCs/>
          <w:color w:val="000000"/>
          <w:sz w:val="18"/>
          <w:szCs w:val="18"/>
        </w:rPr>
        <w:t xml:space="preserve">MENIČNA IZJAVA </w:t>
      </w:r>
    </w:p>
    <w:p w14:paraId="751B3BFF" w14:textId="77777777" w:rsidR="00E31BA4" w:rsidRPr="004E37C2" w:rsidRDefault="00E31BA4" w:rsidP="00E31BA4">
      <w:pPr>
        <w:spacing w:before="225" w:after="225" w:line="240" w:lineRule="auto"/>
        <w:jc w:val="center"/>
        <w:rPr>
          <w:sz w:val="18"/>
          <w:szCs w:val="18"/>
        </w:rPr>
      </w:pPr>
      <w:r w:rsidRPr="004E37C2">
        <w:rPr>
          <w:rFonts w:ascii="Arial" w:hAnsi="Arial" w:cs="Arial"/>
          <w:color w:val="000000"/>
          <w:sz w:val="18"/>
          <w:szCs w:val="18"/>
        </w:rPr>
        <w:t>s pooblastilom za izpolnitev in unovčenje menice</w:t>
      </w:r>
    </w:p>
    <w:p w14:paraId="30D9AAB6" w14:textId="77777777" w:rsidR="00E31BA4" w:rsidRDefault="00E31BA4" w:rsidP="00E31BA4">
      <w:pPr>
        <w:spacing w:before="225" w:after="225" w:line="240" w:lineRule="auto"/>
        <w:jc w:val="both"/>
      </w:pPr>
      <w:r>
        <w:rPr>
          <w:rFonts w:ascii="Arial" w:hAnsi="Arial" w:cs="Arial"/>
          <w:color w:val="000000"/>
          <w:sz w:val="18"/>
          <w:szCs w:val="18"/>
        </w:rPr>
        <w:t> </w:t>
      </w:r>
    </w:p>
    <w:p w14:paraId="2976D25F" w14:textId="77777777" w:rsidR="00E31BA4" w:rsidRDefault="00E31BA4" w:rsidP="00E31BA4">
      <w:pPr>
        <w:spacing w:before="225" w:after="225" w:line="240" w:lineRule="auto"/>
        <w:jc w:val="both"/>
      </w:pPr>
      <w:r>
        <w:rPr>
          <w:rFonts w:ascii="Arial" w:hAnsi="Arial" w:cs="Arial"/>
          <w:color w:val="000000"/>
          <w:sz w:val="18"/>
          <w:szCs w:val="18"/>
        </w:rPr>
        <w:t xml:space="preserve">Naročniku OBČINA GORNJA RADGONA, Partizanska cesta 13, 9250 Gornja Radgona,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4E716093" w14:textId="074E5923" w:rsidR="00E31BA4" w:rsidRDefault="00E31BA4" w:rsidP="00E31BA4">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»Prevozi osnovnošolskih otrok v občini Gornja Radgona za šolska leta 2025/2026, 2026/2027 in 2027/2028« - SKLOP 2</w:t>
      </w:r>
    </w:p>
    <w:p w14:paraId="6E92CDFA" w14:textId="77777777" w:rsidR="00E31BA4" w:rsidRPr="00E7245D" w:rsidRDefault="00E31BA4" w:rsidP="00E31BA4">
      <w:pPr>
        <w:spacing w:before="225" w:after="225" w:line="240" w:lineRule="auto"/>
        <w:jc w:val="both"/>
        <w:rPr>
          <w:rFonts w:ascii="Arial" w:hAnsi="Arial" w:cs="Arial"/>
          <w:color w:val="000000"/>
          <w:sz w:val="18"/>
          <w:szCs w:val="18"/>
        </w:rPr>
      </w:pPr>
      <w:r>
        <w:rPr>
          <w:rFonts w:ascii="Arial" w:hAnsi="Arial" w:cs="Arial"/>
          <w:color w:val="000000"/>
          <w:sz w:val="18"/>
          <w:szCs w:val="18"/>
        </w:rPr>
        <w:t>izročamo bianko lastno menico ter menično izjavo s pooblastilom za izpolnitev in unovčenje menice.</w:t>
      </w:r>
    </w:p>
    <w:p w14:paraId="10F4E337" w14:textId="77777777" w:rsidR="00E31BA4" w:rsidRDefault="00E31BA4" w:rsidP="00E31BA4">
      <w:pPr>
        <w:spacing w:before="225" w:after="225" w:line="240" w:lineRule="auto"/>
        <w:jc w:val="both"/>
        <w:rPr>
          <w:rFonts w:ascii="Arial" w:hAnsi="Arial" w:cs="Arial"/>
          <w:color w:val="000000"/>
          <w:sz w:val="18"/>
          <w:szCs w:val="18"/>
        </w:rPr>
      </w:pPr>
    </w:p>
    <w:p w14:paraId="1DBD5DF8" w14:textId="77777777" w:rsidR="00E31BA4" w:rsidRDefault="00E31BA4" w:rsidP="00E31BA4">
      <w:pPr>
        <w:spacing w:before="225" w:after="225" w:line="240" w:lineRule="auto"/>
        <w:jc w:val="both"/>
      </w:pPr>
      <w:r>
        <w:rPr>
          <w:rFonts w:ascii="Arial" w:hAnsi="Arial" w:cs="Arial"/>
          <w:color w:val="000000"/>
          <w:sz w:val="18"/>
          <w:szCs w:val="18"/>
        </w:rPr>
        <w:t xml:space="preserve">Naročnika OBČINA GORNJA RADGONA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04CAB449" w14:textId="77777777" w:rsidR="00E31BA4" w:rsidRDefault="00E31BA4" w:rsidP="00E31BA4">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F73090B" w14:textId="77777777" w:rsidR="00E31BA4" w:rsidRDefault="00E31BA4" w:rsidP="00E31BA4">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2B2ED180" w14:textId="77777777" w:rsidR="00E31BA4" w:rsidRDefault="00E31BA4" w:rsidP="00E31BA4">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3E27E18F" w14:textId="77777777" w:rsidR="00E31BA4" w:rsidRDefault="00E31BA4" w:rsidP="00E31BA4">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1B04FE6C" w14:textId="77777777" w:rsidR="00E31BA4" w:rsidRDefault="00E31BA4" w:rsidP="00E31BA4">
      <w:pPr>
        <w:spacing w:before="225" w:after="225" w:line="240" w:lineRule="auto"/>
        <w:jc w:val="both"/>
      </w:pPr>
      <w:r>
        <w:rPr>
          <w:rFonts w:ascii="Arial" w:hAnsi="Arial" w:cs="Arial"/>
          <w:color w:val="000000"/>
          <w:sz w:val="18"/>
          <w:szCs w:val="18"/>
        </w:rPr>
        <w:t> </w:t>
      </w:r>
    </w:p>
    <w:p w14:paraId="29A1360D" w14:textId="77777777" w:rsidR="00E31BA4" w:rsidRDefault="00E31BA4" w:rsidP="00E31BA4">
      <w:pPr>
        <w:spacing w:before="225" w:after="225" w:line="240" w:lineRule="auto"/>
        <w:jc w:val="both"/>
      </w:pPr>
      <w:r>
        <w:rPr>
          <w:rFonts w:ascii="Arial" w:hAnsi="Arial" w:cs="Arial"/>
          <w:color w:val="000000"/>
          <w:sz w:val="18"/>
          <w:szCs w:val="18"/>
        </w:rPr>
        <w:t>Priloga: </w:t>
      </w:r>
    </w:p>
    <w:p w14:paraId="28A348C5" w14:textId="77777777" w:rsidR="00E31BA4" w:rsidRDefault="00E31BA4" w:rsidP="00E31BA4">
      <w:pPr>
        <w:spacing w:before="225" w:after="225" w:line="240" w:lineRule="auto"/>
        <w:jc w:val="both"/>
      </w:pPr>
      <w:r>
        <w:rPr>
          <w:rFonts w:ascii="Arial" w:hAnsi="Arial" w:cs="Arial"/>
          <w:color w:val="000000"/>
          <w:sz w:val="18"/>
          <w:szCs w:val="18"/>
        </w:rPr>
        <w:t>- bianco menica, podpisana in žigosana</w:t>
      </w:r>
    </w:p>
    <w:p w14:paraId="1B2B8250" w14:textId="77777777" w:rsidR="00E31BA4" w:rsidRDefault="00E31BA4" w:rsidP="00E31BA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E31BA4" w14:paraId="7A42D2EA" w14:textId="77777777" w:rsidTr="002D2F03">
        <w:tc>
          <w:tcPr>
            <w:tcW w:w="2500" w:type="pct"/>
            <w:tcMar>
              <w:top w:w="75" w:type="dxa"/>
              <w:bottom w:w="75" w:type="dxa"/>
            </w:tcMar>
            <w:vAlign w:val="center"/>
          </w:tcPr>
          <w:p w14:paraId="6F32FB3F" w14:textId="77777777" w:rsidR="00E31BA4" w:rsidRDefault="00E31BA4" w:rsidP="002D2F03">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1DD84F8" w14:textId="77777777" w:rsidR="00E31BA4" w:rsidRDefault="00E31BA4" w:rsidP="002D2F03">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E31BA4" w14:paraId="75C52967" w14:textId="77777777" w:rsidTr="002D2F03">
        <w:tc>
          <w:tcPr>
            <w:tcW w:w="2500" w:type="pct"/>
            <w:tcMar>
              <w:top w:w="75" w:type="dxa"/>
              <w:bottom w:w="75" w:type="dxa"/>
            </w:tcMar>
            <w:vAlign w:val="center"/>
          </w:tcPr>
          <w:p w14:paraId="70A25D61" w14:textId="77777777" w:rsidR="00E31BA4" w:rsidRDefault="00E31BA4" w:rsidP="002D2F03">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FE5548A" w14:textId="77777777" w:rsidR="00E31BA4" w:rsidRDefault="00E31BA4" w:rsidP="002D2F03"/>
          <w:p w14:paraId="3BE9072D" w14:textId="77777777" w:rsidR="00E31BA4" w:rsidRDefault="00E31BA4" w:rsidP="002D2F03">
            <w:pPr>
              <w:jc w:val="center"/>
            </w:pPr>
            <w:r>
              <w:rPr>
                <w:rFonts w:ascii="Arial" w:hAnsi="Arial" w:cs="Arial"/>
                <w:color w:val="A9A9A9"/>
                <w:position w:val="-2"/>
                <w:sz w:val="18"/>
                <w:szCs w:val="18"/>
              </w:rPr>
              <w:t>(žig in podpis)</w:t>
            </w:r>
          </w:p>
        </w:tc>
      </w:tr>
    </w:tbl>
    <w:p w14:paraId="27D24F61" w14:textId="77777777" w:rsidR="00E31BA4" w:rsidRDefault="00E31BA4" w:rsidP="00E31BA4"/>
    <w:p w14:paraId="33E8339B" w14:textId="77777777" w:rsidR="00E31BA4" w:rsidRDefault="00E31BA4"/>
    <w:p w14:paraId="0A655D49" w14:textId="77777777" w:rsidR="00E31BA4" w:rsidRDefault="00E31BA4"/>
    <w:p w14:paraId="5A5F2019" w14:textId="77777777" w:rsidR="00E31BA4" w:rsidRDefault="00E31BA4"/>
    <w:p w14:paraId="75990D18" w14:textId="77777777" w:rsidR="00E31BA4" w:rsidRDefault="00E31BA4"/>
    <w:p w14:paraId="38315F30" w14:textId="1A0955B1" w:rsidR="00E31BA4" w:rsidRDefault="00E31BA4" w:rsidP="00E31BA4">
      <w:pPr>
        <w:spacing w:after="0"/>
        <w:jc w:val="right"/>
        <w:rPr>
          <w:rFonts w:ascii="Arial" w:hAnsi="Arial" w:cs="Arial"/>
          <w:sz w:val="18"/>
          <w:szCs w:val="18"/>
        </w:rPr>
      </w:pPr>
      <w:r>
        <w:rPr>
          <w:rFonts w:ascii="Arial" w:hAnsi="Arial" w:cs="Arial"/>
          <w:sz w:val="18"/>
          <w:szCs w:val="18"/>
        </w:rPr>
        <w:lastRenderedPageBreak/>
        <w:t>Obrazec št. 1</w:t>
      </w:r>
      <w:r w:rsidR="001B4DFD">
        <w:rPr>
          <w:rFonts w:ascii="Arial" w:hAnsi="Arial" w:cs="Arial"/>
          <w:sz w:val="18"/>
          <w:szCs w:val="18"/>
        </w:rPr>
        <w:t>4</w:t>
      </w:r>
    </w:p>
    <w:p w14:paraId="591D8D9A" w14:textId="77777777" w:rsidR="00E31BA4" w:rsidRPr="004E37C2" w:rsidRDefault="00E31BA4" w:rsidP="00E31BA4">
      <w:pPr>
        <w:spacing w:after="0"/>
        <w:jc w:val="right"/>
        <w:rPr>
          <w:rFonts w:ascii="Arial" w:hAnsi="Arial" w:cs="Arial"/>
          <w:sz w:val="18"/>
          <w:szCs w:val="18"/>
        </w:rPr>
      </w:pPr>
    </w:p>
    <w:p w14:paraId="5DCE2CA1" w14:textId="77777777" w:rsidR="00E31BA4" w:rsidRDefault="00E31BA4" w:rsidP="00E31BA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Seznam kadrov </w:t>
      </w:r>
    </w:p>
    <w:p w14:paraId="4992F49B" w14:textId="77777777" w:rsidR="00E31BA4" w:rsidRDefault="00E31BA4" w:rsidP="00E31BA4">
      <w:pPr>
        <w:spacing w:before="225" w:after="225" w:line="240" w:lineRule="auto"/>
        <w:jc w:val="both"/>
        <w:rPr>
          <w:rFonts w:ascii="Arial" w:hAnsi="Arial" w:cs="Arial"/>
          <w:color w:val="000000"/>
          <w:sz w:val="18"/>
          <w:szCs w:val="18"/>
        </w:rPr>
      </w:pPr>
    </w:p>
    <w:p w14:paraId="25BEA92A" w14:textId="77777777" w:rsidR="00E31BA4" w:rsidRPr="00641060" w:rsidRDefault="00E31BA4" w:rsidP="00E31BA4">
      <w:pPr>
        <w:spacing w:before="225" w:after="225" w:line="240" w:lineRule="auto"/>
        <w:jc w:val="both"/>
        <w:rPr>
          <w:rFonts w:ascii="Arial" w:eastAsia="Calibri" w:hAnsi="Arial" w:cs="Arial"/>
          <w:color w:val="000000"/>
          <w:sz w:val="18"/>
          <w:szCs w:val="18"/>
        </w:rPr>
      </w:pPr>
      <w:r w:rsidRPr="00641060">
        <w:rPr>
          <w:rFonts w:ascii="Arial" w:eastAsia="Calibri" w:hAnsi="Arial" w:cs="Arial"/>
          <w:color w:val="000000"/>
          <w:sz w:val="18"/>
          <w:szCs w:val="18"/>
        </w:rPr>
        <w:t>Izjavljamo, da razpolagamo z zadostnim številom kadrov za kvalitetno izvedbo naročila, za katerega oddajamo ponudbo.</w:t>
      </w:r>
    </w:p>
    <w:p w14:paraId="1E6C7558" w14:textId="77777777" w:rsidR="00E31BA4" w:rsidRPr="00641060" w:rsidRDefault="00E31BA4" w:rsidP="00E31BA4">
      <w:pPr>
        <w:spacing w:before="225" w:after="225" w:line="240" w:lineRule="auto"/>
        <w:jc w:val="both"/>
        <w:rPr>
          <w:rFonts w:ascii="Arial" w:eastAsia="Calibri" w:hAnsi="Arial" w:cs="Arial"/>
          <w:color w:val="000000"/>
          <w:sz w:val="18"/>
          <w:szCs w:val="18"/>
        </w:rPr>
      </w:pPr>
      <w:r w:rsidRPr="00641060">
        <w:rPr>
          <w:rFonts w:ascii="Arial" w:eastAsia="Calibri" w:hAnsi="Arial" w:cs="Arial"/>
          <w:color w:val="000000"/>
          <w:sz w:val="18"/>
          <w:szCs w:val="18"/>
        </w:rPr>
        <w:t>Vozniki vozil, ki opravljalo javne prevoze oseb ali prevoz šolskih otrok, morajo izpolnjevati vse predpisane zdravstvene, delovne in druge pogoje v skladu z veljavnimi predpisi na področju prevoza potnikov v cestnem prometu in prevoza skupine otrok v cestnem prometu.</w:t>
      </w:r>
    </w:p>
    <w:p w14:paraId="41DE7694" w14:textId="77777777" w:rsidR="00E31BA4" w:rsidRPr="00641060" w:rsidRDefault="00E31BA4" w:rsidP="00E31BA4">
      <w:pPr>
        <w:spacing w:before="225" w:after="225" w:line="240" w:lineRule="auto"/>
        <w:jc w:val="both"/>
        <w:rPr>
          <w:rFonts w:ascii="Arial" w:eastAsia="Calibri" w:hAnsi="Arial" w:cs="Arial"/>
          <w:color w:val="000000"/>
          <w:sz w:val="18"/>
          <w:szCs w:val="18"/>
        </w:rPr>
      </w:pPr>
      <w:r w:rsidRPr="00641060">
        <w:rPr>
          <w:rFonts w:ascii="Arial" w:eastAsia="Calibri" w:hAnsi="Arial" w:cs="Arial"/>
          <w:color w:val="000000"/>
          <w:sz w:val="18"/>
          <w:szCs w:val="18"/>
        </w:rPr>
        <w:t>Izjavljamo tudi, da bomo za prevoz šolskih otrok zagotovili usposobljene voznike, ki imajo izkušnje pri ravnanju z otroci in so pripravljeni biti z otroci potrpežljivi in strpni.</w:t>
      </w:r>
    </w:p>
    <w:p w14:paraId="0E77DBCB" w14:textId="77777777" w:rsidR="00E31BA4" w:rsidRPr="00641060" w:rsidRDefault="00E31BA4" w:rsidP="00E31BA4">
      <w:pPr>
        <w:spacing w:before="225" w:after="225" w:line="240" w:lineRule="auto"/>
        <w:jc w:val="both"/>
        <w:rPr>
          <w:rFonts w:ascii="Times New Roman" w:eastAsia="Calibri" w:hAnsi="Times New Roman" w:cs="Times New Roman"/>
          <w:sz w:val="24"/>
        </w:rPr>
      </w:pPr>
      <w:r w:rsidRPr="00641060">
        <w:rPr>
          <w:rFonts w:ascii="Arial" w:eastAsia="Calibri" w:hAnsi="Arial" w:cs="Arial"/>
          <w:color w:val="000000"/>
          <w:sz w:val="18"/>
          <w:szCs w:val="18"/>
        </w:rPr>
        <w:t>Izjavljamo,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87"/>
        <w:gridCol w:w="2168"/>
        <w:gridCol w:w="2000"/>
        <w:gridCol w:w="1583"/>
        <w:gridCol w:w="1439"/>
        <w:gridCol w:w="1275"/>
      </w:tblGrid>
      <w:tr w:rsidR="00E31BA4" w14:paraId="2A6CD715" w14:textId="77777777" w:rsidTr="002D2F03">
        <w:trPr>
          <w:jc w:val="center"/>
        </w:trPr>
        <w:tc>
          <w:tcPr>
            <w:tcW w:w="587"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2737ADED" w14:textId="77777777" w:rsidR="00E31BA4" w:rsidRDefault="00E31BA4" w:rsidP="002D2F03">
            <w:pPr>
              <w:jc w:val="center"/>
              <w:rPr>
                <w:rFonts w:ascii="Arial" w:hAnsi="Arial" w:cs="Arial"/>
                <w:b/>
                <w:bCs/>
                <w:color w:val="000000"/>
                <w:position w:val="-2"/>
                <w:sz w:val="18"/>
                <w:szCs w:val="18"/>
                <w:shd w:val="clear" w:color="auto" w:fill="D1D1D1"/>
              </w:rPr>
            </w:pPr>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w:t>
            </w:r>
          </w:p>
          <w:p w14:paraId="1E1812E6" w14:textId="77777777" w:rsidR="00E31BA4" w:rsidRDefault="00E31BA4" w:rsidP="002D2F03">
            <w:pPr>
              <w:jc w:val="center"/>
            </w:pPr>
            <w:r>
              <w:rPr>
                <w:rFonts w:ascii="Arial" w:hAnsi="Arial" w:cs="Arial"/>
                <w:b/>
                <w:bCs/>
                <w:color w:val="000000"/>
                <w:position w:val="-2"/>
                <w:sz w:val="18"/>
                <w:szCs w:val="18"/>
                <w:shd w:val="clear" w:color="auto" w:fill="D1D1D1"/>
              </w:rPr>
              <w:t>št.</w:t>
            </w:r>
          </w:p>
        </w:tc>
        <w:tc>
          <w:tcPr>
            <w:tcW w:w="2168"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1C99C511" w14:textId="77777777" w:rsidR="00E31BA4" w:rsidRDefault="00E31BA4" w:rsidP="002D2F03">
            <w:pPr>
              <w:jc w:val="center"/>
            </w:pPr>
            <w:r>
              <w:rPr>
                <w:rFonts w:ascii="Arial" w:hAnsi="Arial" w:cs="Arial"/>
                <w:b/>
                <w:bCs/>
                <w:color w:val="000000"/>
                <w:position w:val="-2"/>
                <w:sz w:val="18"/>
                <w:szCs w:val="18"/>
                <w:shd w:val="clear" w:color="auto" w:fill="D1D1D1"/>
              </w:rPr>
              <w:t>Ime in priimek</w:t>
            </w:r>
          </w:p>
        </w:tc>
        <w:tc>
          <w:tcPr>
            <w:tcW w:w="2000"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5229E9E7" w14:textId="77777777" w:rsidR="00E31BA4" w:rsidRDefault="00E31BA4" w:rsidP="002D2F03">
            <w:pPr>
              <w:jc w:val="center"/>
            </w:pPr>
            <w:r>
              <w:rPr>
                <w:rFonts w:ascii="Arial" w:hAnsi="Arial" w:cs="Arial"/>
                <w:b/>
                <w:bCs/>
                <w:color w:val="000000"/>
                <w:position w:val="-2"/>
                <w:sz w:val="18"/>
                <w:szCs w:val="18"/>
                <w:shd w:val="clear" w:color="auto" w:fill="D1D1D1"/>
              </w:rPr>
              <w:t>Zaposlen pri</w:t>
            </w:r>
          </w:p>
        </w:tc>
        <w:tc>
          <w:tcPr>
            <w:tcW w:w="1583"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2CFF1CC2" w14:textId="77777777" w:rsidR="00E31BA4" w:rsidRDefault="00E31BA4" w:rsidP="002D2F03">
            <w:pPr>
              <w:jc w:val="center"/>
              <w:rPr>
                <w:rFonts w:ascii="Arial" w:hAnsi="Arial" w:cs="Arial"/>
                <w:b/>
                <w:bCs/>
                <w:sz w:val="18"/>
                <w:szCs w:val="18"/>
              </w:rPr>
            </w:pPr>
            <w:r w:rsidRPr="00421993">
              <w:rPr>
                <w:rFonts w:ascii="Arial" w:hAnsi="Arial" w:cs="Arial"/>
                <w:b/>
                <w:bCs/>
                <w:sz w:val="18"/>
                <w:szCs w:val="18"/>
              </w:rPr>
              <w:t xml:space="preserve">Obdobje veljavnosti dovoljenja ustrezne kategorija </w:t>
            </w:r>
          </w:p>
          <w:p w14:paraId="51FF1026" w14:textId="77777777" w:rsidR="00E31BA4" w:rsidRDefault="00E31BA4" w:rsidP="002D2F03">
            <w:pPr>
              <w:jc w:val="center"/>
            </w:pPr>
            <w:r w:rsidRPr="00421993">
              <w:rPr>
                <w:rFonts w:ascii="Arial" w:hAnsi="Arial" w:cs="Arial"/>
                <w:b/>
                <w:bCs/>
                <w:sz w:val="18"/>
                <w:szCs w:val="18"/>
              </w:rPr>
              <w:t>(število let</w:t>
            </w:r>
            <w:r w:rsidRPr="00421993">
              <w:rPr>
                <w:rFonts w:ascii="Arial" w:hAnsi="Arial" w:cs="Arial"/>
                <w:b/>
                <w:bCs/>
                <w:color w:val="000000"/>
                <w:position w:val="-2"/>
                <w:sz w:val="18"/>
                <w:szCs w:val="18"/>
                <w:shd w:val="clear" w:color="auto" w:fill="D1D1D1"/>
              </w:rPr>
              <w:t>)</w:t>
            </w:r>
          </w:p>
        </w:tc>
        <w:tc>
          <w:tcPr>
            <w:tcW w:w="1439"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vAlign w:val="center"/>
          </w:tcPr>
          <w:p w14:paraId="411B5B32" w14:textId="77777777" w:rsidR="00E31BA4" w:rsidRDefault="00E31BA4" w:rsidP="002D2F03">
            <w:pPr>
              <w:jc w:val="center"/>
              <w:rPr>
                <w:rFonts w:ascii="Arial" w:hAnsi="Arial" w:cs="Arial"/>
                <w:b/>
                <w:bCs/>
                <w:color w:val="000000"/>
                <w:position w:val="-2"/>
                <w:sz w:val="18"/>
                <w:szCs w:val="18"/>
                <w:shd w:val="clear" w:color="auto" w:fill="D1D1D1"/>
              </w:rPr>
            </w:pPr>
            <w:r w:rsidRPr="00421993">
              <w:rPr>
                <w:rFonts w:ascii="Arial" w:hAnsi="Arial" w:cs="Arial"/>
                <w:b/>
                <w:bCs/>
                <w:sz w:val="18"/>
                <w:szCs w:val="18"/>
              </w:rPr>
              <w:t>Vozniške izkušnje z vožnjo vozil, s katerimi se bodo izvajali šolski prevozi (število let)</w:t>
            </w:r>
          </w:p>
        </w:tc>
        <w:tc>
          <w:tcPr>
            <w:tcW w:w="1275"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vAlign w:val="center"/>
          </w:tcPr>
          <w:p w14:paraId="51865B63" w14:textId="77777777" w:rsidR="00E31BA4" w:rsidRPr="00421993" w:rsidRDefault="00E31BA4" w:rsidP="002D2F03">
            <w:pPr>
              <w:jc w:val="center"/>
              <w:rPr>
                <w:rFonts w:ascii="Arial" w:hAnsi="Arial" w:cs="Arial"/>
                <w:b/>
                <w:bCs/>
                <w:sz w:val="18"/>
                <w:szCs w:val="18"/>
              </w:rPr>
            </w:pPr>
            <w:r w:rsidRPr="009618BA">
              <w:rPr>
                <w:rFonts w:ascii="Arial" w:hAnsi="Arial" w:cs="Arial"/>
                <w:b/>
                <w:bCs/>
                <w:sz w:val="18"/>
                <w:szCs w:val="18"/>
              </w:rPr>
              <w:t>SKLOP, na</w:t>
            </w:r>
            <w:r>
              <w:rPr>
                <w:rFonts w:ascii="Arial" w:hAnsi="Arial" w:cs="Arial"/>
                <w:b/>
                <w:bCs/>
                <w:sz w:val="18"/>
                <w:szCs w:val="18"/>
              </w:rPr>
              <w:t xml:space="preserve"> katerem bo kader izvajal šolske prevoze</w:t>
            </w:r>
          </w:p>
        </w:tc>
      </w:tr>
      <w:tr w:rsidR="00E31BA4" w14:paraId="489A0122" w14:textId="77777777" w:rsidTr="002D2F03">
        <w:trPr>
          <w:jc w:val="center"/>
        </w:trPr>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840C9C" w14:textId="77777777" w:rsidR="00E31BA4" w:rsidRDefault="00E31BA4" w:rsidP="002D2F03">
            <w:pPr>
              <w:jc w:val="center"/>
            </w:pPr>
            <w:r>
              <w:rPr>
                <w:rFonts w:ascii="Arial" w:hAnsi="Arial" w:cs="Arial"/>
                <w:color w:val="000000"/>
                <w:position w:val="-2"/>
                <w:sz w:val="18"/>
                <w:szCs w:val="18"/>
              </w:rPr>
              <w:t>1.</w:t>
            </w:r>
          </w:p>
        </w:tc>
        <w:tc>
          <w:tcPr>
            <w:tcW w:w="21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47730" w14:textId="77777777" w:rsidR="00E31BA4" w:rsidRDefault="00E31BA4" w:rsidP="002D2F03">
            <w:r>
              <w:rPr>
                <w:rFonts w:ascii="Arial" w:hAnsi="Arial" w:cs="Arial"/>
                <w:color w:val="000000"/>
                <w:position w:val="-2"/>
                <w:sz w:val="18"/>
                <w:szCs w:val="18"/>
              </w:rPr>
              <w:t> </w:t>
            </w:r>
          </w:p>
        </w:tc>
        <w:tc>
          <w:tcPr>
            <w:tcW w:w="20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BD6752" w14:textId="77777777" w:rsidR="00E31BA4" w:rsidRDefault="00E31BA4" w:rsidP="002D2F03">
            <w:r>
              <w:rPr>
                <w:rFonts w:ascii="Arial" w:hAnsi="Arial" w:cs="Arial"/>
                <w:color w:val="000000"/>
                <w:position w:val="-2"/>
                <w:sz w:val="18"/>
                <w:szCs w:val="18"/>
              </w:rPr>
              <w:t> </w:t>
            </w:r>
          </w:p>
        </w:tc>
        <w:tc>
          <w:tcPr>
            <w:tcW w:w="158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18A6E" w14:textId="77777777" w:rsidR="00E31BA4" w:rsidRDefault="00E31BA4" w:rsidP="002D2F03">
            <w:r>
              <w:rPr>
                <w:rFonts w:ascii="Arial" w:hAnsi="Arial" w:cs="Arial"/>
                <w:color w:val="000000"/>
                <w:position w:val="-2"/>
                <w:sz w:val="18"/>
                <w:szCs w:val="18"/>
              </w:rPr>
              <w:t> </w:t>
            </w:r>
          </w:p>
        </w:tc>
        <w:tc>
          <w:tcPr>
            <w:tcW w:w="1439" w:type="dxa"/>
            <w:tcBorders>
              <w:top w:val="inset" w:sz="7" w:space="0" w:color="000000"/>
              <w:left w:val="inset" w:sz="7" w:space="0" w:color="000000"/>
              <w:bottom w:val="inset" w:sz="7" w:space="0" w:color="000000"/>
              <w:right w:val="inset" w:sz="7" w:space="0" w:color="000000"/>
            </w:tcBorders>
          </w:tcPr>
          <w:p w14:paraId="1F988F68" w14:textId="77777777" w:rsidR="00E31BA4" w:rsidRDefault="00E31BA4" w:rsidP="002D2F03">
            <w:pPr>
              <w:jc w:val="center"/>
              <w:rPr>
                <w:rFonts w:ascii="Arial" w:hAnsi="Arial" w:cs="Arial"/>
                <w:color w:val="000000"/>
                <w:position w:val="-2"/>
                <w:sz w:val="18"/>
                <w:szCs w:val="18"/>
              </w:rPr>
            </w:pPr>
          </w:p>
        </w:tc>
        <w:tc>
          <w:tcPr>
            <w:tcW w:w="1275" w:type="dxa"/>
            <w:tcBorders>
              <w:top w:val="inset" w:sz="7" w:space="0" w:color="000000"/>
              <w:left w:val="inset" w:sz="7" w:space="0" w:color="000000"/>
              <w:bottom w:val="inset" w:sz="7" w:space="0" w:color="000000"/>
              <w:right w:val="inset" w:sz="7" w:space="0" w:color="000000"/>
            </w:tcBorders>
          </w:tcPr>
          <w:p w14:paraId="3AC23C8F" w14:textId="77777777" w:rsidR="00E31BA4" w:rsidRDefault="00E31BA4" w:rsidP="002D2F03">
            <w:pPr>
              <w:jc w:val="center"/>
              <w:rPr>
                <w:rFonts w:ascii="Arial" w:hAnsi="Arial" w:cs="Arial"/>
                <w:color w:val="000000"/>
                <w:position w:val="-2"/>
                <w:sz w:val="18"/>
                <w:szCs w:val="18"/>
              </w:rPr>
            </w:pPr>
          </w:p>
        </w:tc>
      </w:tr>
      <w:tr w:rsidR="00E31BA4" w14:paraId="176FF120" w14:textId="77777777" w:rsidTr="002D2F03">
        <w:trPr>
          <w:jc w:val="center"/>
        </w:trPr>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2A3E41" w14:textId="77777777" w:rsidR="00E31BA4" w:rsidRDefault="00E31BA4" w:rsidP="002D2F03">
            <w:pPr>
              <w:jc w:val="center"/>
            </w:pPr>
            <w:r>
              <w:rPr>
                <w:rFonts w:ascii="Arial" w:hAnsi="Arial" w:cs="Arial"/>
                <w:color w:val="000000"/>
                <w:position w:val="-2"/>
                <w:sz w:val="18"/>
                <w:szCs w:val="18"/>
              </w:rPr>
              <w:t>2.</w:t>
            </w:r>
          </w:p>
        </w:tc>
        <w:tc>
          <w:tcPr>
            <w:tcW w:w="21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A339B4" w14:textId="77777777" w:rsidR="00E31BA4" w:rsidRDefault="00E31BA4" w:rsidP="002D2F03">
            <w:r>
              <w:rPr>
                <w:rFonts w:ascii="Arial" w:hAnsi="Arial" w:cs="Arial"/>
                <w:color w:val="000000"/>
                <w:position w:val="-2"/>
                <w:sz w:val="18"/>
                <w:szCs w:val="18"/>
              </w:rPr>
              <w:t> </w:t>
            </w:r>
          </w:p>
        </w:tc>
        <w:tc>
          <w:tcPr>
            <w:tcW w:w="20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E96C0F" w14:textId="77777777" w:rsidR="00E31BA4" w:rsidRDefault="00E31BA4" w:rsidP="002D2F03">
            <w:r>
              <w:rPr>
                <w:rFonts w:ascii="Arial" w:hAnsi="Arial" w:cs="Arial"/>
                <w:color w:val="000000"/>
                <w:position w:val="-2"/>
                <w:sz w:val="18"/>
                <w:szCs w:val="18"/>
              </w:rPr>
              <w:t> </w:t>
            </w:r>
          </w:p>
        </w:tc>
        <w:tc>
          <w:tcPr>
            <w:tcW w:w="158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E341BB" w14:textId="77777777" w:rsidR="00E31BA4" w:rsidRDefault="00E31BA4" w:rsidP="002D2F03">
            <w:r>
              <w:rPr>
                <w:rFonts w:ascii="Arial" w:hAnsi="Arial" w:cs="Arial"/>
                <w:color w:val="000000"/>
                <w:position w:val="-2"/>
                <w:sz w:val="18"/>
                <w:szCs w:val="18"/>
              </w:rPr>
              <w:t> </w:t>
            </w:r>
          </w:p>
        </w:tc>
        <w:tc>
          <w:tcPr>
            <w:tcW w:w="1439" w:type="dxa"/>
            <w:tcBorders>
              <w:top w:val="inset" w:sz="7" w:space="0" w:color="000000"/>
              <w:left w:val="inset" w:sz="7" w:space="0" w:color="000000"/>
              <w:bottom w:val="inset" w:sz="7" w:space="0" w:color="000000"/>
              <w:right w:val="inset" w:sz="7" w:space="0" w:color="000000"/>
            </w:tcBorders>
          </w:tcPr>
          <w:p w14:paraId="0C5D8B50" w14:textId="77777777" w:rsidR="00E31BA4" w:rsidRDefault="00E31BA4" w:rsidP="002D2F03">
            <w:pPr>
              <w:jc w:val="center"/>
              <w:rPr>
                <w:rFonts w:ascii="Arial" w:hAnsi="Arial" w:cs="Arial"/>
                <w:color w:val="000000"/>
                <w:position w:val="-2"/>
                <w:sz w:val="18"/>
                <w:szCs w:val="18"/>
              </w:rPr>
            </w:pPr>
          </w:p>
        </w:tc>
        <w:tc>
          <w:tcPr>
            <w:tcW w:w="1275" w:type="dxa"/>
            <w:tcBorders>
              <w:top w:val="inset" w:sz="7" w:space="0" w:color="000000"/>
              <w:left w:val="inset" w:sz="7" w:space="0" w:color="000000"/>
              <w:bottom w:val="inset" w:sz="7" w:space="0" w:color="000000"/>
              <w:right w:val="inset" w:sz="7" w:space="0" w:color="000000"/>
            </w:tcBorders>
          </w:tcPr>
          <w:p w14:paraId="7BB63082" w14:textId="77777777" w:rsidR="00E31BA4" w:rsidRDefault="00E31BA4" w:rsidP="002D2F03">
            <w:pPr>
              <w:jc w:val="center"/>
              <w:rPr>
                <w:rFonts w:ascii="Arial" w:hAnsi="Arial" w:cs="Arial"/>
                <w:color w:val="000000"/>
                <w:position w:val="-2"/>
                <w:sz w:val="18"/>
                <w:szCs w:val="18"/>
              </w:rPr>
            </w:pPr>
          </w:p>
        </w:tc>
      </w:tr>
      <w:tr w:rsidR="00E31BA4" w14:paraId="688185BD" w14:textId="77777777" w:rsidTr="002D2F03">
        <w:trPr>
          <w:jc w:val="center"/>
        </w:trPr>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8222E1" w14:textId="77777777" w:rsidR="00E31BA4" w:rsidRDefault="00E31BA4" w:rsidP="002D2F03">
            <w:pPr>
              <w:jc w:val="center"/>
            </w:pPr>
            <w:r>
              <w:rPr>
                <w:rFonts w:ascii="Arial" w:hAnsi="Arial" w:cs="Arial"/>
                <w:color w:val="000000"/>
                <w:position w:val="-2"/>
                <w:sz w:val="18"/>
                <w:szCs w:val="18"/>
              </w:rPr>
              <w:t>3.</w:t>
            </w:r>
          </w:p>
        </w:tc>
        <w:tc>
          <w:tcPr>
            <w:tcW w:w="21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80EBCD" w14:textId="77777777" w:rsidR="00E31BA4" w:rsidRDefault="00E31BA4" w:rsidP="002D2F03">
            <w:r>
              <w:rPr>
                <w:rFonts w:ascii="Arial" w:hAnsi="Arial" w:cs="Arial"/>
                <w:color w:val="000000"/>
                <w:position w:val="-2"/>
                <w:sz w:val="18"/>
                <w:szCs w:val="18"/>
              </w:rPr>
              <w:t> </w:t>
            </w:r>
          </w:p>
        </w:tc>
        <w:tc>
          <w:tcPr>
            <w:tcW w:w="20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E2FE0C" w14:textId="77777777" w:rsidR="00E31BA4" w:rsidRDefault="00E31BA4" w:rsidP="002D2F03">
            <w:r>
              <w:rPr>
                <w:rFonts w:ascii="Arial" w:hAnsi="Arial" w:cs="Arial"/>
                <w:color w:val="000000"/>
                <w:position w:val="-2"/>
                <w:sz w:val="18"/>
                <w:szCs w:val="18"/>
              </w:rPr>
              <w:t> </w:t>
            </w:r>
          </w:p>
        </w:tc>
        <w:tc>
          <w:tcPr>
            <w:tcW w:w="158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3905C0" w14:textId="77777777" w:rsidR="00E31BA4" w:rsidRDefault="00E31BA4" w:rsidP="002D2F03">
            <w:r>
              <w:rPr>
                <w:rFonts w:ascii="Arial" w:hAnsi="Arial" w:cs="Arial"/>
                <w:color w:val="000000"/>
                <w:position w:val="-2"/>
                <w:sz w:val="18"/>
                <w:szCs w:val="18"/>
              </w:rPr>
              <w:t> </w:t>
            </w:r>
          </w:p>
        </w:tc>
        <w:tc>
          <w:tcPr>
            <w:tcW w:w="1439" w:type="dxa"/>
            <w:tcBorders>
              <w:top w:val="inset" w:sz="7" w:space="0" w:color="000000"/>
              <w:left w:val="inset" w:sz="7" w:space="0" w:color="000000"/>
              <w:bottom w:val="inset" w:sz="7" w:space="0" w:color="000000"/>
              <w:right w:val="inset" w:sz="7" w:space="0" w:color="000000"/>
            </w:tcBorders>
          </w:tcPr>
          <w:p w14:paraId="389E661A" w14:textId="77777777" w:rsidR="00E31BA4" w:rsidRDefault="00E31BA4" w:rsidP="002D2F03">
            <w:pPr>
              <w:jc w:val="center"/>
              <w:rPr>
                <w:rFonts w:ascii="Arial" w:hAnsi="Arial" w:cs="Arial"/>
                <w:color w:val="000000"/>
                <w:position w:val="-2"/>
                <w:sz w:val="18"/>
                <w:szCs w:val="18"/>
              </w:rPr>
            </w:pPr>
          </w:p>
        </w:tc>
        <w:tc>
          <w:tcPr>
            <w:tcW w:w="1275" w:type="dxa"/>
            <w:tcBorders>
              <w:top w:val="inset" w:sz="7" w:space="0" w:color="000000"/>
              <w:left w:val="inset" w:sz="7" w:space="0" w:color="000000"/>
              <w:bottom w:val="inset" w:sz="7" w:space="0" w:color="000000"/>
              <w:right w:val="inset" w:sz="7" w:space="0" w:color="000000"/>
            </w:tcBorders>
          </w:tcPr>
          <w:p w14:paraId="2FBFB4A2" w14:textId="77777777" w:rsidR="00E31BA4" w:rsidRDefault="00E31BA4" w:rsidP="002D2F03">
            <w:pPr>
              <w:jc w:val="center"/>
              <w:rPr>
                <w:rFonts w:ascii="Arial" w:hAnsi="Arial" w:cs="Arial"/>
                <w:color w:val="000000"/>
                <w:position w:val="-2"/>
                <w:sz w:val="18"/>
                <w:szCs w:val="18"/>
              </w:rPr>
            </w:pPr>
          </w:p>
        </w:tc>
      </w:tr>
      <w:tr w:rsidR="00E31BA4" w14:paraId="377C83FF" w14:textId="77777777" w:rsidTr="002D2F03">
        <w:trPr>
          <w:jc w:val="center"/>
        </w:trPr>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F48A29" w14:textId="77777777" w:rsidR="00E31BA4" w:rsidRDefault="00E31BA4" w:rsidP="002D2F03">
            <w:pPr>
              <w:jc w:val="center"/>
            </w:pPr>
            <w:r>
              <w:rPr>
                <w:rFonts w:ascii="Arial" w:hAnsi="Arial" w:cs="Arial"/>
                <w:color w:val="000000"/>
                <w:position w:val="-2"/>
                <w:sz w:val="18"/>
                <w:szCs w:val="18"/>
              </w:rPr>
              <w:t>4.</w:t>
            </w:r>
          </w:p>
        </w:tc>
        <w:tc>
          <w:tcPr>
            <w:tcW w:w="21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653350" w14:textId="77777777" w:rsidR="00E31BA4" w:rsidRDefault="00E31BA4" w:rsidP="002D2F03">
            <w:r>
              <w:rPr>
                <w:rFonts w:ascii="Arial" w:hAnsi="Arial" w:cs="Arial"/>
                <w:color w:val="000000"/>
                <w:position w:val="-2"/>
                <w:sz w:val="18"/>
                <w:szCs w:val="18"/>
              </w:rPr>
              <w:t> </w:t>
            </w:r>
          </w:p>
        </w:tc>
        <w:tc>
          <w:tcPr>
            <w:tcW w:w="20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6E7DE5" w14:textId="77777777" w:rsidR="00E31BA4" w:rsidRDefault="00E31BA4" w:rsidP="002D2F03">
            <w:r>
              <w:rPr>
                <w:rFonts w:ascii="Arial" w:hAnsi="Arial" w:cs="Arial"/>
                <w:color w:val="000000"/>
                <w:position w:val="-2"/>
                <w:sz w:val="18"/>
                <w:szCs w:val="18"/>
              </w:rPr>
              <w:t> </w:t>
            </w:r>
          </w:p>
        </w:tc>
        <w:tc>
          <w:tcPr>
            <w:tcW w:w="158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E0A184" w14:textId="77777777" w:rsidR="00E31BA4" w:rsidRDefault="00E31BA4" w:rsidP="002D2F03">
            <w:r>
              <w:rPr>
                <w:rFonts w:ascii="Arial" w:hAnsi="Arial" w:cs="Arial"/>
                <w:color w:val="000000"/>
                <w:position w:val="-2"/>
                <w:sz w:val="18"/>
                <w:szCs w:val="18"/>
              </w:rPr>
              <w:t> </w:t>
            </w:r>
          </w:p>
        </w:tc>
        <w:tc>
          <w:tcPr>
            <w:tcW w:w="1439" w:type="dxa"/>
            <w:tcBorders>
              <w:top w:val="inset" w:sz="7" w:space="0" w:color="000000"/>
              <w:left w:val="inset" w:sz="7" w:space="0" w:color="000000"/>
              <w:bottom w:val="inset" w:sz="7" w:space="0" w:color="000000"/>
              <w:right w:val="inset" w:sz="7" w:space="0" w:color="000000"/>
            </w:tcBorders>
          </w:tcPr>
          <w:p w14:paraId="51A1314C" w14:textId="77777777" w:rsidR="00E31BA4" w:rsidRDefault="00E31BA4" w:rsidP="002D2F03">
            <w:pPr>
              <w:jc w:val="center"/>
              <w:rPr>
                <w:rFonts w:ascii="Arial" w:hAnsi="Arial" w:cs="Arial"/>
                <w:color w:val="000000"/>
                <w:position w:val="-2"/>
                <w:sz w:val="18"/>
                <w:szCs w:val="18"/>
              </w:rPr>
            </w:pPr>
          </w:p>
        </w:tc>
        <w:tc>
          <w:tcPr>
            <w:tcW w:w="1275" w:type="dxa"/>
            <w:tcBorders>
              <w:top w:val="inset" w:sz="7" w:space="0" w:color="000000"/>
              <w:left w:val="inset" w:sz="7" w:space="0" w:color="000000"/>
              <w:bottom w:val="inset" w:sz="7" w:space="0" w:color="000000"/>
              <w:right w:val="inset" w:sz="7" w:space="0" w:color="000000"/>
            </w:tcBorders>
          </w:tcPr>
          <w:p w14:paraId="2FED23A0" w14:textId="77777777" w:rsidR="00E31BA4" w:rsidRDefault="00E31BA4" w:rsidP="002D2F03">
            <w:pPr>
              <w:jc w:val="center"/>
              <w:rPr>
                <w:rFonts w:ascii="Arial" w:hAnsi="Arial" w:cs="Arial"/>
                <w:color w:val="000000"/>
                <w:position w:val="-2"/>
                <w:sz w:val="18"/>
                <w:szCs w:val="18"/>
              </w:rPr>
            </w:pPr>
          </w:p>
        </w:tc>
      </w:tr>
      <w:tr w:rsidR="00E31BA4" w14:paraId="1BD7FAD2" w14:textId="77777777" w:rsidTr="002D2F03">
        <w:trPr>
          <w:jc w:val="center"/>
        </w:trPr>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E0A36E" w14:textId="77777777" w:rsidR="00E31BA4" w:rsidRDefault="00E31BA4" w:rsidP="002D2F03">
            <w:pPr>
              <w:jc w:val="center"/>
            </w:pPr>
            <w:r>
              <w:rPr>
                <w:rFonts w:ascii="Arial" w:hAnsi="Arial" w:cs="Arial"/>
                <w:color w:val="000000"/>
                <w:position w:val="-2"/>
                <w:sz w:val="18"/>
                <w:szCs w:val="18"/>
              </w:rPr>
              <w:t>5.</w:t>
            </w:r>
          </w:p>
        </w:tc>
        <w:tc>
          <w:tcPr>
            <w:tcW w:w="21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EA8BFA" w14:textId="77777777" w:rsidR="00E31BA4" w:rsidRDefault="00E31BA4" w:rsidP="002D2F03">
            <w:r>
              <w:rPr>
                <w:rFonts w:ascii="Arial" w:hAnsi="Arial" w:cs="Arial"/>
                <w:color w:val="000000"/>
                <w:position w:val="-2"/>
                <w:sz w:val="18"/>
                <w:szCs w:val="18"/>
              </w:rPr>
              <w:t> </w:t>
            </w:r>
          </w:p>
        </w:tc>
        <w:tc>
          <w:tcPr>
            <w:tcW w:w="20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08C792" w14:textId="77777777" w:rsidR="00E31BA4" w:rsidRDefault="00E31BA4" w:rsidP="002D2F03">
            <w:r>
              <w:rPr>
                <w:rFonts w:ascii="Arial" w:hAnsi="Arial" w:cs="Arial"/>
                <w:color w:val="000000"/>
                <w:position w:val="-2"/>
                <w:sz w:val="18"/>
                <w:szCs w:val="18"/>
              </w:rPr>
              <w:t> </w:t>
            </w:r>
          </w:p>
        </w:tc>
        <w:tc>
          <w:tcPr>
            <w:tcW w:w="158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DCE609" w14:textId="77777777" w:rsidR="00E31BA4" w:rsidRDefault="00E31BA4" w:rsidP="002D2F03">
            <w:r>
              <w:rPr>
                <w:rFonts w:ascii="Arial" w:hAnsi="Arial" w:cs="Arial"/>
                <w:color w:val="000000"/>
                <w:position w:val="-2"/>
                <w:sz w:val="18"/>
                <w:szCs w:val="18"/>
              </w:rPr>
              <w:t> </w:t>
            </w:r>
          </w:p>
        </w:tc>
        <w:tc>
          <w:tcPr>
            <w:tcW w:w="1439" w:type="dxa"/>
            <w:tcBorders>
              <w:top w:val="inset" w:sz="7" w:space="0" w:color="000000"/>
              <w:left w:val="inset" w:sz="7" w:space="0" w:color="000000"/>
              <w:bottom w:val="inset" w:sz="7" w:space="0" w:color="000000"/>
              <w:right w:val="inset" w:sz="7" w:space="0" w:color="000000"/>
            </w:tcBorders>
          </w:tcPr>
          <w:p w14:paraId="0F71B160" w14:textId="77777777" w:rsidR="00E31BA4" w:rsidRDefault="00E31BA4" w:rsidP="002D2F03">
            <w:pPr>
              <w:jc w:val="center"/>
              <w:rPr>
                <w:rFonts w:ascii="Arial" w:hAnsi="Arial" w:cs="Arial"/>
                <w:color w:val="000000"/>
                <w:position w:val="-2"/>
                <w:sz w:val="18"/>
                <w:szCs w:val="18"/>
              </w:rPr>
            </w:pPr>
          </w:p>
        </w:tc>
        <w:tc>
          <w:tcPr>
            <w:tcW w:w="1275" w:type="dxa"/>
            <w:tcBorders>
              <w:top w:val="inset" w:sz="7" w:space="0" w:color="000000"/>
              <w:left w:val="inset" w:sz="7" w:space="0" w:color="000000"/>
              <w:bottom w:val="inset" w:sz="7" w:space="0" w:color="000000"/>
              <w:right w:val="inset" w:sz="7" w:space="0" w:color="000000"/>
            </w:tcBorders>
          </w:tcPr>
          <w:p w14:paraId="17AE7C01" w14:textId="77777777" w:rsidR="00E31BA4" w:rsidRDefault="00E31BA4" w:rsidP="002D2F03">
            <w:pPr>
              <w:jc w:val="center"/>
              <w:rPr>
                <w:rFonts w:ascii="Arial" w:hAnsi="Arial" w:cs="Arial"/>
                <w:color w:val="000000"/>
                <w:position w:val="-2"/>
                <w:sz w:val="18"/>
                <w:szCs w:val="18"/>
              </w:rPr>
            </w:pPr>
          </w:p>
        </w:tc>
      </w:tr>
      <w:tr w:rsidR="00E31BA4" w14:paraId="36388383" w14:textId="77777777" w:rsidTr="002D2F03">
        <w:trPr>
          <w:jc w:val="center"/>
        </w:trPr>
        <w:tc>
          <w:tcPr>
            <w:tcW w:w="58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BE1691" w14:textId="77777777" w:rsidR="00E31BA4" w:rsidRDefault="00E31BA4" w:rsidP="002D2F03">
            <w:pPr>
              <w:jc w:val="center"/>
            </w:pPr>
            <w:r>
              <w:rPr>
                <w:rFonts w:ascii="Arial" w:hAnsi="Arial" w:cs="Arial"/>
                <w:color w:val="000000"/>
                <w:position w:val="-2"/>
                <w:sz w:val="18"/>
                <w:szCs w:val="18"/>
              </w:rPr>
              <w:t>6.</w:t>
            </w:r>
          </w:p>
        </w:tc>
        <w:tc>
          <w:tcPr>
            <w:tcW w:w="21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748F11" w14:textId="77777777" w:rsidR="00E31BA4" w:rsidRDefault="00E31BA4" w:rsidP="002D2F03">
            <w:r>
              <w:rPr>
                <w:rFonts w:ascii="Arial" w:hAnsi="Arial" w:cs="Arial"/>
                <w:color w:val="000000"/>
                <w:position w:val="-2"/>
                <w:sz w:val="18"/>
                <w:szCs w:val="18"/>
              </w:rPr>
              <w:t> </w:t>
            </w:r>
          </w:p>
        </w:tc>
        <w:tc>
          <w:tcPr>
            <w:tcW w:w="20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A16993" w14:textId="77777777" w:rsidR="00E31BA4" w:rsidRDefault="00E31BA4" w:rsidP="002D2F03">
            <w:r>
              <w:rPr>
                <w:rFonts w:ascii="Arial" w:hAnsi="Arial" w:cs="Arial"/>
                <w:color w:val="000000"/>
                <w:position w:val="-2"/>
                <w:sz w:val="18"/>
                <w:szCs w:val="18"/>
              </w:rPr>
              <w:t> </w:t>
            </w:r>
          </w:p>
        </w:tc>
        <w:tc>
          <w:tcPr>
            <w:tcW w:w="158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5C038B" w14:textId="77777777" w:rsidR="00E31BA4" w:rsidRDefault="00E31BA4" w:rsidP="002D2F03">
            <w:r>
              <w:rPr>
                <w:rFonts w:ascii="Arial" w:hAnsi="Arial" w:cs="Arial"/>
                <w:color w:val="000000"/>
                <w:position w:val="-2"/>
                <w:sz w:val="18"/>
                <w:szCs w:val="18"/>
              </w:rPr>
              <w:t> </w:t>
            </w:r>
          </w:p>
        </w:tc>
        <w:tc>
          <w:tcPr>
            <w:tcW w:w="1439" w:type="dxa"/>
            <w:tcBorders>
              <w:top w:val="inset" w:sz="7" w:space="0" w:color="000000"/>
              <w:left w:val="inset" w:sz="7" w:space="0" w:color="000000"/>
              <w:bottom w:val="inset" w:sz="7" w:space="0" w:color="000000"/>
              <w:right w:val="inset" w:sz="7" w:space="0" w:color="000000"/>
            </w:tcBorders>
          </w:tcPr>
          <w:p w14:paraId="3000CEDA" w14:textId="77777777" w:rsidR="00E31BA4" w:rsidRDefault="00E31BA4" w:rsidP="002D2F03">
            <w:pPr>
              <w:jc w:val="center"/>
              <w:rPr>
                <w:rFonts w:ascii="Arial" w:hAnsi="Arial" w:cs="Arial"/>
                <w:color w:val="000000"/>
                <w:position w:val="-2"/>
                <w:sz w:val="18"/>
                <w:szCs w:val="18"/>
              </w:rPr>
            </w:pPr>
          </w:p>
        </w:tc>
        <w:tc>
          <w:tcPr>
            <w:tcW w:w="1275" w:type="dxa"/>
            <w:tcBorders>
              <w:top w:val="inset" w:sz="7" w:space="0" w:color="000000"/>
              <w:left w:val="inset" w:sz="7" w:space="0" w:color="000000"/>
              <w:bottom w:val="inset" w:sz="7" w:space="0" w:color="000000"/>
              <w:right w:val="inset" w:sz="7" w:space="0" w:color="000000"/>
            </w:tcBorders>
          </w:tcPr>
          <w:p w14:paraId="2A0C557E" w14:textId="77777777" w:rsidR="00E31BA4" w:rsidRDefault="00E31BA4" w:rsidP="002D2F03">
            <w:pPr>
              <w:jc w:val="center"/>
              <w:rPr>
                <w:rFonts w:ascii="Arial" w:hAnsi="Arial" w:cs="Arial"/>
                <w:color w:val="000000"/>
                <w:position w:val="-2"/>
                <w:sz w:val="18"/>
                <w:szCs w:val="18"/>
              </w:rPr>
            </w:pPr>
          </w:p>
        </w:tc>
      </w:tr>
    </w:tbl>
    <w:p w14:paraId="311A1008" w14:textId="77777777" w:rsidR="00E31BA4" w:rsidRDefault="00E31BA4" w:rsidP="00E31BA4">
      <w:pPr>
        <w:spacing w:after="0"/>
        <w:jc w:val="both"/>
        <w:rPr>
          <w:rFonts w:ascii="Arial" w:hAnsi="Arial" w:cs="Arial"/>
          <w:color w:val="000000"/>
          <w:sz w:val="18"/>
          <w:szCs w:val="18"/>
        </w:rPr>
      </w:pPr>
      <w:r>
        <w:rPr>
          <w:rFonts w:ascii="Arial" w:hAnsi="Arial" w:cs="Arial"/>
          <w:color w:val="000000"/>
          <w:sz w:val="18"/>
          <w:szCs w:val="18"/>
        </w:rPr>
        <w:t> </w:t>
      </w:r>
    </w:p>
    <w:p w14:paraId="4FE5DBC5" w14:textId="77777777" w:rsidR="00E31BA4" w:rsidRDefault="00E31BA4" w:rsidP="00E31BA4">
      <w:pPr>
        <w:spacing w:after="0"/>
        <w:jc w:val="both"/>
        <w:rPr>
          <w:rFonts w:ascii="Arial" w:hAnsi="Arial" w:cs="Arial"/>
          <w:color w:val="000000"/>
          <w:sz w:val="18"/>
          <w:szCs w:val="18"/>
        </w:rPr>
      </w:pPr>
    </w:p>
    <w:p w14:paraId="402CFEBD" w14:textId="77777777" w:rsidR="00E31BA4" w:rsidRDefault="00E31BA4" w:rsidP="00E31BA4">
      <w:pPr>
        <w:spacing w:after="0"/>
        <w:jc w:val="both"/>
        <w:rPr>
          <w:rFonts w:ascii="Arial" w:hAnsi="Arial" w:cs="Arial"/>
          <w:b/>
          <w:sz w:val="18"/>
          <w:szCs w:val="18"/>
          <w:u w:val="single"/>
        </w:rPr>
      </w:pPr>
      <w:r w:rsidRPr="00641060">
        <w:rPr>
          <w:rFonts w:ascii="Arial" w:hAnsi="Arial" w:cs="Arial"/>
          <w:b/>
          <w:sz w:val="18"/>
          <w:szCs w:val="18"/>
          <w:u w:val="single"/>
        </w:rPr>
        <w:t>PRILOGA: Kopije vozniških dovoljenj</w:t>
      </w:r>
      <w:r>
        <w:rPr>
          <w:rFonts w:ascii="Arial" w:hAnsi="Arial" w:cs="Arial"/>
          <w:b/>
          <w:sz w:val="18"/>
          <w:szCs w:val="18"/>
          <w:u w:val="single"/>
        </w:rPr>
        <w:t xml:space="preserve"> in poklicnih kvalifikacij</w:t>
      </w:r>
      <w:r w:rsidRPr="00641060">
        <w:rPr>
          <w:rFonts w:ascii="Arial" w:hAnsi="Arial" w:cs="Arial"/>
          <w:b/>
          <w:sz w:val="18"/>
          <w:szCs w:val="18"/>
          <w:u w:val="single"/>
        </w:rPr>
        <w:t>.</w:t>
      </w:r>
    </w:p>
    <w:p w14:paraId="19358143" w14:textId="77777777" w:rsidR="00E31BA4" w:rsidRDefault="00E31BA4" w:rsidP="00E31BA4">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E31BA4" w14:paraId="7EE6300B" w14:textId="77777777" w:rsidTr="002D2F03">
        <w:tc>
          <w:tcPr>
            <w:tcW w:w="4080" w:type="dxa"/>
            <w:tcMar>
              <w:top w:w="75" w:type="dxa"/>
              <w:bottom w:w="75" w:type="dxa"/>
            </w:tcMar>
            <w:vAlign w:val="center"/>
          </w:tcPr>
          <w:p w14:paraId="34ACB0B2" w14:textId="77777777" w:rsidR="00E31BA4" w:rsidRDefault="00E31BA4" w:rsidP="002D2F03">
            <w:r>
              <w:rPr>
                <w:rFonts w:ascii="Arial" w:hAnsi="Arial" w:cs="Arial"/>
                <w:color w:val="000000"/>
                <w:position w:val="-2"/>
                <w:sz w:val="18"/>
                <w:szCs w:val="18"/>
              </w:rPr>
              <w:t>Kraj in datum:</w:t>
            </w:r>
          </w:p>
        </w:tc>
        <w:tc>
          <w:tcPr>
            <w:tcW w:w="0" w:type="auto"/>
            <w:tcMar>
              <w:top w:w="75" w:type="dxa"/>
              <w:bottom w:w="75" w:type="dxa"/>
            </w:tcMar>
            <w:vAlign w:val="center"/>
          </w:tcPr>
          <w:p w14:paraId="60036FD5" w14:textId="77777777" w:rsidR="00E31BA4" w:rsidRDefault="00E31BA4" w:rsidP="002D2F03">
            <w:pPr>
              <w:jc w:val="center"/>
            </w:pPr>
            <w:r>
              <w:rPr>
                <w:rFonts w:ascii="Arial" w:hAnsi="Arial" w:cs="Arial"/>
                <w:color w:val="000000"/>
                <w:position w:val="-2"/>
                <w:sz w:val="18"/>
                <w:szCs w:val="18"/>
              </w:rPr>
              <w:t>Ime in priimek: _____________________</w:t>
            </w:r>
          </w:p>
        </w:tc>
      </w:tr>
      <w:tr w:rsidR="00E31BA4" w14:paraId="428B152C" w14:textId="77777777" w:rsidTr="002D2F03">
        <w:tc>
          <w:tcPr>
            <w:tcW w:w="4080" w:type="dxa"/>
            <w:tcMar>
              <w:top w:w="75" w:type="dxa"/>
              <w:bottom w:w="75" w:type="dxa"/>
            </w:tcMar>
            <w:vAlign w:val="center"/>
          </w:tcPr>
          <w:p w14:paraId="5FCE04E3" w14:textId="77777777" w:rsidR="00E31BA4" w:rsidRDefault="00E31BA4" w:rsidP="002D2F03">
            <w:r>
              <w:rPr>
                <w:rFonts w:ascii="Arial" w:hAnsi="Arial" w:cs="Arial"/>
                <w:color w:val="000000"/>
                <w:position w:val="-2"/>
                <w:sz w:val="18"/>
                <w:szCs w:val="18"/>
              </w:rPr>
              <w:t> </w:t>
            </w:r>
          </w:p>
        </w:tc>
        <w:tc>
          <w:tcPr>
            <w:tcW w:w="0" w:type="auto"/>
            <w:tcMar>
              <w:top w:w="75" w:type="dxa"/>
              <w:bottom w:w="75" w:type="dxa"/>
            </w:tcMar>
            <w:vAlign w:val="center"/>
          </w:tcPr>
          <w:p w14:paraId="7D9E7212" w14:textId="77777777" w:rsidR="00E31BA4" w:rsidRDefault="00E31BA4" w:rsidP="002D2F03">
            <w:pPr>
              <w:jc w:val="center"/>
            </w:pPr>
            <w:r>
              <w:rPr>
                <w:rFonts w:ascii="Arial" w:hAnsi="Arial" w:cs="Arial"/>
                <w:color w:val="000000"/>
                <w:position w:val="-2"/>
                <w:sz w:val="18"/>
                <w:szCs w:val="18"/>
              </w:rPr>
              <w:t>(žig in podpis)</w:t>
            </w:r>
          </w:p>
        </w:tc>
      </w:tr>
    </w:tbl>
    <w:p w14:paraId="6CB823E8" w14:textId="77777777" w:rsidR="00E31BA4" w:rsidRDefault="00E31BA4" w:rsidP="00E31BA4">
      <w:pPr>
        <w:spacing w:after="0"/>
        <w:jc w:val="right"/>
        <w:rPr>
          <w:rFonts w:ascii="Arial" w:hAnsi="Arial" w:cs="Arial"/>
          <w:sz w:val="18"/>
          <w:szCs w:val="18"/>
        </w:rPr>
      </w:pPr>
    </w:p>
    <w:p w14:paraId="6F465CD6" w14:textId="77777777" w:rsidR="00E31BA4" w:rsidRDefault="00E31BA4" w:rsidP="00E31BA4">
      <w:pPr>
        <w:spacing w:after="0"/>
        <w:jc w:val="right"/>
        <w:rPr>
          <w:rFonts w:ascii="Arial" w:hAnsi="Arial" w:cs="Arial"/>
          <w:sz w:val="18"/>
          <w:szCs w:val="18"/>
        </w:rPr>
      </w:pPr>
    </w:p>
    <w:p w14:paraId="79646AC2" w14:textId="77777777" w:rsidR="00E31BA4" w:rsidRDefault="00E31BA4" w:rsidP="00E31BA4">
      <w:pPr>
        <w:spacing w:after="0"/>
        <w:jc w:val="right"/>
        <w:rPr>
          <w:rFonts w:ascii="Arial" w:hAnsi="Arial" w:cs="Arial"/>
          <w:sz w:val="18"/>
          <w:szCs w:val="18"/>
        </w:rPr>
      </w:pPr>
    </w:p>
    <w:p w14:paraId="1C609FC5" w14:textId="77777777" w:rsidR="00E31BA4" w:rsidRDefault="00E31BA4" w:rsidP="00E31BA4">
      <w:pPr>
        <w:spacing w:after="0"/>
        <w:jc w:val="right"/>
        <w:rPr>
          <w:rFonts w:ascii="Arial" w:hAnsi="Arial" w:cs="Arial"/>
          <w:sz w:val="18"/>
          <w:szCs w:val="18"/>
        </w:rPr>
      </w:pPr>
    </w:p>
    <w:p w14:paraId="41DE15D1" w14:textId="77777777" w:rsidR="00E31BA4" w:rsidRDefault="00E31BA4" w:rsidP="00E31BA4">
      <w:pPr>
        <w:spacing w:after="0"/>
        <w:jc w:val="right"/>
        <w:rPr>
          <w:rFonts w:ascii="Arial" w:hAnsi="Arial" w:cs="Arial"/>
          <w:sz w:val="18"/>
          <w:szCs w:val="18"/>
        </w:rPr>
      </w:pPr>
    </w:p>
    <w:p w14:paraId="7FF7D72D" w14:textId="77777777" w:rsidR="00E31BA4" w:rsidRDefault="00E31BA4" w:rsidP="00E31BA4">
      <w:pPr>
        <w:spacing w:after="0"/>
        <w:jc w:val="right"/>
        <w:rPr>
          <w:rFonts w:ascii="Arial" w:hAnsi="Arial" w:cs="Arial"/>
          <w:sz w:val="18"/>
          <w:szCs w:val="18"/>
        </w:rPr>
      </w:pPr>
    </w:p>
    <w:p w14:paraId="6206DAE6" w14:textId="77777777" w:rsidR="00E31BA4" w:rsidRDefault="00E31BA4" w:rsidP="00E31BA4">
      <w:pPr>
        <w:spacing w:after="0"/>
        <w:jc w:val="right"/>
        <w:rPr>
          <w:rFonts w:ascii="Arial" w:hAnsi="Arial" w:cs="Arial"/>
          <w:sz w:val="18"/>
          <w:szCs w:val="18"/>
        </w:rPr>
      </w:pPr>
    </w:p>
    <w:p w14:paraId="3C0885A4" w14:textId="77777777" w:rsidR="00E31BA4" w:rsidRDefault="00E31BA4" w:rsidP="00E31BA4">
      <w:pPr>
        <w:spacing w:after="0"/>
        <w:jc w:val="right"/>
        <w:rPr>
          <w:rFonts w:ascii="Arial" w:hAnsi="Arial" w:cs="Arial"/>
          <w:sz w:val="18"/>
          <w:szCs w:val="18"/>
        </w:rPr>
      </w:pPr>
    </w:p>
    <w:p w14:paraId="2DFBC77C" w14:textId="77777777" w:rsidR="00E31BA4" w:rsidRDefault="00E31BA4" w:rsidP="00E31BA4">
      <w:pPr>
        <w:spacing w:after="0"/>
        <w:jc w:val="right"/>
        <w:rPr>
          <w:rFonts w:ascii="Arial" w:hAnsi="Arial" w:cs="Arial"/>
          <w:sz w:val="18"/>
          <w:szCs w:val="18"/>
        </w:rPr>
      </w:pPr>
    </w:p>
    <w:p w14:paraId="2F20B0E5" w14:textId="77777777" w:rsidR="00E31BA4" w:rsidRDefault="00E31BA4" w:rsidP="00E31BA4">
      <w:pPr>
        <w:spacing w:after="0"/>
        <w:jc w:val="right"/>
        <w:rPr>
          <w:rFonts w:ascii="Arial" w:hAnsi="Arial" w:cs="Arial"/>
          <w:sz w:val="18"/>
          <w:szCs w:val="18"/>
        </w:rPr>
      </w:pPr>
    </w:p>
    <w:p w14:paraId="142F1AA9" w14:textId="0D0E9DC9" w:rsidR="00E31BA4" w:rsidRDefault="00E31BA4" w:rsidP="00E31BA4">
      <w:pPr>
        <w:spacing w:after="0"/>
        <w:jc w:val="right"/>
        <w:rPr>
          <w:rFonts w:ascii="Arial" w:hAnsi="Arial" w:cs="Arial"/>
          <w:sz w:val="18"/>
          <w:szCs w:val="18"/>
        </w:rPr>
      </w:pPr>
      <w:r w:rsidRPr="00590863">
        <w:rPr>
          <w:rFonts w:ascii="Arial" w:hAnsi="Arial" w:cs="Arial"/>
          <w:sz w:val="18"/>
          <w:szCs w:val="18"/>
        </w:rPr>
        <w:t xml:space="preserve">Obrazec št: </w:t>
      </w:r>
      <w:r>
        <w:rPr>
          <w:rFonts w:ascii="Arial" w:hAnsi="Arial" w:cs="Arial"/>
          <w:sz w:val="18"/>
          <w:szCs w:val="18"/>
        </w:rPr>
        <w:t>1</w:t>
      </w:r>
      <w:r w:rsidR="001B4DFD">
        <w:rPr>
          <w:rFonts w:ascii="Arial" w:hAnsi="Arial" w:cs="Arial"/>
          <w:sz w:val="18"/>
          <w:szCs w:val="18"/>
        </w:rPr>
        <w:t>5</w:t>
      </w:r>
    </w:p>
    <w:p w14:paraId="6E1E7439" w14:textId="77777777" w:rsidR="00E31BA4" w:rsidRPr="00A72CA8" w:rsidRDefault="00E31BA4" w:rsidP="00E31BA4">
      <w:pPr>
        <w:spacing w:after="0"/>
        <w:jc w:val="right"/>
        <w:rPr>
          <w:rFonts w:ascii="Arial" w:hAnsi="Arial" w:cs="Arial"/>
          <w:sz w:val="18"/>
          <w:szCs w:val="18"/>
        </w:rPr>
      </w:pPr>
    </w:p>
    <w:p w14:paraId="215D9CB4" w14:textId="77777777" w:rsidR="00E31BA4" w:rsidRDefault="00E31BA4" w:rsidP="00E31BA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vozil</w:t>
      </w:r>
    </w:p>
    <w:p w14:paraId="1F5171BF" w14:textId="77777777" w:rsidR="00E31BA4" w:rsidRDefault="00E31BA4" w:rsidP="00E31BA4">
      <w:pPr>
        <w:spacing w:after="120"/>
        <w:rPr>
          <w:rFonts w:ascii="Arial" w:hAnsi="Arial" w:cs="Arial"/>
        </w:rPr>
      </w:pPr>
    </w:p>
    <w:p w14:paraId="12856363" w14:textId="77777777" w:rsidR="00E31BA4" w:rsidRPr="00B4267A" w:rsidRDefault="00E31BA4" w:rsidP="00E31BA4">
      <w:pPr>
        <w:spacing w:before="225" w:after="225" w:line="240" w:lineRule="auto"/>
        <w:jc w:val="both"/>
        <w:rPr>
          <w:rFonts w:ascii="Arial" w:hAnsi="Arial" w:cs="Arial"/>
          <w:color w:val="000000"/>
          <w:sz w:val="18"/>
          <w:szCs w:val="18"/>
        </w:rPr>
      </w:pPr>
      <w:r w:rsidRPr="00B4267A">
        <w:rPr>
          <w:rFonts w:ascii="Arial" w:hAnsi="Arial" w:cs="Arial"/>
          <w:color w:val="000000"/>
          <w:sz w:val="18"/>
          <w:szCs w:val="18"/>
        </w:rPr>
        <w:t xml:space="preserve">Odgovorna oseba ponudnika, __________________________________ (ime in priimek odgovorne osebe), izjavljam, da razpolagamo z zadostnim številom vozil, tako da bomo lahko nemoteno, tekom celotnega obdobja izvajanja naročila, opravljali prevoze </w:t>
      </w:r>
      <w:r>
        <w:rPr>
          <w:rFonts w:ascii="Arial" w:hAnsi="Arial" w:cs="Arial"/>
          <w:color w:val="000000"/>
          <w:sz w:val="18"/>
          <w:szCs w:val="18"/>
        </w:rPr>
        <w:t>osnovno</w:t>
      </w:r>
      <w:r w:rsidRPr="00B4267A">
        <w:rPr>
          <w:rFonts w:ascii="Arial" w:hAnsi="Arial" w:cs="Arial"/>
          <w:color w:val="000000"/>
          <w:sz w:val="18"/>
          <w:szCs w:val="18"/>
        </w:rPr>
        <w:t>šolskih otrok skladno z vsemi zahtevami naročnika.</w:t>
      </w:r>
    </w:p>
    <w:p w14:paraId="22428CE1" w14:textId="77777777" w:rsidR="00E31BA4" w:rsidRPr="00B4267A" w:rsidRDefault="00E31BA4" w:rsidP="00E31BA4">
      <w:pPr>
        <w:spacing w:before="225" w:after="225" w:line="240" w:lineRule="auto"/>
        <w:jc w:val="both"/>
        <w:rPr>
          <w:rFonts w:ascii="Arial" w:hAnsi="Arial" w:cs="Arial"/>
          <w:color w:val="000000"/>
          <w:sz w:val="18"/>
          <w:szCs w:val="18"/>
        </w:rPr>
      </w:pPr>
      <w:r w:rsidRPr="00B4267A">
        <w:rPr>
          <w:rFonts w:ascii="Arial" w:hAnsi="Arial" w:cs="Arial"/>
          <w:color w:val="000000"/>
          <w:sz w:val="18"/>
          <w:szCs w:val="18"/>
        </w:rPr>
        <w:t>Prav tako izjavljamo, da so vsa vozila v tehnično brezhibnem stanju, redno servisirana in opremljena z opremo in napravami v skladu z veljavnimi predpisi, ki urejajo področje vozil v cestnem prometu, prevoza potnikov v cestnem prometu in področje prevoza skupin otrok v cestnem prometu. Izjavljamo tudi, da bodo vsa vozila, ki bodo namenjena prevozu šolskih otrok pred začetkom zime ustrezno opremljena, kot to določajo veljavni predpisi.</w:t>
      </w:r>
    </w:p>
    <w:p w14:paraId="6E236B41" w14:textId="77777777" w:rsidR="00E31BA4" w:rsidRPr="00B4267A" w:rsidRDefault="00E31BA4" w:rsidP="00E31BA4">
      <w:pPr>
        <w:spacing w:before="225" w:after="225" w:line="240" w:lineRule="auto"/>
        <w:jc w:val="both"/>
        <w:rPr>
          <w:rFonts w:ascii="Arial" w:hAnsi="Arial" w:cs="Arial"/>
          <w:color w:val="000000"/>
          <w:sz w:val="18"/>
          <w:szCs w:val="18"/>
        </w:rPr>
      </w:pPr>
      <w:r w:rsidRPr="00B4267A">
        <w:rPr>
          <w:rFonts w:ascii="Arial" w:hAnsi="Arial" w:cs="Arial"/>
          <w:color w:val="000000"/>
          <w:sz w:val="18"/>
          <w:szCs w:val="18"/>
        </w:rPr>
        <w:t xml:space="preserve">Izjavljamo, da razpolagamo z naslednjim voznim parkom, ki ustreza vsem predpisom, ki urejajo področje vozil v cestnem prometu, prevoza potnikov v cestnem prometu in prevoza skupin otrok v cestnem prometu in katere bomo uporabljali pri izvajanju prevozov </w:t>
      </w:r>
      <w:r>
        <w:rPr>
          <w:rFonts w:ascii="Arial" w:hAnsi="Arial" w:cs="Arial"/>
          <w:color w:val="000000"/>
          <w:sz w:val="18"/>
          <w:szCs w:val="18"/>
        </w:rPr>
        <w:t>osnovno</w:t>
      </w:r>
      <w:r w:rsidRPr="00B4267A">
        <w:rPr>
          <w:rFonts w:ascii="Arial" w:hAnsi="Arial" w:cs="Arial"/>
          <w:color w:val="000000"/>
          <w:sz w:val="18"/>
          <w:szCs w:val="18"/>
        </w:rPr>
        <w:t>šolskih otrok:</w:t>
      </w:r>
    </w:p>
    <w:p w14:paraId="5FD67C72" w14:textId="77777777" w:rsidR="00E31BA4" w:rsidRPr="00B4267A" w:rsidRDefault="00E31BA4" w:rsidP="00E31BA4">
      <w:pPr>
        <w:spacing w:before="225" w:after="225" w:line="240" w:lineRule="auto"/>
        <w:jc w:val="both"/>
        <w:rPr>
          <w:rFonts w:ascii="Times New Roman" w:eastAsia="Calibri" w:hAnsi="Times New Roman" w:cs="Times New Roman"/>
          <w:sz w:val="24"/>
        </w:rPr>
      </w:pPr>
      <w:r w:rsidRPr="00B4267A">
        <w:rPr>
          <w:rFonts w:ascii="Arial" w:eastAsia="Calibri" w:hAnsi="Arial" w:cs="Arial"/>
          <w:color w:val="000000"/>
          <w:sz w:val="18"/>
          <w:szCs w:val="18"/>
        </w:rPr>
        <w:t>1. VOZILO</w:t>
      </w:r>
    </w:p>
    <w:tbl>
      <w:tblPr>
        <w:tblW w:w="8685" w:type="dxa"/>
        <w:tblCellSpacing w:w="15" w:type="dxa"/>
        <w:tblInd w:w="-106"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118"/>
        <w:gridCol w:w="6567"/>
      </w:tblGrid>
      <w:tr w:rsidR="00E31BA4" w:rsidRPr="00B4267A" w14:paraId="49A3A5FA" w14:textId="77777777" w:rsidTr="002D2F03">
        <w:trPr>
          <w:tblCellSpacing w:w="15" w:type="dxa"/>
        </w:trPr>
        <w:tc>
          <w:tcPr>
            <w:tcW w:w="1950"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4271078B"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Znamka vozila</w:t>
            </w:r>
          </w:p>
        </w:tc>
        <w:tc>
          <w:tcPr>
            <w:tcW w:w="6135"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053B2914"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 </w:t>
            </w:r>
          </w:p>
        </w:tc>
      </w:tr>
      <w:tr w:rsidR="00E31BA4" w:rsidRPr="00B4267A" w14:paraId="012928D7" w14:textId="77777777" w:rsidTr="002D2F03">
        <w:trPr>
          <w:tblCellSpacing w:w="15" w:type="dxa"/>
        </w:trPr>
        <w:tc>
          <w:tcPr>
            <w:tcW w:w="1950"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26234D20"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Tip vozila</w:t>
            </w:r>
          </w:p>
        </w:tc>
        <w:tc>
          <w:tcPr>
            <w:tcW w:w="6135"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33528E48" w14:textId="77777777" w:rsidR="00E31BA4" w:rsidRPr="00B4267A" w:rsidRDefault="00E31BA4" w:rsidP="002D2F03">
            <w:pPr>
              <w:spacing w:after="0" w:line="240" w:lineRule="auto"/>
              <w:rPr>
                <w:rFonts w:ascii="Arial" w:eastAsia="Calibri" w:hAnsi="Arial" w:cs="Arial"/>
                <w:color w:val="000000"/>
                <w:position w:val="-2"/>
                <w:sz w:val="18"/>
                <w:szCs w:val="18"/>
              </w:rPr>
            </w:pPr>
            <w:r w:rsidRPr="00B4267A">
              <w:rPr>
                <w:rFonts w:ascii="Arial" w:eastAsia="Calibri" w:hAnsi="Arial" w:cs="Arial"/>
                <w:color w:val="000000"/>
                <w:position w:val="-2"/>
                <w:sz w:val="18"/>
                <w:szCs w:val="18"/>
              </w:rPr>
              <w:t> </w:t>
            </w:r>
          </w:p>
        </w:tc>
      </w:tr>
      <w:tr w:rsidR="00E31BA4" w:rsidRPr="00B4267A" w14:paraId="5F33E2A6" w14:textId="77777777" w:rsidTr="002D2F03">
        <w:trPr>
          <w:tblCellSpacing w:w="15" w:type="dxa"/>
        </w:trPr>
        <w:tc>
          <w:tcPr>
            <w:tcW w:w="1950"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23107AED"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Leto izdelave</w:t>
            </w:r>
          </w:p>
        </w:tc>
        <w:tc>
          <w:tcPr>
            <w:tcW w:w="6135"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4A48A021"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 </w:t>
            </w:r>
          </w:p>
        </w:tc>
      </w:tr>
      <w:tr w:rsidR="00E31BA4" w:rsidRPr="00B4267A" w14:paraId="75494AD8" w14:textId="77777777" w:rsidTr="002D2F03">
        <w:trPr>
          <w:tblCellSpacing w:w="15" w:type="dxa"/>
        </w:trPr>
        <w:tc>
          <w:tcPr>
            <w:tcW w:w="1950"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648AD591"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Število sedežev</w:t>
            </w:r>
          </w:p>
        </w:tc>
        <w:tc>
          <w:tcPr>
            <w:tcW w:w="6135"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3D2FFEA8"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 </w:t>
            </w:r>
          </w:p>
        </w:tc>
      </w:tr>
      <w:tr w:rsidR="00E31BA4" w:rsidRPr="00B4267A" w14:paraId="5B6D5E5A" w14:textId="77777777" w:rsidTr="002D2F03">
        <w:trPr>
          <w:tblCellSpacing w:w="15" w:type="dxa"/>
        </w:trPr>
        <w:tc>
          <w:tcPr>
            <w:tcW w:w="1950"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17C93C2E"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Emisijski razred</w:t>
            </w:r>
          </w:p>
        </w:tc>
        <w:tc>
          <w:tcPr>
            <w:tcW w:w="6135"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1E165FFE"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 </w:t>
            </w:r>
          </w:p>
        </w:tc>
      </w:tr>
      <w:tr w:rsidR="00E31BA4" w:rsidRPr="00B4267A" w14:paraId="5DBC4D38" w14:textId="77777777" w:rsidTr="002D2F03">
        <w:trPr>
          <w:tblCellSpacing w:w="15" w:type="dxa"/>
        </w:trPr>
        <w:tc>
          <w:tcPr>
            <w:tcW w:w="1950"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0DC97CB0" w14:textId="77777777" w:rsidR="00E31BA4" w:rsidRPr="00B4267A" w:rsidRDefault="00E31BA4" w:rsidP="002D2F03">
            <w:pPr>
              <w:spacing w:after="0" w:line="240" w:lineRule="auto"/>
              <w:rPr>
                <w:rFonts w:ascii="Arial" w:eastAsia="Calibri" w:hAnsi="Arial" w:cs="Arial"/>
                <w:color w:val="000000"/>
                <w:position w:val="-2"/>
                <w:sz w:val="18"/>
                <w:szCs w:val="18"/>
              </w:rPr>
            </w:pPr>
            <w:r>
              <w:rPr>
                <w:rFonts w:ascii="Arial" w:eastAsia="Calibri" w:hAnsi="Arial" w:cs="Arial"/>
                <w:color w:val="000000"/>
                <w:position w:val="-2"/>
                <w:sz w:val="18"/>
                <w:szCs w:val="18"/>
              </w:rPr>
              <w:t>Lastniški status (v last/v najemu/leasing)</w:t>
            </w:r>
          </w:p>
        </w:tc>
        <w:tc>
          <w:tcPr>
            <w:tcW w:w="6135"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05C12530" w14:textId="77777777" w:rsidR="00E31BA4" w:rsidRPr="00B4267A" w:rsidRDefault="00E31BA4" w:rsidP="002D2F03">
            <w:pPr>
              <w:spacing w:after="0" w:line="240" w:lineRule="auto"/>
              <w:rPr>
                <w:rFonts w:ascii="Arial" w:eastAsia="Calibri" w:hAnsi="Arial" w:cs="Arial"/>
                <w:color w:val="000000"/>
                <w:position w:val="-2"/>
                <w:sz w:val="18"/>
                <w:szCs w:val="18"/>
              </w:rPr>
            </w:pPr>
          </w:p>
        </w:tc>
      </w:tr>
    </w:tbl>
    <w:p w14:paraId="1BEB52AF" w14:textId="77777777" w:rsidR="00E31BA4" w:rsidRPr="00B4267A" w:rsidRDefault="00E31BA4" w:rsidP="00E31BA4">
      <w:pPr>
        <w:spacing w:before="225" w:after="225" w:line="240" w:lineRule="auto"/>
        <w:jc w:val="both"/>
        <w:rPr>
          <w:rFonts w:ascii="Times New Roman" w:eastAsia="Calibri" w:hAnsi="Times New Roman" w:cs="Times New Roman"/>
          <w:sz w:val="24"/>
        </w:rPr>
      </w:pPr>
      <w:r w:rsidRPr="00B4267A">
        <w:rPr>
          <w:rFonts w:ascii="Arial" w:eastAsia="Calibri" w:hAnsi="Arial" w:cs="Arial"/>
          <w:color w:val="000000"/>
          <w:sz w:val="18"/>
          <w:szCs w:val="18"/>
        </w:rPr>
        <w:t>2. VOZILO</w:t>
      </w:r>
    </w:p>
    <w:tbl>
      <w:tblPr>
        <w:tblW w:w="8685" w:type="dxa"/>
        <w:tblCellSpacing w:w="15" w:type="dxa"/>
        <w:tblInd w:w="-106"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118"/>
        <w:gridCol w:w="6567"/>
      </w:tblGrid>
      <w:tr w:rsidR="00E31BA4" w:rsidRPr="00B4267A" w14:paraId="0F0601F0" w14:textId="77777777" w:rsidTr="002D2F03">
        <w:trPr>
          <w:tblCellSpacing w:w="15" w:type="dxa"/>
        </w:trPr>
        <w:tc>
          <w:tcPr>
            <w:tcW w:w="2073"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2DCFC849"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Znamka vozila</w:t>
            </w:r>
          </w:p>
        </w:tc>
        <w:tc>
          <w:tcPr>
            <w:tcW w:w="6522"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174361A7"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 </w:t>
            </w:r>
          </w:p>
        </w:tc>
      </w:tr>
      <w:tr w:rsidR="00E31BA4" w:rsidRPr="00B4267A" w14:paraId="14CC1499" w14:textId="77777777" w:rsidTr="002D2F03">
        <w:trPr>
          <w:tblCellSpacing w:w="15" w:type="dxa"/>
        </w:trPr>
        <w:tc>
          <w:tcPr>
            <w:tcW w:w="2073"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7485057D"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Tip vozila</w:t>
            </w:r>
          </w:p>
        </w:tc>
        <w:tc>
          <w:tcPr>
            <w:tcW w:w="6522"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2E307A2E"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 </w:t>
            </w:r>
          </w:p>
        </w:tc>
      </w:tr>
      <w:tr w:rsidR="00E31BA4" w:rsidRPr="00B4267A" w14:paraId="1D67A161" w14:textId="77777777" w:rsidTr="002D2F03">
        <w:trPr>
          <w:tblCellSpacing w:w="15" w:type="dxa"/>
        </w:trPr>
        <w:tc>
          <w:tcPr>
            <w:tcW w:w="2073"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743EFBE8"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Leto izdelave</w:t>
            </w:r>
          </w:p>
        </w:tc>
        <w:tc>
          <w:tcPr>
            <w:tcW w:w="6522"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2F52FAAE"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 </w:t>
            </w:r>
          </w:p>
        </w:tc>
      </w:tr>
      <w:tr w:rsidR="00E31BA4" w:rsidRPr="00B4267A" w14:paraId="70210E8E" w14:textId="77777777" w:rsidTr="002D2F03">
        <w:trPr>
          <w:tblCellSpacing w:w="15" w:type="dxa"/>
        </w:trPr>
        <w:tc>
          <w:tcPr>
            <w:tcW w:w="2073"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2BA6DA9C"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Število sedežev</w:t>
            </w:r>
          </w:p>
        </w:tc>
        <w:tc>
          <w:tcPr>
            <w:tcW w:w="6522"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3B1D5A61"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 </w:t>
            </w:r>
          </w:p>
        </w:tc>
      </w:tr>
      <w:tr w:rsidR="00E31BA4" w:rsidRPr="00B4267A" w14:paraId="0FD9E339" w14:textId="77777777" w:rsidTr="002D2F03">
        <w:trPr>
          <w:tblCellSpacing w:w="15" w:type="dxa"/>
        </w:trPr>
        <w:tc>
          <w:tcPr>
            <w:tcW w:w="2073"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3F385D30"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Emisijski razred</w:t>
            </w:r>
          </w:p>
        </w:tc>
        <w:tc>
          <w:tcPr>
            <w:tcW w:w="6522"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705BE129"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 </w:t>
            </w:r>
          </w:p>
        </w:tc>
      </w:tr>
      <w:tr w:rsidR="00E31BA4" w:rsidRPr="00B4267A" w14:paraId="72B2B4E9" w14:textId="77777777" w:rsidTr="002D2F03">
        <w:trPr>
          <w:tblCellSpacing w:w="15" w:type="dxa"/>
        </w:trPr>
        <w:tc>
          <w:tcPr>
            <w:tcW w:w="2073"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34EEC8F7" w14:textId="77777777" w:rsidR="00E31BA4" w:rsidRPr="00B4267A" w:rsidRDefault="00E31BA4" w:rsidP="002D2F03">
            <w:pPr>
              <w:spacing w:after="0" w:line="240" w:lineRule="auto"/>
              <w:rPr>
                <w:rFonts w:ascii="Arial" w:eastAsia="Calibri" w:hAnsi="Arial" w:cs="Arial"/>
                <w:color w:val="000000"/>
                <w:position w:val="-2"/>
                <w:sz w:val="18"/>
                <w:szCs w:val="18"/>
              </w:rPr>
            </w:pPr>
            <w:r>
              <w:rPr>
                <w:rFonts w:ascii="Arial" w:eastAsia="Calibri" w:hAnsi="Arial" w:cs="Arial"/>
                <w:color w:val="000000"/>
                <w:position w:val="-2"/>
                <w:sz w:val="18"/>
                <w:szCs w:val="18"/>
              </w:rPr>
              <w:t>Lastniški status (v last/v najemu/leasing)</w:t>
            </w:r>
          </w:p>
        </w:tc>
        <w:tc>
          <w:tcPr>
            <w:tcW w:w="6522"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47A07B9B" w14:textId="77777777" w:rsidR="00E31BA4" w:rsidRPr="00B4267A" w:rsidRDefault="00E31BA4" w:rsidP="002D2F03">
            <w:pPr>
              <w:spacing w:after="0" w:line="240" w:lineRule="auto"/>
              <w:rPr>
                <w:rFonts w:ascii="Arial" w:eastAsia="Calibri" w:hAnsi="Arial" w:cs="Arial"/>
                <w:color w:val="000000"/>
                <w:position w:val="-2"/>
                <w:sz w:val="18"/>
                <w:szCs w:val="18"/>
              </w:rPr>
            </w:pPr>
          </w:p>
        </w:tc>
      </w:tr>
    </w:tbl>
    <w:p w14:paraId="4CD3330C" w14:textId="77777777" w:rsidR="00E31BA4" w:rsidRPr="00B4267A" w:rsidRDefault="00E31BA4" w:rsidP="00E31BA4">
      <w:pPr>
        <w:spacing w:before="225" w:after="225" w:line="240" w:lineRule="auto"/>
        <w:jc w:val="both"/>
        <w:rPr>
          <w:rFonts w:ascii="Times New Roman" w:eastAsia="Calibri" w:hAnsi="Times New Roman" w:cs="Times New Roman"/>
          <w:sz w:val="24"/>
        </w:rPr>
      </w:pPr>
      <w:r w:rsidRPr="00B4267A">
        <w:rPr>
          <w:rFonts w:ascii="Arial" w:eastAsia="Calibri" w:hAnsi="Arial" w:cs="Arial"/>
          <w:color w:val="000000"/>
          <w:sz w:val="18"/>
          <w:szCs w:val="18"/>
        </w:rPr>
        <w:t>3. VOZILO</w:t>
      </w:r>
    </w:p>
    <w:tbl>
      <w:tblPr>
        <w:tblW w:w="8685" w:type="dxa"/>
        <w:tblCellSpacing w:w="15" w:type="dxa"/>
        <w:tblInd w:w="-106"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118"/>
        <w:gridCol w:w="6567"/>
      </w:tblGrid>
      <w:tr w:rsidR="00E31BA4" w:rsidRPr="00B4267A" w14:paraId="4D2A129D" w14:textId="77777777" w:rsidTr="002D2F03">
        <w:trPr>
          <w:tblCellSpacing w:w="15" w:type="dxa"/>
        </w:trPr>
        <w:tc>
          <w:tcPr>
            <w:tcW w:w="2073"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5D5A3C7B"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Znamka vozila</w:t>
            </w:r>
          </w:p>
        </w:tc>
        <w:tc>
          <w:tcPr>
            <w:tcW w:w="6522"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69CF34D1"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 </w:t>
            </w:r>
          </w:p>
        </w:tc>
      </w:tr>
      <w:tr w:rsidR="00E31BA4" w:rsidRPr="00B4267A" w14:paraId="60309222" w14:textId="77777777" w:rsidTr="002D2F03">
        <w:trPr>
          <w:tblCellSpacing w:w="15" w:type="dxa"/>
        </w:trPr>
        <w:tc>
          <w:tcPr>
            <w:tcW w:w="2073"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6218DEF5"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Tip vozila</w:t>
            </w:r>
          </w:p>
        </w:tc>
        <w:tc>
          <w:tcPr>
            <w:tcW w:w="6522"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6F2E599B"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 </w:t>
            </w:r>
          </w:p>
        </w:tc>
      </w:tr>
      <w:tr w:rsidR="00E31BA4" w:rsidRPr="00B4267A" w14:paraId="64332C09" w14:textId="77777777" w:rsidTr="002D2F03">
        <w:trPr>
          <w:tblCellSpacing w:w="15" w:type="dxa"/>
        </w:trPr>
        <w:tc>
          <w:tcPr>
            <w:tcW w:w="2073"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426301E3"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Leto izdelave</w:t>
            </w:r>
          </w:p>
        </w:tc>
        <w:tc>
          <w:tcPr>
            <w:tcW w:w="6522"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6B4C2BA4"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 </w:t>
            </w:r>
          </w:p>
        </w:tc>
      </w:tr>
      <w:tr w:rsidR="00E31BA4" w:rsidRPr="00B4267A" w14:paraId="4B23B126" w14:textId="77777777" w:rsidTr="002D2F03">
        <w:trPr>
          <w:tblCellSpacing w:w="15" w:type="dxa"/>
        </w:trPr>
        <w:tc>
          <w:tcPr>
            <w:tcW w:w="2073"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1A2D400C"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Število sedežev</w:t>
            </w:r>
          </w:p>
        </w:tc>
        <w:tc>
          <w:tcPr>
            <w:tcW w:w="6522"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54FEB99D"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 </w:t>
            </w:r>
          </w:p>
        </w:tc>
      </w:tr>
      <w:tr w:rsidR="00E31BA4" w:rsidRPr="00B4267A" w14:paraId="531832C8" w14:textId="77777777" w:rsidTr="002D2F03">
        <w:trPr>
          <w:tblCellSpacing w:w="15" w:type="dxa"/>
        </w:trPr>
        <w:tc>
          <w:tcPr>
            <w:tcW w:w="2073"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334FD4F9"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Emisijski razred</w:t>
            </w:r>
          </w:p>
        </w:tc>
        <w:tc>
          <w:tcPr>
            <w:tcW w:w="6522"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18AA29F4"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 </w:t>
            </w:r>
          </w:p>
        </w:tc>
      </w:tr>
      <w:tr w:rsidR="00E31BA4" w:rsidRPr="00B4267A" w14:paraId="4AF3E358" w14:textId="77777777" w:rsidTr="002D2F03">
        <w:trPr>
          <w:tblCellSpacing w:w="15" w:type="dxa"/>
        </w:trPr>
        <w:tc>
          <w:tcPr>
            <w:tcW w:w="2073"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626104E3" w14:textId="77777777" w:rsidR="00E31BA4" w:rsidRPr="00B4267A" w:rsidRDefault="00E31BA4" w:rsidP="002D2F03">
            <w:pPr>
              <w:spacing w:after="0" w:line="240" w:lineRule="auto"/>
              <w:rPr>
                <w:rFonts w:ascii="Arial" w:eastAsia="Calibri" w:hAnsi="Arial" w:cs="Arial"/>
                <w:color w:val="000000"/>
                <w:position w:val="-2"/>
                <w:sz w:val="18"/>
                <w:szCs w:val="18"/>
              </w:rPr>
            </w:pPr>
            <w:r>
              <w:rPr>
                <w:rFonts w:ascii="Arial" w:eastAsia="Calibri" w:hAnsi="Arial" w:cs="Arial"/>
                <w:color w:val="000000"/>
                <w:position w:val="-2"/>
                <w:sz w:val="18"/>
                <w:szCs w:val="18"/>
              </w:rPr>
              <w:t>Lastniški status (v last/v najemu/leasing)</w:t>
            </w:r>
          </w:p>
        </w:tc>
        <w:tc>
          <w:tcPr>
            <w:tcW w:w="6522"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3F055753" w14:textId="77777777" w:rsidR="00E31BA4" w:rsidRPr="00B4267A" w:rsidRDefault="00E31BA4" w:rsidP="002D2F03">
            <w:pPr>
              <w:spacing w:after="0" w:line="240" w:lineRule="auto"/>
              <w:rPr>
                <w:rFonts w:ascii="Arial" w:eastAsia="Calibri" w:hAnsi="Arial" w:cs="Arial"/>
                <w:color w:val="000000"/>
                <w:position w:val="-2"/>
                <w:sz w:val="18"/>
                <w:szCs w:val="18"/>
              </w:rPr>
            </w:pPr>
          </w:p>
        </w:tc>
      </w:tr>
    </w:tbl>
    <w:p w14:paraId="096578CB" w14:textId="77777777" w:rsidR="00E31BA4" w:rsidRDefault="00E31BA4" w:rsidP="00E31BA4">
      <w:pPr>
        <w:spacing w:before="225" w:after="225" w:line="240" w:lineRule="auto"/>
        <w:jc w:val="both"/>
        <w:rPr>
          <w:rFonts w:ascii="Arial" w:eastAsia="Calibri" w:hAnsi="Arial" w:cs="Arial"/>
          <w:color w:val="000000"/>
          <w:sz w:val="18"/>
          <w:szCs w:val="18"/>
        </w:rPr>
      </w:pPr>
    </w:p>
    <w:p w14:paraId="14D7C4B6" w14:textId="77777777" w:rsidR="00E31BA4" w:rsidRDefault="00E31BA4" w:rsidP="00E31BA4">
      <w:pPr>
        <w:spacing w:before="225" w:after="225" w:line="240" w:lineRule="auto"/>
        <w:jc w:val="both"/>
        <w:rPr>
          <w:rFonts w:ascii="Arial" w:eastAsia="Calibri" w:hAnsi="Arial" w:cs="Arial"/>
          <w:color w:val="000000"/>
          <w:sz w:val="18"/>
          <w:szCs w:val="18"/>
        </w:rPr>
      </w:pPr>
    </w:p>
    <w:p w14:paraId="34A2401A" w14:textId="77777777" w:rsidR="00E31BA4" w:rsidRPr="00B4267A" w:rsidRDefault="00E31BA4" w:rsidP="00E31BA4">
      <w:pPr>
        <w:spacing w:before="225" w:after="225" w:line="240" w:lineRule="auto"/>
        <w:jc w:val="both"/>
        <w:rPr>
          <w:rFonts w:ascii="Times New Roman" w:eastAsia="Calibri" w:hAnsi="Times New Roman" w:cs="Times New Roman"/>
          <w:sz w:val="24"/>
        </w:rPr>
      </w:pPr>
      <w:r w:rsidRPr="00B4267A">
        <w:rPr>
          <w:rFonts w:ascii="Arial" w:eastAsia="Calibri" w:hAnsi="Arial" w:cs="Arial"/>
          <w:color w:val="000000"/>
          <w:sz w:val="18"/>
          <w:szCs w:val="18"/>
        </w:rPr>
        <w:t>4. VOZILO</w:t>
      </w:r>
    </w:p>
    <w:tbl>
      <w:tblPr>
        <w:tblW w:w="8685" w:type="dxa"/>
        <w:tblCellSpacing w:w="15" w:type="dxa"/>
        <w:tblInd w:w="-106"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118"/>
        <w:gridCol w:w="6567"/>
      </w:tblGrid>
      <w:tr w:rsidR="00E31BA4" w:rsidRPr="00B4267A" w14:paraId="73E041A6" w14:textId="77777777" w:rsidTr="002D2F03">
        <w:trPr>
          <w:tblCellSpacing w:w="15" w:type="dxa"/>
        </w:trPr>
        <w:tc>
          <w:tcPr>
            <w:tcW w:w="2073"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4F81F1F2"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Znamka vozila</w:t>
            </w:r>
          </w:p>
        </w:tc>
        <w:tc>
          <w:tcPr>
            <w:tcW w:w="6522"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472BBC36"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 </w:t>
            </w:r>
          </w:p>
        </w:tc>
      </w:tr>
      <w:tr w:rsidR="00E31BA4" w:rsidRPr="00B4267A" w14:paraId="25B8220F" w14:textId="77777777" w:rsidTr="002D2F03">
        <w:trPr>
          <w:tblCellSpacing w:w="15" w:type="dxa"/>
        </w:trPr>
        <w:tc>
          <w:tcPr>
            <w:tcW w:w="2073"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7D437BEE"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Tip vozila</w:t>
            </w:r>
          </w:p>
        </w:tc>
        <w:tc>
          <w:tcPr>
            <w:tcW w:w="6522"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20F658C4"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 </w:t>
            </w:r>
          </w:p>
        </w:tc>
      </w:tr>
      <w:tr w:rsidR="00E31BA4" w:rsidRPr="00B4267A" w14:paraId="55892043" w14:textId="77777777" w:rsidTr="002D2F03">
        <w:trPr>
          <w:tblCellSpacing w:w="15" w:type="dxa"/>
        </w:trPr>
        <w:tc>
          <w:tcPr>
            <w:tcW w:w="2073"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23FF5E89"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Leto izdelave</w:t>
            </w:r>
          </w:p>
        </w:tc>
        <w:tc>
          <w:tcPr>
            <w:tcW w:w="6522"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16DA7361"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 </w:t>
            </w:r>
          </w:p>
        </w:tc>
      </w:tr>
      <w:tr w:rsidR="00E31BA4" w:rsidRPr="00B4267A" w14:paraId="1929A36E" w14:textId="77777777" w:rsidTr="002D2F03">
        <w:trPr>
          <w:tblCellSpacing w:w="15" w:type="dxa"/>
        </w:trPr>
        <w:tc>
          <w:tcPr>
            <w:tcW w:w="2073"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08A783E2"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Število sedežev</w:t>
            </w:r>
          </w:p>
        </w:tc>
        <w:tc>
          <w:tcPr>
            <w:tcW w:w="6522"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1D7B2AE7"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 </w:t>
            </w:r>
          </w:p>
        </w:tc>
      </w:tr>
      <w:tr w:rsidR="00E31BA4" w:rsidRPr="00B4267A" w14:paraId="492E100A" w14:textId="77777777" w:rsidTr="002D2F03">
        <w:trPr>
          <w:tblCellSpacing w:w="15" w:type="dxa"/>
        </w:trPr>
        <w:tc>
          <w:tcPr>
            <w:tcW w:w="2073"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6D6F7FAF"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Emisijski razred</w:t>
            </w:r>
          </w:p>
        </w:tc>
        <w:tc>
          <w:tcPr>
            <w:tcW w:w="6522"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69825CC6"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 </w:t>
            </w:r>
          </w:p>
        </w:tc>
      </w:tr>
      <w:tr w:rsidR="00E31BA4" w:rsidRPr="00B4267A" w14:paraId="5EC26E5D" w14:textId="77777777" w:rsidTr="002D2F03">
        <w:trPr>
          <w:tblCellSpacing w:w="15" w:type="dxa"/>
        </w:trPr>
        <w:tc>
          <w:tcPr>
            <w:tcW w:w="2073"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072A2FFF" w14:textId="77777777" w:rsidR="00E31BA4" w:rsidRPr="00B4267A" w:rsidRDefault="00E31BA4" w:rsidP="002D2F03">
            <w:pPr>
              <w:spacing w:after="0" w:line="240" w:lineRule="auto"/>
              <w:rPr>
                <w:rFonts w:ascii="Arial" w:eastAsia="Calibri" w:hAnsi="Arial" w:cs="Arial"/>
                <w:color w:val="000000"/>
                <w:position w:val="-2"/>
                <w:sz w:val="18"/>
                <w:szCs w:val="18"/>
              </w:rPr>
            </w:pPr>
            <w:r>
              <w:rPr>
                <w:rFonts w:ascii="Arial" w:eastAsia="Calibri" w:hAnsi="Arial" w:cs="Arial"/>
                <w:color w:val="000000"/>
                <w:position w:val="-2"/>
                <w:sz w:val="18"/>
                <w:szCs w:val="18"/>
              </w:rPr>
              <w:t>Lastniški status (v last/v najemu/leasing)</w:t>
            </w:r>
          </w:p>
        </w:tc>
        <w:tc>
          <w:tcPr>
            <w:tcW w:w="6522"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787FED60" w14:textId="77777777" w:rsidR="00E31BA4" w:rsidRPr="00B4267A" w:rsidRDefault="00E31BA4" w:rsidP="002D2F03">
            <w:pPr>
              <w:spacing w:after="0" w:line="240" w:lineRule="auto"/>
              <w:rPr>
                <w:rFonts w:ascii="Arial" w:eastAsia="Calibri" w:hAnsi="Arial" w:cs="Arial"/>
                <w:color w:val="000000"/>
                <w:position w:val="-2"/>
                <w:sz w:val="18"/>
                <w:szCs w:val="18"/>
              </w:rPr>
            </w:pPr>
          </w:p>
        </w:tc>
      </w:tr>
    </w:tbl>
    <w:p w14:paraId="6410D49A" w14:textId="77777777" w:rsidR="00E31BA4" w:rsidRPr="00B4267A" w:rsidRDefault="00E31BA4" w:rsidP="00E31BA4">
      <w:pPr>
        <w:spacing w:before="225" w:after="225" w:line="240" w:lineRule="auto"/>
        <w:jc w:val="both"/>
        <w:rPr>
          <w:rFonts w:ascii="Times New Roman" w:eastAsia="Calibri" w:hAnsi="Times New Roman" w:cs="Times New Roman"/>
          <w:sz w:val="24"/>
        </w:rPr>
      </w:pPr>
      <w:r w:rsidRPr="00B4267A">
        <w:rPr>
          <w:rFonts w:ascii="Arial" w:eastAsia="Calibri" w:hAnsi="Arial" w:cs="Arial"/>
          <w:color w:val="000000"/>
          <w:sz w:val="18"/>
          <w:szCs w:val="18"/>
        </w:rPr>
        <w:t>5. VOZILO</w:t>
      </w:r>
    </w:p>
    <w:tbl>
      <w:tblPr>
        <w:tblW w:w="8685" w:type="dxa"/>
        <w:tblCellSpacing w:w="15" w:type="dxa"/>
        <w:tblInd w:w="-106"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118"/>
        <w:gridCol w:w="6567"/>
      </w:tblGrid>
      <w:tr w:rsidR="00E31BA4" w:rsidRPr="00B4267A" w14:paraId="6C8DB293" w14:textId="77777777" w:rsidTr="002D2F03">
        <w:trPr>
          <w:tblCellSpacing w:w="15" w:type="dxa"/>
        </w:trPr>
        <w:tc>
          <w:tcPr>
            <w:tcW w:w="2073"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74B90A95"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Znamka vozila</w:t>
            </w:r>
          </w:p>
        </w:tc>
        <w:tc>
          <w:tcPr>
            <w:tcW w:w="6522"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79D7F2E2"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 </w:t>
            </w:r>
          </w:p>
        </w:tc>
      </w:tr>
      <w:tr w:rsidR="00E31BA4" w:rsidRPr="00B4267A" w14:paraId="2B8F8416" w14:textId="77777777" w:rsidTr="002D2F03">
        <w:trPr>
          <w:tblCellSpacing w:w="15" w:type="dxa"/>
        </w:trPr>
        <w:tc>
          <w:tcPr>
            <w:tcW w:w="2073"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13088F97"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Tip vozila</w:t>
            </w:r>
          </w:p>
        </w:tc>
        <w:tc>
          <w:tcPr>
            <w:tcW w:w="6522"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4A7953C5"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 </w:t>
            </w:r>
          </w:p>
        </w:tc>
      </w:tr>
      <w:tr w:rsidR="00E31BA4" w:rsidRPr="00B4267A" w14:paraId="12766559" w14:textId="77777777" w:rsidTr="002D2F03">
        <w:trPr>
          <w:tblCellSpacing w:w="15" w:type="dxa"/>
        </w:trPr>
        <w:tc>
          <w:tcPr>
            <w:tcW w:w="2073"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3BCAF976"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Leto izdelave</w:t>
            </w:r>
          </w:p>
        </w:tc>
        <w:tc>
          <w:tcPr>
            <w:tcW w:w="6522"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74D109EB"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 </w:t>
            </w:r>
          </w:p>
        </w:tc>
      </w:tr>
      <w:tr w:rsidR="00E31BA4" w:rsidRPr="00B4267A" w14:paraId="44D6CD81" w14:textId="77777777" w:rsidTr="002D2F03">
        <w:trPr>
          <w:tblCellSpacing w:w="15" w:type="dxa"/>
        </w:trPr>
        <w:tc>
          <w:tcPr>
            <w:tcW w:w="2073"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631ACD3D"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Število sedežev</w:t>
            </w:r>
          </w:p>
        </w:tc>
        <w:tc>
          <w:tcPr>
            <w:tcW w:w="6522"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1640890F"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 </w:t>
            </w:r>
          </w:p>
        </w:tc>
      </w:tr>
      <w:tr w:rsidR="00E31BA4" w:rsidRPr="00B4267A" w14:paraId="584135B3" w14:textId="77777777" w:rsidTr="002D2F03">
        <w:trPr>
          <w:tblCellSpacing w:w="15" w:type="dxa"/>
        </w:trPr>
        <w:tc>
          <w:tcPr>
            <w:tcW w:w="2073"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7F96AB85"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Emisijski razred</w:t>
            </w:r>
          </w:p>
        </w:tc>
        <w:tc>
          <w:tcPr>
            <w:tcW w:w="6522"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523F0F77" w14:textId="77777777" w:rsidR="00E31BA4" w:rsidRPr="00B4267A" w:rsidRDefault="00E31BA4" w:rsidP="002D2F03">
            <w:pPr>
              <w:spacing w:after="0" w:line="240" w:lineRule="auto"/>
              <w:rPr>
                <w:rFonts w:ascii="Times New Roman" w:eastAsia="Calibri" w:hAnsi="Times New Roman" w:cs="Times New Roman"/>
                <w:sz w:val="24"/>
              </w:rPr>
            </w:pPr>
            <w:r w:rsidRPr="00B4267A">
              <w:rPr>
                <w:rFonts w:ascii="Arial" w:eastAsia="Calibri" w:hAnsi="Arial" w:cs="Arial"/>
                <w:color w:val="000000"/>
                <w:position w:val="-2"/>
                <w:sz w:val="18"/>
                <w:szCs w:val="18"/>
              </w:rPr>
              <w:t> </w:t>
            </w:r>
          </w:p>
        </w:tc>
      </w:tr>
      <w:tr w:rsidR="00E31BA4" w:rsidRPr="00B4267A" w14:paraId="3F010B14" w14:textId="77777777" w:rsidTr="002D2F03">
        <w:trPr>
          <w:tblCellSpacing w:w="15" w:type="dxa"/>
        </w:trPr>
        <w:tc>
          <w:tcPr>
            <w:tcW w:w="2073"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58B5FC54" w14:textId="77777777" w:rsidR="00E31BA4" w:rsidRPr="00B4267A" w:rsidRDefault="00E31BA4" w:rsidP="002D2F03">
            <w:pPr>
              <w:spacing w:after="0" w:line="240" w:lineRule="auto"/>
              <w:rPr>
                <w:rFonts w:ascii="Arial" w:eastAsia="Calibri" w:hAnsi="Arial" w:cs="Arial"/>
                <w:color w:val="000000"/>
                <w:position w:val="-2"/>
                <w:sz w:val="18"/>
                <w:szCs w:val="18"/>
              </w:rPr>
            </w:pPr>
            <w:r>
              <w:rPr>
                <w:rFonts w:ascii="Arial" w:eastAsia="Calibri" w:hAnsi="Arial" w:cs="Arial"/>
                <w:color w:val="000000"/>
                <w:position w:val="-2"/>
                <w:sz w:val="18"/>
                <w:szCs w:val="18"/>
              </w:rPr>
              <w:t>Lastniški status (v last/v najemu/leasing)</w:t>
            </w:r>
          </w:p>
        </w:tc>
        <w:tc>
          <w:tcPr>
            <w:tcW w:w="6522" w:type="dxa"/>
            <w:tcBorders>
              <w:top w:val="inset" w:sz="6" w:space="0" w:color="000000"/>
              <w:left w:val="inset" w:sz="6" w:space="0" w:color="000000"/>
              <w:bottom w:val="inset" w:sz="6" w:space="0" w:color="000000"/>
              <w:right w:val="inset" w:sz="6" w:space="0" w:color="000000"/>
            </w:tcBorders>
            <w:tcMar>
              <w:top w:w="15" w:type="dxa"/>
              <w:bottom w:w="15" w:type="dxa"/>
            </w:tcMar>
            <w:vAlign w:val="center"/>
          </w:tcPr>
          <w:p w14:paraId="589DF65C" w14:textId="77777777" w:rsidR="00E31BA4" w:rsidRPr="00B4267A" w:rsidRDefault="00E31BA4" w:rsidP="002D2F03">
            <w:pPr>
              <w:spacing w:after="0" w:line="240" w:lineRule="auto"/>
              <w:rPr>
                <w:rFonts w:ascii="Arial" w:eastAsia="Calibri" w:hAnsi="Arial" w:cs="Arial"/>
                <w:color w:val="000000"/>
                <w:position w:val="-2"/>
                <w:sz w:val="18"/>
                <w:szCs w:val="18"/>
              </w:rPr>
            </w:pPr>
          </w:p>
        </w:tc>
      </w:tr>
    </w:tbl>
    <w:p w14:paraId="2612C812" w14:textId="77777777" w:rsidR="00E31BA4" w:rsidRPr="00B4267A" w:rsidRDefault="00E31BA4" w:rsidP="00E31BA4">
      <w:pPr>
        <w:spacing w:before="225" w:after="225" w:line="240" w:lineRule="auto"/>
        <w:jc w:val="both"/>
        <w:rPr>
          <w:rFonts w:ascii="Arial" w:eastAsia="Calibri" w:hAnsi="Arial" w:cs="Arial"/>
          <w:i/>
          <w:iCs/>
          <w:color w:val="000000"/>
          <w:sz w:val="18"/>
          <w:szCs w:val="18"/>
        </w:rPr>
      </w:pPr>
    </w:p>
    <w:p w14:paraId="39923128" w14:textId="77777777" w:rsidR="00E31BA4" w:rsidRPr="00B4267A" w:rsidRDefault="00E31BA4" w:rsidP="00E31BA4">
      <w:pPr>
        <w:spacing w:before="225" w:after="225" w:line="240" w:lineRule="auto"/>
        <w:jc w:val="both"/>
        <w:rPr>
          <w:rFonts w:ascii="Times New Roman" w:eastAsia="Calibri" w:hAnsi="Times New Roman" w:cs="Times New Roman"/>
          <w:sz w:val="24"/>
        </w:rPr>
      </w:pPr>
      <w:r w:rsidRPr="00B4267A">
        <w:rPr>
          <w:rFonts w:ascii="Arial" w:eastAsia="Calibri" w:hAnsi="Arial" w:cs="Arial"/>
          <w:i/>
          <w:iCs/>
          <w:color w:val="000000"/>
          <w:sz w:val="18"/>
          <w:szCs w:val="18"/>
        </w:rPr>
        <w:t>Opomba: v primeru več vozil, se tabele kopirajo.</w:t>
      </w:r>
    </w:p>
    <w:p w14:paraId="3874A479" w14:textId="77777777" w:rsidR="00E31BA4" w:rsidRPr="00B4267A" w:rsidRDefault="00E31BA4" w:rsidP="00E31BA4">
      <w:pPr>
        <w:spacing w:before="225" w:after="225" w:line="240" w:lineRule="auto"/>
        <w:jc w:val="both"/>
        <w:rPr>
          <w:rFonts w:ascii="Times New Roman" w:eastAsia="Calibri" w:hAnsi="Times New Roman" w:cs="Times New Roman"/>
          <w:sz w:val="24"/>
        </w:rPr>
      </w:pPr>
      <w:r w:rsidRPr="00B4267A">
        <w:rPr>
          <w:rFonts w:ascii="Arial" w:eastAsia="Calibri" w:hAnsi="Arial" w:cs="Arial"/>
          <w:color w:val="000000"/>
          <w:sz w:val="18"/>
          <w:szCs w:val="18"/>
        </w:rPr>
        <w:t>Izjavljamo tudi, da bomo v primeru, če bomo tekom izvajanja naročila uporabljali tudi druga vozila, ki jih nismo navedli v zgornjih tabelah, zagotovili, da bodo vozila v tehnično brezhibnem stanju, stalno servisirana in v skladu z vsemi predpisi, ki urejajo področje vozil v cestnem prometu in opremljena v skladu s predpisi, ki urejajo področje prevoza oseb v cestnem prometu in prevoza skupin otrok v cestnem prometu</w:t>
      </w:r>
      <w:r>
        <w:rPr>
          <w:rFonts w:ascii="Arial" w:eastAsia="Calibri" w:hAnsi="Arial" w:cs="Arial"/>
          <w:color w:val="000000"/>
          <w:sz w:val="18"/>
          <w:szCs w:val="18"/>
        </w:rPr>
        <w:t xml:space="preserve"> in skladni s tem javnim naročilom</w:t>
      </w:r>
      <w:r w:rsidRPr="00B4267A">
        <w:rPr>
          <w:rFonts w:ascii="Arial" w:eastAsia="Calibri" w:hAnsi="Arial" w:cs="Arial"/>
          <w:color w:val="000000"/>
          <w:sz w:val="18"/>
          <w:szCs w:val="18"/>
        </w:rPr>
        <w:t>.</w:t>
      </w:r>
    </w:p>
    <w:p w14:paraId="6DD680BC" w14:textId="77777777" w:rsidR="00E31BA4" w:rsidRPr="00E063CF" w:rsidRDefault="00E31BA4" w:rsidP="00E31BA4">
      <w:pPr>
        <w:spacing w:after="0" w:line="259" w:lineRule="auto"/>
        <w:jc w:val="both"/>
        <w:rPr>
          <w:rFonts w:ascii="Arial" w:eastAsia="Calibri" w:hAnsi="Arial" w:cs="Arial"/>
          <w:kern w:val="2"/>
          <w:sz w:val="20"/>
          <w:szCs w:val="20"/>
          <w14:ligatures w14:val="standardContextual"/>
        </w:rPr>
      </w:pPr>
      <w:r w:rsidRPr="00E063CF">
        <w:rPr>
          <w:rFonts w:ascii="Arial" w:eastAsia="Calibri" w:hAnsi="Arial" w:cs="Arial"/>
          <w:kern w:val="2"/>
          <w:sz w:val="20"/>
          <w:szCs w:val="20"/>
          <w14:ligatures w14:val="standardContextual"/>
        </w:rPr>
        <w:t>Na podlagi poziva bomo naročniku v določenem roku predložili zahtevana dokazila (pogodbo o najemu, dokazilo o lastništvu ali drug ustrezen dokument) o zagotovitvi zgoraj navedenih tehničnih zmogljivosti</w:t>
      </w:r>
    </w:p>
    <w:p w14:paraId="591590C6" w14:textId="77777777" w:rsidR="00E31BA4" w:rsidRDefault="00E31BA4" w:rsidP="00E31BA4">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E31BA4" w14:paraId="59D818F7" w14:textId="77777777" w:rsidTr="002D2F03">
        <w:tc>
          <w:tcPr>
            <w:tcW w:w="4080" w:type="dxa"/>
            <w:tcMar>
              <w:top w:w="135" w:type="dxa"/>
              <w:bottom w:w="135" w:type="dxa"/>
            </w:tcMar>
            <w:vAlign w:val="center"/>
          </w:tcPr>
          <w:p w14:paraId="2B5FEC19" w14:textId="77777777" w:rsidR="00E31BA4" w:rsidRDefault="00E31BA4" w:rsidP="002D2F03">
            <w:r>
              <w:rPr>
                <w:rFonts w:ascii="Arial" w:hAnsi="Arial" w:cs="Arial"/>
                <w:color w:val="000000"/>
                <w:position w:val="-2"/>
                <w:sz w:val="18"/>
                <w:szCs w:val="18"/>
              </w:rPr>
              <w:t>Kraj in datum:</w:t>
            </w:r>
          </w:p>
        </w:tc>
        <w:tc>
          <w:tcPr>
            <w:tcW w:w="0" w:type="auto"/>
            <w:tcMar>
              <w:top w:w="135" w:type="dxa"/>
              <w:bottom w:w="135" w:type="dxa"/>
            </w:tcMar>
            <w:vAlign w:val="center"/>
          </w:tcPr>
          <w:p w14:paraId="19F151B4" w14:textId="77777777" w:rsidR="00E31BA4" w:rsidRDefault="00E31BA4" w:rsidP="002D2F03">
            <w:r>
              <w:rPr>
                <w:rFonts w:ascii="Arial" w:hAnsi="Arial" w:cs="Arial"/>
                <w:color w:val="000000"/>
                <w:position w:val="-2"/>
                <w:sz w:val="18"/>
                <w:szCs w:val="18"/>
              </w:rPr>
              <w:t>Ime in priimek: _____________________</w:t>
            </w:r>
          </w:p>
        </w:tc>
      </w:tr>
      <w:tr w:rsidR="00E31BA4" w14:paraId="175FA684" w14:textId="77777777" w:rsidTr="002D2F03">
        <w:tc>
          <w:tcPr>
            <w:tcW w:w="4080" w:type="dxa"/>
            <w:tcMar>
              <w:top w:w="135" w:type="dxa"/>
              <w:bottom w:w="135" w:type="dxa"/>
            </w:tcMar>
            <w:vAlign w:val="center"/>
          </w:tcPr>
          <w:p w14:paraId="5242ACDF" w14:textId="77777777" w:rsidR="00E31BA4" w:rsidRDefault="00E31BA4" w:rsidP="002D2F03">
            <w:r>
              <w:rPr>
                <w:rFonts w:ascii="Arial" w:hAnsi="Arial" w:cs="Arial"/>
                <w:color w:val="000000"/>
                <w:position w:val="-2"/>
                <w:sz w:val="18"/>
                <w:szCs w:val="18"/>
              </w:rPr>
              <w:t> </w:t>
            </w:r>
          </w:p>
        </w:tc>
        <w:tc>
          <w:tcPr>
            <w:tcW w:w="0" w:type="auto"/>
            <w:tcMar>
              <w:top w:w="135" w:type="dxa"/>
              <w:bottom w:w="135" w:type="dxa"/>
            </w:tcMar>
            <w:vAlign w:val="center"/>
          </w:tcPr>
          <w:p w14:paraId="62EECB7D" w14:textId="77777777" w:rsidR="00E31BA4" w:rsidRDefault="00E31BA4" w:rsidP="002D2F03"/>
          <w:p w14:paraId="7E016A80" w14:textId="77777777" w:rsidR="00E31BA4" w:rsidRDefault="00E31BA4" w:rsidP="002D2F03">
            <w:pPr>
              <w:jc w:val="center"/>
            </w:pPr>
            <w:r>
              <w:rPr>
                <w:rFonts w:ascii="Arial" w:hAnsi="Arial" w:cs="Arial"/>
                <w:color w:val="A9A9A9"/>
                <w:position w:val="-2"/>
                <w:sz w:val="18"/>
                <w:szCs w:val="18"/>
              </w:rPr>
              <w:t>(žig in podpis)</w:t>
            </w:r>
          </w:p>
        </w:tc>
      </w:tr>
    </w:tbl>
    <w:p w14:paraId="4B83CCBA" w14:textId="77777777" w:rsidR="00E31BA4" w:rsidRDefault="00E31BA4" w:rsidP="00E31BA4">
      <w:pPr>
        <w:spacing w:after="0"/>
        <w:rPr>
          <w:rFonts w:ascii="Arial" w:hAnsi="Arial" w:cs="Arial"/>
          <w:i/>
          <w:sz w:val="18"/>
          <w:szCs w:val="18"/>
        </w:rPr>
      </w:pPr>
    </w:p>
    <w:p w14:paraId="1A51CCF2" w14:textId="77777777" w:rsidR="00E31BA4" w:rsidRDefault="00E31BA4" w:rsidP="00E31BA4">
      <w:pPr>
        <w:spacing w:after="0"/>
        <w:jc w:val="right"/>
        <w:rPr>
          <w:rFonts w:ascii="Arial" w:hAnsi="Arial" w:cs="Arial"/>
          <w:sz w:val="18"/>
          <w:szCs w:val="18"/>
        </w:rPr>
      </w:pPr>
    </w:p>
    <w:p w14:paraId="4F301D6E" w14:textId="77777777" w:rsidR="00E31BA4" w:rsidRDefault="00E31BA4" w:rsidP="00E31BA4">
      <w:pPr>
        <w:spacing w:after="0"/>
        <w:jc w:val="right"/>
        <w:rPr>
          <w:rFonts w:ascii="Arial" w:hAnsi="Arial" w:cs="Arial"/>
          <w:sz w:val="18"/>
          <w:szCs w:val="18"/>
        </w:rPr>
      </w:pPr>
    </w:p>
    <w:p w14:paraId="03E5E3AD" w14:textId="77777777" w:rsidR="00E31BA4" w:rsidRDefault="00E31BA4" w:rsidP="00E31BA4">
      <w:pPr>
        <w:spacing w:after="0"/>
        <w:jc w:val="right"/>
        <w:rPr>
          <w:rFonts w:ascii="Arial" w:hAnsi="Arial" w:cs="Arial"/>
          <w:sz w:val="18"/>
          <w:szCs w:val="18"/>
        </w:rPr>
      </w:pPr>
    </w:p>
    <w:p w14:paraId="255C07BE" w14:textId="77777777" w:rsidR="00E31BA4" w:rsidRDefault="00E31BA4" w:rsidP="00E31BA4">
      <w:pPr>
        <w:spacing w:after="0"/>
        <w:jc w:val="right"/>
        <w:rPr>
          <w:rFonts w:ascii="Arial" w:hAnsi="Arial" w:cs="Arial"/>
          <w:sz w:val="18"/>
          <w:szCs w:val="18"/>
        </w:rPr>
      </w:pPr>
    </w:p>
    <w:p w14:paraId="56A1B7B9" w14:textId="77777777" w:rsidR="00E31BA4" w:rsidRDefault="00E31BA4" w:rsidP="00E31BA4">
      <w:pPr>
        <w:spacing w:after="0"/>
        <w:jc w:val="right"/>
        <w:rPr>
          <w:rFonts w:ascii="Arial" w:hAnsi="Arial" w:cs="Arial"/>
          <w:sz w:val="18"/>
          <w:szCs w:val="18"/>
        </w:rPr>
      </w:pPr>
    </w:p>
    <w:p w14:paraId="15121AC9" w14:textId="77777777" w:rsidR="00E31BA4" w:rsidRDefault="00E31BA4" w:rsidP="00E31BA4">
      <w:pPr>
        <w:spacing w:after="0"/>
        <w:jc w:val="right"/>
        <w:rPr>
          <w:rFonts w:ascii="Arial" w:hAnsi="Arial" w:cs="Arial"/>
          <w:sz w:val="18"/>
          <w:szCs w:val="18"/>
        </w:rPr>
      </w:pPr>
    </w:p>
    <w:p w14:paraId="729A5E0B" w14:textId="77777777" w:rsidR="00E31BA4" w:rsidRDefault="00E31BA4" w:rsidP="00E31BA4">
      <w:pPr>
        <w:spacing w:after="0"/>
        <w:jc w:val="right"/>
        <w:rPr>
          <w:rFonts w:ascii="Arial" w:hAnsi="Arial" w:cs="Arial"/>
          <w:sz w:val="18"/>
          <w:szCs w:val="18"/>
        </w:rPr>
      </w:pPr>
    </w:p>
    <w:p w14:paraId="2716C1B6" w14:textId="77777777" w:rsidR="00E31BA4" w:rsidRDefault="00E31BA4" w:rsidP="00E31BA4">
      <w:pPr>
        <w:spacing w:after="0"/>
        <w:jc w:val="right"/>
        <w:rPr>
          <w:rFonts w:ascii="Arial" w:hAnsi="Arial" w:cs="Arial"/>
          <w:sz w:val="18"/>
          <w:szCs w:val="18"/>
        </w:rPr>
      </w:pPr>
    </w:p>
    <w:p w14:paraId="2F122462" w14:textId="77777777" w:rsidR="00E31BA4" w:rsidRDefault="00E31BA4" w:rsidP="00E31BA4">
      <w:pPr>
        <w:spacing w:after="0"/>
        <w:jc w:val="right"/>
        <w:rPr>
          <w:rFonts w:ascii="Arial" w:hAnsi="Arial" w:cs="Arial"/>
          <w:sz w:val="18"/>
          <w:szCs w:val="18"/>
        </w:rPr>
      </w:pPr>
    </w:p>
    <w:p w14:paraId="660A7F18" w14:textId="77777777" w:rsidR="00E31BA4" w:rsidRDefault="00E31BA4" w:rsidP="00E31BA4">
      <w:pPr>
        <w:spacing w:after="0"/>
        <w:jc w:val="right"/>
        <w:rPr>
          <w:rFonts w:ascii="Arial" w:hAnsi="Arial" w:cs="Arial"/>
          <w:sz w:val="18"/>
          <w:szCs w:val="18"/>
        </w:rPr>
      </w:pPr>
    </w:p>
    <w:p w14:paraId="3BBA9E1A" w14:textId="77777777" w:rsidR="00E31BA4" w:rsidRDefault="00E31BA4" w:rsidP="00E31BA4">
      <w:pPr>
        <w:spacing w:after="0"/>
        <w:jc w:val="right"/>
        <w:rPr>
          <w:rFonts w:ascii="Arial" w:hAnsi="Arial" w:cs="Arial"/>
          <w:sz w:val="18"/>
          <w:szCs w:val="18"/>
        </w:rPr>
      </w:pPr>
    </w:p>
    <w:p w14:paraId="015011E2" w14:textId="77777777" w:rsidR="00E31BA4" w:rsidRDefault="00E31BA4" w:rsidP="00E31BA4">
      <w:pPr>
        <w:spacing w:after="0"/>
        <w:jc w:val="right"/>
        <w:rPr>
          <w:rFonts w:ascii="Arial" w:hAnsi="Arial" w:cs="Arial"/>
          <w:sz w:val="18"/>
          <w:szCs w:val="18"/>
        </w:rPr>
      </w:pPr>
    </w:p>
    <w:p w14:paraId="77CAB4AF" w14:textId="01ACAF47" w:rsidR="00E31BA4" w:rsidRPr="00590863" w:rsidRDefault="00E31BA4" w:rsidP="00E31BA4">
      <w:pPr>
        <w:spacing w:after="0"/>
        <w:jc w:val="right"/>
        <w:rPr>
          <w:rFonts w:ascii="Arial" w:hAnsi="Arial" w:cs="Arial"/>
          <w:sz w:val="18"/>
          <w:szCs w:val="18"/>
        </w:rPr>
      </w:pPr>
      <w:r w:rsidRPr="00590863">
        <w:rPr>
          <w:rFonts w:ascii="Arial" w:hAnsi="Arial" w:cs="Arial"/>
          <w:sz w:val="18"/>
          <w:szCs w:val="18"/>
        </w:rPr>
        <w:lastRenderedPageBreak/>
        <w:t>Obrazec št: 1</w:t>
      </w:r>
      <w:r w:rsidR="001B4DFD">
        <w:rPr>
          <w:rFonts w:ascii="Arial" w:hAnsi="Arial" w:cs="Arial"/>
          <w:sz w:val="18"/>
          <w:szCs w:val="18"/>
        </w:rPr>
        <w:t>6</w:t>
      </w:r>
    </w:p>
    <w:p w14:paraId="36829683" w14:textId="77777777" w:rsidR="00E31BA4" w:rsidRPr="00252358" w:rsidRDefault="00E31BA4" w:rsidP="00E31BA4"/>
    <w:p w14:paraId="4AD4E50C" w14:textId="77777777" w:rsidR="00E31BA4" w:rsidRDefault="00E31BA4" w:rsidP="00E31BA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Dokazilo za opravljanje prostega cestnega prevoza oseb v notranjem cestnem prometu</w:t>
      </w:r>
    </w:p>
    <w:p w14:paraId="6463E5CF" w14:textId="77777777" w:rsidR="00E31BA4" w:rsidRDefault="00E31BA4" w:rsidP="00E31BA4">
      <w:pPr>
        <w:spacing w:after="120"/>
        <w:rPr>
          <w:rFonts w:ascii="Arial" w:hAnsi="Arial" w:cs="Arial"/>
        </w:rPr>
      </w:pPr>
    </w:p>
    <w:p w14:paraId="677417FB" w14:textId="77777777" w:rsidR="00E31BA4" w:rsidRDefault="00E31BA4" w:rsidP="00E31BA4">
      <w:pPr>
        <w:spacing w:before="225" w:after="225" w:line="240" w:lineRule="auto"/>
        <w:jc w:val="both"/>
        <w:rPr>
          <w:rFonts w:ascii="Arial" w:hAnsi="Arial" w:cs="Arial"/>
          <w:color w:val="000000"/>
          <w:sz w:val="18"/>
          <w:szCs w:val="18"/>
        </w:rPr>
      </w:pPr>
    </w:p>
    <w:p w14:paraId="6BC8D398" w14:textId="77777777" w:rsidR="00E31BA4" w:rsidRPr="00B4267A" w:rsidRDefault="00E31BA4" w:rsidP="00E31BA4">
      <w:pPr>
        <w:spacing w:after="120" w:line="240" w:lineRule="auto"/>
        <w:rPr>
          <w:rFonts w:ascii="Arial" w:eastAsia="Calibri" w:hAnsi="Arial" w:cs="Arial"/>
          <w:sz w:val="24"/>
        </w:rPr>
      </w:pPr>
    </w:p>
    <w:p w14:paraId="126A5F24" w14:textId="77777777" w:rsidR="00E31BA4" w:rsidRPr="00B4267A" w:rsidRDefault="00E31BA4" w:rsidP="00E31BA4">
      <w:pPr>
        <w:spacing w:after="120" w:line="240" w:lineRule="auto"/>
        <w:jc w:val="center"/>
        <w:rPr>
          <w:rFonts w:ascii="Arial" w:eastAsia="Calibri" w:hAnsi="Arial" w:cs="Arial"/>
          <w:sz w:val="24"/>
        </w:rPr>
      </w:pPr>
      <w:r w:rsidRPr="00B4267A">
        <w:rPr>
          <w:rFonts w:ascii="Arial" w:eastAsia="Calibri" w:hAnsi="Arial" w:cs="Arial"/>
          <w:sz w:val="24"/>
        </w:rPr>
        <w:t>(Vstaviti dokazilo za ponudnika – LICENCO – PREDLOŽI SE KOPIJA)</w:t>
      </w:r>
    </w:p>
    <w:p w14:paraId="15D0915E" w14:textId="77777777" w:rsidR="00E31BA4" w:rsidRDefault="00E31BA4" w:rsidP="00E31BA4">
      <w:pPr>
        <w:spacing w:after="0"/>
        <w:jc w:val="right"/>
        <w:rPr>
          <w:rFonts w:ascii="Arial" w:hAnsi="Arial" w:cs="Arial"/>
          <w:sz w:val="18"/>
          <w:szCs w:val="18"/>
        </w:rPr>
      </w:pPr>
    </w:p>
    <w:p w14:paraId="7D6579D8" w14:textId="77777777" w:rsidR="00E31BA4" w:rsidRDefault="00E31BA4" w:rsidP="00E31BA4">
      <w:pPr>
        <w:spacing w:after="0"/>
        <w:jc w:val="right"/>
        <w:rPr>
          <w:rFonts w:ascii="Arial" w:hAnsi="Arial" w:cs="Arial"/>
          <w:sz w:val="18"/>
          <w:szCs w:val="18"/>
        </w:rPr>
      </w:pPr>
    </w:p>
    <w:p w14:paraId="3900443D" w14:textId="77777777" w:rsidR="00E31BA4" w:rsidRDefault="00E31BA4" w:rsidP="00E31BA4">
      <w:pPr>
        <w:spacing w:after="0"/>
        <w:jc w:val="right"/>
        <w:rPr>
          <w:rFonts w:ascii="Arial" w:hAnsi="Arial" w:cs="Arial"/>
          <w:sz w:val="18"/>
          <w:szCs w:val="18"/>
        </w:rPr>
      </w:pPr>
    </w:p>
    <w:p w14:paraId="5A4699DF" w14:textId="77777777" w:rsidR="00E31BA4" w:rsidRDefault="00E31BA4" w:rsidP="00E31BA4">
      <w:pPr>
        <w:spacing w:after="0"/>
        <w:jc w:val="right"/>
        <w:rPr>
          <w:rFonts w:ascii="Arial" w:hAnsi="Arial" w:cs="Arial"/>
          <w:sz w:val="18"/>
          <w:szCs w:val="18"/>
        </w:rPr>
      </w:pPr>
    </w:p>
    <w:p w14:paraId="6189E550" w14:textId="77777777" w:rsidR="00E31BA4" w:rsidRDefault="00E31BA4" w:rsidP="00E31BA4">
      <w:pPr>
        <w:spacing w:after="0"/>
        <w:jc w:val="right"/>
        <w:rPr>
          <w:rFonts w:ascii="Arial" w:hAnsi="Arial" w:cs="Arial"/>
          <w:sz w:val="18"/>
          <w:szCs w:val="18"/>
        </w:rPr>
      </w:pPr>
    </w:p>
    <w:p w14:paraId="022F1E16" w14:textId="77777777" w:rsidR="00E31BA4" w:rsidRDefault="00E31BA4" w:rsidP="00E31BA4">
      <w:pPr>
        <w:spacing w:after="0"/>
        <w:jc w:val="right"/>
        <w:rPr>
          <w:rFonts w:ascii="Arial" w:hAnsi="Arial" w:cs="Arial"/>
          <w:sz w:val="18"/>
          <w:szCs w:val="18"/>
        </w:rPr>
      </w:pPr>
    </w:p>
    <w:p w14:paraId="64A1D44F" w14:textId="77777777" w:rsidR="00E31BA4" w:rsidRDefault="00E31BA4" w:rsidP="00E31BA4">
      <w:pPr>
        <w:spacing w:after="0"/>
        <w:jc w:val="right"/>
        <w:rPr>
          <w:rFonts w:ascii="Arial" w:hAnsi="Arial" w:cs="Arial"/>
          <w:sz w:val="18"/>
          <w:szCs w:val="18"/>
        </w:rPr>
      </w:pPr>
    </w:p>
    <w:p w14:paraId="2F5ABBE3" w14:textId="77777777" w:rsidR="00E31BA4" w:rsidRDefault="00E31BA4" w:rsidP="00E31BA4">
      <w:pPr>
        <w:spacing w:after="0"/>
        <w:jc w:val="right"/>
        <w:rPr>
          <w:rFonts w:ascii="Arial" w:hAnsi="Arial" w:cs="Arial"/>
          <w:sz w:val="18"/>
          <w:szCs w:val="18"/>
        </w:rPr>
      </w:pPr>
    </w:p>
    <w:p w14:paraId="46E6AE22" w14:textId="77777777" w:rsidR="00E31BA4" w:rsidRDefault="00E31BA4" w:rsidP="00E31BA4">
      <w:pPr>
        <w:spacing w:after="0"/>
        <w:jc w:val="right"/>
        <w:rPr>
          <w:rFonts w:ascii="Arial" w:hAnsi="Arial" w:cs="Arial"/>
          <w:sz w:val="18"/>
          <w:szCs w:val="18"/>
        </w:rPr>
      </w:pPr>
    </w:p>
    <w:p w14:paraId="1AB330CF" w14:textId="77777777" w:rsidR="00E31BA4" w:rsidRDefault="00E31BA4" w:rsidP="00E31BA4">
      <w:pPr>
        <w:spacing w:after="0"/>
        <w:jc w:val="right"/>
        <w:rPr>
          <w:rFonts w:ascii="Arial" w:hAnsi="Arial" w:cs="Arial"/>
          <w:sz w:val="18"/>
          <w:szCs w:val="18"/>
        </w:rPr>
      </w:pPr>
    </w:p>
    <w:p w14:paraId="67644299" w14:textId="77777777" w:rsidR="00E31BA4" w:rsidRDefault="00E31BA4" w:rsidP="00E31BA4">
      <w:pPr>
        <w:spacing w:after="0"/>
        <w:jc w:val="right"/>
        <w:rPr>
          <w:rFonts w:ascii="Arial" w:hAnsi="Arial" w:cs="Arial"/>
          <w:sz w:val="18"/>
          <w:szCs w:val="18"/>
        </w:rPr>
      </w:pPr>
    </w:p>
    <w:p w14:paraId="0C5BD9C7" w14:textId="77777777" w:rsidR="00E31BA4" w:rsidRDefault="00E31BA4" w:rsidP="00E31BA4">
      <w:pPr>
        <w:spacing w:after="0"/>
        <w:jc w:val="right"/>
        <w:rPr>
          <w:rFonts w:ascii="Arial" w:hAnsi="Arial" w:cs="Arial"/>
          <w:sz w:val="18"/>
          <w:szCs w:val="18"/>
        </w:rPr>
      </w:pPr>
    </w:p>
    <w:p w14:paraId="3ABE53E0" w14:textId="77777777" w:rsidR="00E31BA4" w:rsidRDefault="00E31BA4" w:rsidP="00E31BA4">
      <w:pPr>
        <w:spacing w:after="0"/>
        <w:jc w:val="right"/>
        <w:rPr>
          <w:rFonts w:ascii="Arial" w:hAnsi="Arial" w:cs="Arial"/>
          <w:sz w:val="18"/>
          <w:szCs w:val="18"/>
        </w:rPr>
      </w:pPr>
    </w:p>
    <w:p w14:paraId="32A49523" w14:textId="77777777" w:rsidR="00E31BA4" w:rsidRDefault="00E31BA4" w:rsidP="00E31BA4">
      <w:pPr>
        <w:spacing w:after="0"/>
        <w:jc w:val="right"/>
        <w:rPr>
          <w:rFonts w:ascii="Arial" w:hAnsi="Arial" w:cs="Arial"/>
          <w:sz w:val="18"/>
          <w:szCs w:val="18"/>
        </w:rPr>
      </w:pPr>
    </w:p>
    <w:p w14:paraId="6EFA349B" w14:textId="77777777" w:rsidR="00E31BA4" w:rsidRDefault="00E31BA4" w:rsidP="00E31BA4">
      <w:pPr>
        <w:spacing w:after="0"/>
        <w:jc w:val="right"/>
        <w:rPr>
          <w:rFonts w:ascii="Arial" w:hAnsi="Arial" w:cs="Arial"/>
          <w:sz w:val="18"/>
          <w:szCs w:val="18"/>
        </w:rPr>
      </w:pPr>
    </w:p>
    <w:p w14:paraId="0FC116CC" w14:textId="77777777" w:rsidR="00E31BA4" w:rsidRDefault="00E31BA4" w:rsidP="00E31BA4">
      <w:pPr>
        <w:spacing w:after="0"/>
        <w:jc w:val="right"/>
        <w:rPr>
          <w:rFonts w:ascii="Arial" w:hAnsi="Arial" w:cs="Arial"/>
          <w:sz w:val="18"/>
          <w:szCs w:val="18"/>
        </w:rPr>
      </w:pPr>
    </w:p>
    <w:p w14:paraId="7D944694" w14:textId="77777777" w:rsidR="00E31BA4" w:rsidRDefault="00E31BA4" w:rsidP="00E31BA4">
      <w:pPr>
        <w:spacing w:after="0"/>
        <w:jc w:val="right"/>
        <w:rPr>
          <w:rFonts w:ascii="Arial" w:hAnsi="Arial" w:cs="Arial"/>
          <w:sz w:val="18"/>
          <w:szCs w:val="18"/>
        </w:rPr>
      </w:pPr>
    </w:p>
    <w:p w14:paraId="3C649DFE" w14:textId="77777777" w:rsidR="00E31BA4" w:rsidRDefault="00E31BA4" w:rsidP="00E31BA4">
      <w:pPr>
        <w:spacing w:after="0"/>
        <w:jc w:val="right"/>
        <w:rPr>
          <w:rFonts w:ascii="Arial" w:hAnsi="Arial" w:cs="Arial"/>
          <w:sz w:val="18"/>
          <w:szCs w:val="18"/>
        </w:rPr>
      </w:pPr>
    </w:p>
    <w:p w14:paraId="7B0DE76C" w14:textId="77777777" w:rsidR="00E31BA4" w:rsidRDefault="00E31BA4" w:rsidP="00E31BA4">
      <w:pPr>
        <w:spacing w:after="0"/>
        <w:jc w:val="right"/>
        <w:rPr>
          <w:rFonts w:ascii="Arial" w:hAnsi="Arial" w:cs="Arial"/>
          <w:sz w:val="18"/>
          <w:szCs w:val="18"/>
        </w:rPr>
      </w:pPr>
    </w:p>
    <w:p w14:paraId="5F740561" w14:textId="77777777" w:rsidR="00E31BA4" w:rsidRDefault="00E31BA4" w:rsidP="00E31BA4">
      <w:pPr>
        <w:spacing w:after="0"/>
        <w:jc w:val="right"/>
        <w:rPr>
          <w:rFonts w:ascii="Arial" w:hAnsi="Arial" w:cs="Arial"/>
          <w:sz w:val="18"/>
          <w:szCs w:val="18"/>
        </w:rPr>
      </w:pPr>
    </w:p>
    <w:p w14:paraId="00FF50DB" w14:textId="77777777" w:rsidR="00E31BA4" w:rsidRDefault="00E31BA4" w:rsidP="00E31BA4">
      <w:pPr>
        <w:spacing w:after="0"/>
        <w:jc w:val="right"/>
        <w:rPr>
          <w:rFonts w:ascii="Arial" w:hAnsi="Arial" w:cs="Arial"/>
          <w:sz w:val="18"/>
          <w:szCs w:val="18"/>
        </w:rPr>
      </w:pPr>
    </w:p>
    <w:p w14:paraId="5DCD8346" w14:textId="77777777" w:rsidR="00E31BA4" w:rsidRDefault="00E31BA4" w:rsidP="00E31BA4">
      <w:pPr>
        <w:spacing w:after="0"/>
        <w:jc w:val="right"/>
        <w:rPr>
          <w:rFonts w:ascii="Arial" w:hAnsi="Arial" w:cs="Arial"/>
          <w:sz w:val="18"/>
          <w:szCs w:val="18"/>
        </w:rPr>
      </w:pPr>
    </w:p>
    <w:p w14:paraId="30320A98" w14:textId="77777777" w:rsidR="00E31BA4" w:rsidRDefault="00E31BA4" w:rsidP="00E31BA4">
      <w:pPr>
        <w:spacing w:after="0"/>
        <w:jc w:val="right"/>
        <w:rPr>
          <w:rFonts w:ascii="Arial" w:hAnsi="Arial" w:cs="Arial"/>
          <w:sz w:val="18"/>
          <w:szCs w:val="18"/>
        </w:rPr>
      </w:pPr>
    </w:p>
    <w:p w14:paraId="0ACD3952" w14:textId="77777777" w:rsidR="00E31BA4" w:rsidRDefault="00E31BA4" w:rsidP="00E31BA4">
      <w:pPr>
        <w:spacing w:after="0"/>
        <w:jc w:val="right"/>
        <w:rPr>
          <w:rFonts w:ascii="Arial" w:hAnsi="Arial" w:cs="Arial"/>
          <w:sz w:val="18"/>
          <w:szCs w:val="18"/>
        </w:rPr>
      </w:pPr>
    </w:p>
    <w:p w14:paraId="7E1CB8EE" w14:textId="77777777" w:rsidR="00E31BA4" w:rsidRDefault="00E31BA4" w:rsidP="00E31BA4">
      <w:pPr>
        <w:spacing w:after="0"/>
        <w:jc w:val="right"/>
        <w:rPr>
          <w:rFonts w:ascii="Arial" w:hAnsi="Arial" w:cs="Arial"/>
          <w:sz w:val="18"/>
          <w:szCs w:val="18"/>
        </w:rPr>
      </w:pPr>
    </w:p>
    <w:p w14:paraId="2EEF80DE" w14:textId="77777777" w:rsidR="00E31BA4" w:rsidRDefault="00E31BA4" w:rsidP="00E31BA4">
      <w:pPr>
        <w:spacing w:after="0"/>
        <w:jc w:val="right"/>
        <w:rPr>
          <w:rFonts w:ascii="Arial" w:hAnsi="Arial" w:cs="Arial"/>
          <w:sz w:val="18"/>
          <w:szCs w:val="18"/>
        </w:rPr>
      </w:pPr>
    </w:p>
    <w:p w14:paraId="352F889C" w14:textId="77777777" w:rsidR="00E31BA4" w:rsidRDefault="00E31BA4" w:rsidP="00E31BA4">
      <w:pPr>
        <w:spacing w:after="0"/>
        <w:jc w:val="right"/>
        <w:rPr>
          <w:rFonts w:ascii="Arial" w:hAnsi="Arial" w:cs="Arial"/>
          <w:sz w:val="18"/>
          <w:szCs w:val="18"/>
        </w:rPr>
      </w:pPr>
    </w:p>
    <w:p w14:paraId="7B9898D8" w14:textId="77777777" w:rsidR="00E31BA4" w:rsidRDefault="00E31BA4" w:rsidP="00E31BA4">
      <w:pPr>
        <w:spacing w:after="0"/>
        <w:jc w:val="right"/>
        <w:rPr>
          <w:rFonts w:ascii="Arial" w:hAnsi="Arial" w:cs="Arial"/>
          <w:sz w:val="18"/>
          <w:szCs w:val="18"/>
        </w:rPr>
      </w:pPr>
    </w:p>
    <w:p w14:paraId="282C7DF2" w14:textId="77777777" w:rsidR="00E31BA4" w:rsidRDefault="00E31BA4" w:rsidP="00E31BA4">
      <w:pPr>
        <w:spacing w:after="0"/>
        <w:jc w:val="right"/>
        <w:rPr>
          <w:rFonts w:ascii="Arial" w:hAnsi="Arial" w:cs="Arial"/>
          <w:sz w:val="18"/>
          <w:szCs w:val="18"/>
        </w:rPr>
      </w:pPr>
    </w:p>
    <w:p w14:paraId="4DE880E8" w14:textId="77777777" w:rsidR="00E31BA4" w:rsidRDefault="00E31BA4" w:rsidP="00E31BA4">
      <w:pPr>
        <w:spacing w:after="0"/>
        <w:jc w:val="right"/>
        <w:rPr>
          <w:rFonts w:ascii="Arial" w:hAnsi="Arial" w:cs="Arial"/>
          <w:sz w:val="18"/>
          <w:szCs w:val="18"/>
        </w:rPr>
      </w:pPr>
    </w:p>
    <w:p w14:paraId="6BA635DF" w14:textId="77777777" w:rsidR="00E31BA4" w:rsidRDefault="00E31BA4" w:rsidP="00E31BA4">
      <w:pPr>
        <w:spacing w:after="0"/>
        <w:jc w:val="right"/>
        <w:rPr>
          <w:rFonts w:ascii="Arial" w:hAnsi="Arial" w:cs="Arial"/>
          <w:sz w:val="18"/>
          <w:szCs w:val="18"/>
        </w:rPr>
      </w:pPr>
    </w:p>
    <w:p w14:paraId="626D93EF" w14:textId="77777777" w:rsidR="00E31BA4" w:rsidRDefault="00E31BA4" w:rsidP="00E31BA4">
      <w:pPr>
        <w:spacing w:after="0"/>
        <w:jc w:val="right"/>
        <w:rPr>
          <w:rFonts w:ascii="Arial" w:hAnsi="Arial" w:cs="Arial"/>
          <w:sz w:val="18"/>
          <w:szCs w:val="18"/>
        </w:rPr>
      </w:pPr>
    </w:p>
    <w:p w14:paraId="20D135A2" w14:textId="77777777" w:rsidR="00E31BA4" w:rsidRDefault="00E31BA4" w:rsidP="00E31BA4">
      <w:pPr>
        <w:spacing w:after="0"/>
        <w:jc w:val="right"/>
        <w:rPr>
          <w:rFonts w:ascii="Arial" w:hAnsi="Arial" w:cs="Arial"/>
          <w:sz w:val="18"/>
          <w:szCs w:val="18"/>
        </w:rPr>
      </w:pPr>
    </w:p>
    <w:p w14:paraId="15033A5B" w14:textId="77777777" w:rsidR="00E31BA4" w:rsidRDefault="00E31BA4" w:rsidP="00E31BA4">
      <w:pPr>
        <w:spacing w:after="0"/>
        <w:jc w:val="right"/>
        <w:rPr>
          <w:rFonts w:ascii="Arial" w:hAnsi="Arial" w:cs="Arial"/>
          <w:sz w:val="18"/>
          <w:szCs w:val="18"/>
        </w:rPr>
      </w:pPr>
    </w:p>
    <w:p w14:paraId="37E278DF" w14:textId="77777777" w:rsidR="00E31BA4" w:rsidRDefault="00E31BA4" w:rsidP="00E31BA4">
      <w:pPr>
        <w:spacing w:after="0"/>
        <w:jc w:val="right"/>
        <w:rPr>
          <w:rFonts w:ascii="Arial" w:hAnsi="Arial" w:cs="Arial"/>
          <w:sz w:val="18"/>
          <w:szCs w:val="18"/>
        </w:rPr>
      </w:pPr>
    </w:p>
    <w:p w14:paraId="0643C541" w14:textId="77777777" w:rsidR="00E31BA4" w:rsidRDefault="00E31BA4" w:rsidP="00E31BA4">
      <w:pPr>
        <w:spacing w:after="0"/>
        <w:jc w:val="right"/>
        <w:rPr>
          <w:rFonts w:ascii="Arial" w:hAnsi="Arial" w:cs="Arial"/>
          <w:sz w:val="18"/>
          <w:szCs w:val="18"/>
        </w:rPr>
      </w:pPr>
    </w:p>
    <w:p w14:paraId="70F2F19A" w14:textId="77777777" w:rsidR="00E31BA4" w:rsidRDefault="00E31BA4" w:rsidP="00E31BA4">
      <w:pPr>
        <w:spacing w:after="0"/>
        <w:jc w:val="right"/>
        <w:rPr>
          <w:rFonts w:ascii="Arial" w:hAnsi="Arial" w:cs="Arial"/>
          <w:sz w:val="18"/>
          <w:szCs w:val="18"/>
        </w:rPr>
      </w:pPr>
    </w:p>
    <w:p w14:paraId="332B9A7B" w14:textId="77777777" w:rsidR="00E31BA4" w:rsidRDefault="00E31BA4" w:rsidP="00E31BA4">
      <w:pPr>
        <w:spacing w:after="0"/>
        <w:jc w:val="right"/>
        <w:rPr>
          <w:rFonts w:ascii="Arial" w:hAnsi="Arial" w:cs="Arial"/>
          <w:sz w:val="18"/>
          <w:szCs w:val="18"/>
        </w:rPr>
      </w:pPr>
    </w:p>
    <w:p w14:paraId="2AD22C23" w14:textId="77777777" w:rsidR="00E31BA4" w:rsidRDefault="00E31BA4" w:rsidP="00E31BA4">
      <w:pPr>
        <w:spacing w:after="0"/>
        <w:jc w:val="right"/>
        <w:rPr>
          <w:rFonts w:ascii="Arial" w:hAnsi="Arial" w:cs="Arial"/>
          <w:sz w:val="18"/>
          <w:szCs w:val="18"/>
        </w:rPr>
      </w:pPr>
    </w:p>
    <w:p w14:paraId="5BF4112E" w14:textId="77777777" w:rsidR="00E31BA4" w:rsidRDefault="00E31BA4" w:rsidP="00E31BA4">
      <w:pPr>
        <w:spacing w:after="0"/>
        <w:jc w:val="right"/>
        <w:rPr>
          <w:rFonts w:ascii="Arial" w:hAnsi="Arial" w:cs="Arial"/>
          <w:sz w:val="18"/>
          <w:szCs w:val="18"/>
        </w:rPr>
      </w:pPr>
    </w:p>
    <w:p w14:paraId="3D440314" w14:textId="77777777" w:rsidR="00E31BA4" w:rsidRDefault="00E31BA4" w:rsidP="00E31BA4">
      <w:pPr>
        <w:spacing w:after="0"/>
        <w:jc w:val="right"/>
        <w:rPr>
          <w:rFonts w:ascii="Arial" w:hAnsi="Arial" w:cs="Arial"/>
          <w:sz w:val="18"/>
          <w:szCs w:val="18"/>
        </w:rPr>
      </w:pPr>
    </w:p>
    <w:p w14:paraId="7536E949" w14:textId="4A5512F2" w:rsidR="00E31BA4" w:rsidRPr="00B4267A" w:rsidRDefault="00E31BA4" w:rsidP="00E31BA4">
      <w:pPr>
        <w:jc w:val="right"/>
        <w:rPr>
          <w:rFonts w:ascii="Arial" w:hAnsi="Arial" w:cs="Arial"/>
          <w:sz w:val="18"/>
          <w:szCs w:val="18"/>
        </w:rPr>
      </w:pPr>
      <w:r w:rsidRPr="00B4267A">
        <w:rPr>
          <w:rFonts w:ascii="Arial" w:hAnsi="Arial" w:cs="Arial"/>
          <w:sz w:val="18"/>
          <w:szCs w:val="18"/>
        </w:rPr>
        <w:lastRenderedPageBreak/>
        <w:t>Obrazec št. 1</w:t>
      </w:r>
      <w:r w:rsidR="001B4DFD">
        <w:rPr>
          <w:rFonts w:ascii="Arial" w:hAnsi="Arial" w:cs="Arial"/>
          <w:sz w:val="18"/>
          <w:szCs w:val="18"/>
        </w:rPr>
        <w:t>7</w:t>
      </w:r>
    </w:p>
    <w:p w14:paraId="56A0793F" w14:textId="77777777" w:rsidR="00E31BA4" w:rsidRDefault="00E31BA4" w:rsidP="00E31BA4">
      <w:pPr>
        <w:pStyle w:val="Naslov1"/>
        <w:pBdr>
          <w:top w:val="single" w:sz="36" w:space="1" w:color="7EFF09"/>
          <w:left w:val="single" w:sz="36" w:space="5" w:color="7EFF09"/>
          <w:bottom w:val="single" w:sz="36" w:space="1" w:color="7EFF09"/>
          <w:right w:val="single" w:sz="36" w:space="4" w:color="7EFF09"/>
        </w:pBdr>
        <w:shd w:val="clear" w:color="auto" w:fill="7BF949"/>
        <w:spacing w:after="120"/>
        <w:ind w:left="1985"/>
        <w:rPr>
          <w:rFonts w:ascii="Arial" w:hAnsi="Arial" w:cs="Arial"/>
        </w:rPr>
      </w:pPr>
      <w:r>
        <w:rPr>
          <w:rFonts w:ascii="Arial" w:hAnsi="Arial" w:cs="Arial"/>
        </w:rPr>
        <w:t>Fotokopije celotnih prometnih dovoljenj za vozila, s katerimi bo ponudnik opravljal občasne prevoze</w:t>
      </w:r>
    </w:p>
    <w:p w14:paraId="65585D18" w14:textId="77777777" w:rsidR="00E31BA4" w:rsidRDefault="00E31BA4" w:rsidP="00E31BA4">
      <w:pPr>
        <w:spacing w:after="120"/>
        <w:rPr>
          <w:rFonts w:ascii="Arial" w:hAnsi="Arial" w:cs="Arial"/>
        </w:rPr>
      </w:pPr>
    </w:p>
    <w:p w14:paraId="09F8618D" w14:textId="77777777" w:rsidR="00E31BA4" w:rsidRDefault="00E31BA4" w:rsidP="00E31BA4">
      <w:pPr>
        <w:spacing w:after="120"/>
        <w:rPr>
          <w:rFonts w:ascii="Arial" w:hAnsi="Arial" w:cs="Arial"/>
        </w:rPr>
      </w:pPr>
    </w:p>
    <w:p w14:paraId="18C30D0E" w14:textId="77777777" w:rsidR="00E31BA4" w:rsidRDefault="00E31BA4" w:rsidP="00E31BA4">
      <w:pPr>
        <w:spacing w:after="120"/>
        <w:rPr>
          <w:rFonts w:ascii="Arial" w:hAnsi="Arial" w:cs="Arial"/>
        </w:rPr>
      </w:pPr>
    </w:p>
    <w:p w14:paraId="0DD899B9" w14:textId="77777777" w:rsidR="00E31BA4" w:rsidRDefault="00E31BA4" w:rsidP="00E31BA4">
      <w:pPr>
        <w:spacing w:after="120" w:line="240" w:lineRule="auto"/>
        <w:jc w:val="center"/>
        <w:rPr>
          <w:rFonts w:ascii="Arial" w:eastAsia="Calibri" w:hAnsi="Arial" w:cs="Arial"/>
          <w:sz w:val="24"/>
        </w:rPr>
      </w:pPr>
    </w:p>
    <w:p w14:paraId="498DF432" w14:textId="77777777" w:rsidR="00E31BA4" w:rsidRPr="00B4267A" w:rsidRDefault="00E31BA4" w:rsidP="00E31BA4">
      <w:pPr>
        <w:spacing w:after="120" w:line="240" w:lineRule="auto"/>
        <w:jc w:val="center"/>
        <w:rPr>
          <w:rFonts w:ascii="Arial" w:eastAsia="Calibri" w:hAnsi="Arial" w:cs="Arial"/>
          <w:sz w:val="24"/>
        </w:rPr>
      </w:pPr>
      <w:r w:rsidRPr="00B4267A">
        <w:rPr>
          <w:rFonts w:ascii="Arial" w:eastAsia="Calibri" w:hAnsi="Arial" w:cs="Arial"/>
          <w:sz w:val="24"/>
        </w:rPr>
        <w:t>(Ponudnik dokumentacijo priloži)</w:t>
      </w:r>
    </w:p>
    <w:p w14:paraId="65DDFF86" w14:textId="77777777" w:rsidR="00E31BA4" w:rsidRDefault="00E31BA4" w:rsidP="00E31BA4">
      <w:pPr>
        <w:spacing w:after="120"/>
        <w:rPr>
          <w:rFonts w:ascii="Arial" w:hAnsi="Arial" w:cs="Arial"/>
        </w:rPr>
      </w:pPr>
    </w:p>
    <w:p w14:paraId="10A09DF6" w14:textId="77777777" w:rsidR="00E31BA4" w:rsidRDefault="00E31BA4" w:rsidP="00E31BA4">
      <w:pPr>
        <w:spacing w:after="0"/>
        <w:jc w:val="right"/>
        <w:rPr>
          <w:rFonts w:ascii="Arial" w:hAnsi="Arial" w:cs="Arial"/>
          <w:sz w:val="18"/>
          <w:szCs w:val="18"/>
        </w:rPr>
      </w:pPr>
    </w:p>
    <w:p w14:paraId="7CD89784" w14:textId="77777777" w:rsidR="00E31BA4" w:rsidRDefault="00E31BA4" w:rsidP="00E31BA4">
      <w:pPr>
        <w:spacing w:after="0"/>
        <w:jc w:val="right"/>
        <w:rPr>
          <w:rFonts w:ascii="Arial" w:hAnsi="Arial" w:cs="Arial"/>
          <w:sz w:val="18"/>
          <w:szCs w:val="18"/>
        </w:rPr>
      </w:pPr>
    </w:p>
    <w:p w14:paraId="1C39A927" w14:textId="77777777" w:rsidR="00E31BA4" w:rsidRDefault="00E31BA4" w:rsidP="00E31BA4">
      <w:pPr>
        <w:spacing w:after="0"/>
        <w:jc w:val="right"/>
        <w:rPr>
          <w:rFonts w:ascii="Arial" w:hAnsi="Arial" w:cs="Arial"/>
          <w:sz w:val="18"/>
          <w:szCs w:val="18"/>
        </w:rPr>
      </w:pPr>
    </w:p>
    <w:p w14:paraId="0D294D84" w14:textId="77777777" w:rsidR="00E31BA4" w:rsidRDefault="00E31BA4">
      <w:pPr>
        <w:sectPr w:rsidR="00E31BA4" w:rsidSect="006E7A2B">
          <w:footerReference w:type="default" r:id="rId17"/>
          <w:pgSz w:w="11906" w:h="16838"/>
          <w:pgMar w:top="1418" w:right="1418" w:bottom="1418" w:left="1418" w:header="567" w:footer="596" w:gutter="0"/>
          <w:cols w:space="708"/>
          <w:docGrid w:linePitch="360"/>
        </w:sectPr>
      </w:pPr>
    </w:p>
    <w:p w14:paraId="048F673F" w14:textId="5E5ED48D" w:rsidR="00EF1B75"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1B4DFD">
        <w:rPr>
          <w:rFonts w:ascii="Arial" w:hAnsi="Arial" w:cs="Arial"/>
          <w:sz w:val="18"/>
          <w:szCs w:val="18"/>
        </w:rPr>
        <w:t>8</w:t>
      </w:r>
    </w:p>
    <w:p w14:paraId="0C788866" w14:textId="77777777" w:rsidR="00EF1B75" w:rsidRPr="00252358" w:rsidRDefault="00EF1B75" w:rsidP="00252358"/>
    <w:p w14:paraId="0715607D" w14:textId="77777777" w:rsidR="00EF1B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5A234E0F" w14:textId="77777777" w:rsidR="00EF1B75" w:rsidRDefault="00EF1B75" w:rsidP="00EB2A75">
      <w:pPr>
        <w:spacing w:after="120"/>
        <w:rPr>
          <w:rFonts w:ascii="Arial" w:hAnsi="Arial" w:cs="Arial"/>
        </w:rPr>
      </w:pPr>
    </w:p>
    <w:p w14:paraId="17768D90" w14:textId="77777777" w:rsidR="00D00EE0" w:rsidRDefault="0000000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3A21874F" w14:textId="77777777" w:rsidR="00D00EE0" w:rsidRDefault="0000000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D00EE0" w14:paraId="32041B3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50ABCE" w14:textId="77777777" w:rsidR="00D00EE0" w:rsidRDefault="00000000">
            <w:pPr>
              <w:spacing w:before="135" w:after="135"/>
              <w:jc w:val="both"/>
              <w:textAlignment w:val="center"/>
            </w:pPr>
            <w:r>
              <w:rPr>
                <w:rFonts w:ascii="Arial" w:hAnsi="Arial" w:cs="Arial"/>
                <w:b/>
                <w:bCs/>
                <w:color w:val="000000"/>
                <w:position w:val="-2"/>
                <w:sz w:val="18"/>
                <w:szCs w:val="18"/>
              </w:rPr>
              <w:t>Ime in priimek</w:t>
            </w:r>
          </w:p>
          <w:p w14:paraId="38DBC9F7" w14:textId="77777777" w:rsidR="00D00EE0" w:rsidRDefault="00000000">
            <w:pPr>
              <w:spacing w:before="135" w:after="135"/>
              <w:jc w:val="both"/>
              <w:textAlignment w:val="center"/>
            </w:pPr>
            <w:r>
              <w:rPr>
                <w:rFonts w:ascii="Arial" w:hAnsi="Arial" w:cs="Arial"/>
                <w:b/>
                <w:bCs/>
                <w:color w:val="000000"/>
                <w:position w:val="-2"/>
                <w:sz w:val="18"/>
                <w:szCs w:val="18"/>
              </w:rPr>
              <w:t>ali</w:t>
            </w:r>
          </w:p>
          <w:p w14:paraId="62DFD12F" w14:textId="77777777" w:rsidR="00D00EE0" w:rsidRDefault="0000000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68EAB7" w14:textId="77777777" w:rsidR="00D00EE0" w:rsidRDefault="00000000">
            <w:pPr>
              <w:spacing w:before="135" w:after="135"/>
              <w:jc w:val="both"/>
              <w:textAlignment w:val="center"/>
            </w:pPr>
            <w:r>
              <w:rPr>
                <w:rFonts w:ascii="Arial" w:hAnsi="Arial" w:cs="Arial"/>
                <w:b/>
                <w:bCs/>
                <w:color w:val="000000"/>
                <w:position w:val="-2"/>
                <w:sz w:val="18"/>
                <w:szCs w:val="18"/>
              </w:rPr>
              <w:t>Naslov prebivališča</w:t>
            </w:r>
          </w:p>
          <w:p w14:paraId="370144E0" w14:textId="77777777" w:rsidR="00D00EE0" w:rsidRDefault="00000000">
            <w:pPr>
              <w:spacing w:before="135" w:after="135"/>
              <w:jc w:val="both"/>
              <w:textAlignment w:val="center"/>
            </w:pPr>
            <w:r>
              <w:rPr>
                <w:rFonts w:ascii="Arial" w:hAnsi="Arial" w:cs="Arial"/>
                <w:b/>
                <w:bCs/>
                <w:color w:val="000000"/>
                <w:position w:val="-2"/>
                <w:sz w:val="18"/>
                <w:szCs w:val="18"/>
              </w:rPr>
              <w:t>ali</w:t>
            </w:r>
          </w:p>
          <w:p w14:paraId="46BC0969" w14:textId="77777777" w:rsidR="00D00EE0"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C1D849" w14:textId="77777777" w:rsidR="00D00EE0" w:rsidRDefault="00000000">
            <w:pPr>
              <w:spacing w:before="135" w:after="135"/>
              <w:jc w:val="both"/>
              <w:textAlignment w:val="center"/>
            </w:pPr>
            <w:r>
              <w:rPr>
                <w:rFonts w:ascii="Arial" w:hAnsi="Arial" w:cs="Arial"/>
                <w:b/>
                <w:bCs/>
                <w:color w:val="000000"/>
                <w:position w:val="-2"/>
                <w:sz w:val="18"/>
                <w:szCs w:val="18"/>
              </w:rPr>
              <w:t>Delež lastništva</w:t>
            </w:r>
          </w:p>
          <w:p w14:paraId="45934BE0" w14:textId="77777777" w:rsidR="00D00EE0" w:rsidRDefault="00000000">
            <w:pPr>
              <w:spacing w:before="135" w:after="135"/>
              <w:jc w:val="both"/>
              <w:textAlignment w:val="center"/>
            </w:pPr>
            <w:r>
              <w:rPr>
                <w:rFonts w:ascii="Arial" w:hAnsi="Arial" w:cs="Arial"/>
                <w:b/>
                <w:bCs/>
                <w:color w:val="000000"/>
                <w:position w:val="-2"/>
                <w:sz w:val="18"/>
                <w:szCs w:val="18"/>
              </w:rPr>
              <w:t>ali</w:t>
            </w:r>
          </w:p>
          <w:p w14:paraId="3ED2A4AB" w14:textId="77777777" w:rsidR="00D00EE0"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D00EE0" w14:paraId="763696D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953126" w14:textId="77777777" w:rsidR="00D00EE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8B57AC" w14:textId="77777777" w:rsidR="00D00EE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F254B" w14:textId="77777777" w:rsidR="00D00EE0" w:rsidRDefault="00000000">
            <w:pPr>
              <w:spacing w:before="135" w:after="135"/>
              <w:jc w:val="both"/>
              <w:textAlignment w:val="center"/>
            </w:pPr>
            <w:r>
              <w:rPr>
                <w:rFonts w:ascii="Arial" w:hAnsi="Arial" w:cs="Arial"/>
                <w:color w:val="000000"/>
                <w:position w:val="-2"/>
                <w:sz w:val="18"/>
                <w:szCs w:val="18"/>
              </w:rPr>
              <w:t> </w:t>
            </w:r>
          </w:p>
        </w:tc>
      </w:tr>
      <w:tr w:rsidR="00D00EE0" w14:paraId="396668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45CC30" w14:textId="77777777" w:rsidR="00D00EE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B720AF" w14:textId="77777777" w:rsidR="00D00EE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6DABD8" w14:textId="77777777" w:rsidR="00D00EE0" w:rsidRDefault="00000000">
            <w:pPr>
              <w:spacing w:before="135" w:after="135"/>
              <w:jc w:val="both"/>
              <w:textAlignment w:val="center"/>
            </w:pPr>
            <w:r>
              <w:rPr>
                <w:rFonts w:ascii="Arial" w:hAnsi="Arial" w:cs="Arial"/>
                <w:color w:val="000000"/>
                <w:position w:val="-2"/>
                <w:sz w:val="18"/>
                <w:szCs w:val="18"/>
              </w:rPr>
              <w:t> </w:t>
            </w:r>
          </w:p>
        </w:tc>
      </w:tr>
      <w:tr w:rsidR="00D00EE0" w14:paraId="00ACD0D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B9E638" w14:textId="77777777" w:rsidR="00D00EE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C1C80F" w14:textId="77777777" w:rsidR="00D00EE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24DFDB" w14:textId="77777777" w:rsidR="00D00EE0" w:rsidRDefault="00000000">
            <w:pPr>
              <w:spacing w:before="135" w:after="135"/>
              <w:jc w:val="both"/>
              <w:textAlignment w:val="center"/>
            </w:pPr>
            <w:r>
              <w:rPr>
                <w:rFonts w:ascii="Arial" w:hAnsi="Arial" w:cs="Arial"/>
                <w:color w:val="000000"/>
                <w:position w:val="-2"/>
                <w:sz w:val="18"/>
                <w:szCs w:val="18"/>
              </w:rPr>
              <w:t> </w:t>
            </w:r>
          </w:p>
        </w:tc>
      </w:tr>
      <w:tr w:rsidR="00D00EE0" w14:paraId="25422D0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59551" w14:textId="77777777" w:rsidR="00D00EE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CDEE8A" w14:textId="77777777" w:rsidR="00D00EE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44E642" w14:textId="77777777" w:rsidR="00D00EE0" w:rsidRDefault="00000000">
            <w:pPr>
              <w:spacing w:before="135" w:after="135"/>
              <w:jc w:val="both"/>
              <w:textAlignment w:val="center"/>
            </w:pPr>
            <w:r>
              <w:rPr>
                <w:rFonts w:ascii="Arial" w:hAnsi="Arial" w:cs="Arial"/>
                <w:color w:val="000000"/>
                <w:position w:val="-2"/>
                <w:sz w:val="18"/>
                <w:szCs w:val="18"/>
              </w:rPr>
              <w:t> </w:t>
            </w:r>
          </w:p>
        </w:tc>
      </w:tr>
    </w:tbl>
    <w:p w14:paraId="76C767AF" w14:textId="77777777" w:rsidR="00D00EE0" w:rsidRDefault="0000000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D00EE0" w14:paraId="31E6F73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E194DA" w14:textId="77777777" w:rsidR="00D00EE0" w:rsidRDefault="0000000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186390" w14:textId="77777777" w:rsidR="00D00EE0"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B0422A" w14:textId="77777777" w:rsidR="00D00EE0"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D00EE0" w14:paraId="5CE830C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A7988F" w14:textId="77777777" w:rsidR="00D00EE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945EAC" w14:textId="77777777" w:rsidR="00D00EE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00B337" w14:textId="77777777" w:rsidR="00D00EE0" w:rsidRDefault="00000000">
            <w:pPr>
              <w:spacing w:before="135" w:after="135"/>
              <w:jc w:val="both"/>
              <w:textAlignment w:val="center"/>
            </w:pPr>
            <w:r>
              <w:rPr>
                <w:rFonts w:ascii="Arial" w:hAnsi="Arial" w:cs="Arial"/>
                <w:color w:val="000000"/>
                <w:position w:val="-2"/>
                <w:sz w:val="18"/>
                <w:szCs w:val="18"/>
              </w:rPr>
              <w:t> </w:t>
            </w:r>
          </w:p>
        </w:tc>
      </w:tr>
      <w:tr w:rsidR="00D00EE0" w14:paraId="0845DEB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510EC" w14:textId="77777777" w:rsidR="00D00EE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870F85" w14:textId="77777777" w:rsidR="00D00EE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6B165D" w14:textId="77777777" w:rsidR="00D00EE0" w:rsidRDefault="00000000">
            <w:pPr>
              <w:spacing w:before="135" w:after="135"/>
              <w:jc w:val="both"/>
              <w:textAlignment w:val="center"/>
            </w:pPr>
            <w:r>
              <w:rPr>
                <w:rFonts w:ascii="Arial" w:hAnsi="Arial" w:cs="Arial"/>
                <w:color w:val="000000"/>
                <w:position w:val="-2"/>
                <w:sz w:val="18"/>
                <w:szCs w:val="18"/>
              </w:rPr>
              <w:t> </w:t>
            </w:r>
          </w:p>
        </w:tc>
      </w:tr>
      <w:tr w:rsidR="00D00EE0" w14:paraId="3223A5D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7D6EF6" w14:textId="77777777" w:rsidR="00D00EE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16CFD3" w14:textId="77777777" w:rsidR="00D00EE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2FA042" w14:textId="77777777" w:rsidR="00D00EE0" w:rsidRDefault="00000000">
            <w:pPr>
              <w:spacing w:before="135" w:after="135"/>
              <w:jc w:val="both"/>
              <w:textAlignment w:val="center"/>
            </w:pPr>
            <w:r>
              <w:rPr>
                <w:rFonts w:ascii="Arial" w:hAnsi="Arial" w:cs="Arial"/>
                <w:color w:val="000000"/>
                <w:position w:val="-2"/>
                <w:sz w:val="18"/>
                <w:szCs w:val="18"/>
              </w:rPr>
              <w:t> </w:t>
            </w:r>
          </w:p>
        </w:tc>
      </w:tr>
      <w:tr w:rsidR="00D00EE0" w14:paraId="61270C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E2D35" w14:textId="77777777" w:rsidR="00D00EE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3906A5" w14:textId="77777777" w:rsidR="00D00EE0"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C0D137" w14:textId="77777777" w:rsidR="00D00EE0" w:rsidRDefault="00000000">
            <w:pPr>
              <w:spacing w:before="135" w:after="135"/>
              <w:jc w:val="both"/>
              <w:textAlignment w:val="center"/>
            </w:pPr>
            <w:r>
              <w:rPr>
                <w:rFonts w:ascii="Arial" w:hAnsi="Arial" w:cs="Arial"/>
                <w:color w:val="000000"/>
                <w:position w:val="-2"/>
                <w:sz w:val="18"/>
                <w:szCs w:val="18"/>
              </w:rPr>
              <w:t> </w:t>
            </w:r>
          </w:p>
        </w:tc>
      </w:tr>
    </w:tbl>
    <w:p w14:paraId="32217041" w14:textId="77777777" w:rsidR="00D00EE0" w:rsidRDefault="0000000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D00EE0" w14:paraId="15F8E942" w14:textId="77777777">
        <w:tc>
          <w:tcPr>
            <w:tcW w:w="4080" w:type="dxa"/>
            <w:tcMar>
              <w:top w:w="75" w:type="dxa"/>
              <w:bottom w:w="75" w:type="dxa"/>
            </w:tcMar>
            <w:vAlign w:val="center"/>
          </w:tcPr>
          <w:p w14:paraId="47DC382B" w14:textId="77777777" w:rsidR="00D00EE0"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66639931" w14:textId="77777777" w:rsidR="00D00EE0" w:rsidRDefault="00000000">
            <w:r>
              <w:rPr>
                <w:rFonts w:ascii="Arial" w:hAnsi="Arial" w:cs="Arial"/>
                <w:color w:val="000000"/>
                <w:position w:val="-2"/>
                <w:sz w:val="18"/>
                <w:szCs w:val="18"/>
              </w:rPr>
              <w:t>Ime in priimek: _____________________</w:t>
            </w:r>
          </w:p>
        </w:tc>
      </w:tr>
      <w:tr w:rsidR="00D00EE0" w14:paraId="7C1DFA7A" w14:textId="77777777">
        <w:tc>
          <w:tcPr>
            <w:tcW w:w="4080" w:type="dxa"/>
            <w:tcMar>
              <w:top w:w="75" w:type="dxa"/>
              <w:bottom w:w="75" w:type="dxa"/>
            </w:tcMar>
            <w:vAlign w:val="center"/>
          </w:tcPr>
          <w:p w14:paraId="09195781" w14:textId="77777777" w:rsidR="00D00EE0" w:rsidRDefault="00000000">
            <w:r>
              <w:rPr>
                <w:rFonts w:ascii="Arial" w:hAnsi="Arial" w:cs="Arial"/>
                <w:color w:val="000000"/>
                <w:position w:val="-2"/>
                <w:sz w:val="18"/>
                <w:szCs w:val="18"/>
              </w:rPr>
              <w:t> </w:t>
            </w:r>
          </w:p>
        </w:tc>
        <w:tc>
          <w:tcPr>
            <w:tcW w:w="0" w:type="auto"/>
            <w:tcMar>
              <w:top w:w="75" w:type="dxa"/>
              <w:bottom w:w="75" w:type="dxa"/>
            </w:tcMar>
            <w:vAlign w:val="center"/>
          </w:tcPr>
          <w:p w14:paraId="2C3EB121" w14:textId="77777777" w:rsidR="00D00EE0" w:rsidRDefault="00000000">
            <w:pPr>
              <w:jc w:val="center"/>
            </w:pPr>
            <w:r>
              <w:rPr>
                <w:rFonts w:ascii="Arial" w:hAnsi="Arial" w:cs="Arial"/>
                <w:color w:val="000000"/>
                <w:position w:val="-2"/>
                <w:sz w:val="18"/>
                <w:szCs w:val="18"/>
              </w:rPr>
              <w:t>(žig in podpis)</w:t>
            </w:r>
          </w:p>
        </w:tc>
      </w:tr>
    </w:tbl>
    <w:p w14:paraId="251F2311" w14:textId="77777777" w:rsidR="00D00EE0" w:rsidRDefault="00000000">
      <w:pPr>
        <w:spacing w:before="225" w:after="225" w:line="240" w:lineRule="auto"/>
        <w:jc w:val="both"/>
      </w:pPr>
      <w:r>
        <w:rPr>
          <w:rFonts w:ascii="Arial" w:hAnsi="Arial" w:cs="Arial"/>
          <w:color w:val="000000"/>
          <w:sz w:val="18"/>
          <w:szCs w:val="18"/>
        </w:rPr>
        <w:t> </w:t>
      </w:r>
    </w:p>
    <w:p w14:paraId="369109AF" w14:textId="77777777" w:rsidR="00D00EE0"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7167E7FC" w14:textId="77777777" w:rsidR="00ED1920" w:rsidRPr="00116091" w:rsidRDefault="00ED1920" w:rsidP="00ED192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bookmarkStart w:id="10" w:name="_Hlk170807757"/>
      <w:r>
        <w:rPr>
          <w:rFonts w:ascii="Arial" w:hAnsi="Arial" w:cs="Arial"/>
          <w:color w:val="FFFFFF" w:themeColor="background1"/>
        </w:rPr>
        <w:lastRenderedPageBreak/>
        <w:t>Vzorec pogodbe</w:t>
      </w:r>
    </w:p>
    <w:p w14:paraId="3A3B9BB8" w14:textId="77777777" w:rsidR="00ED1920" w:rsidRDefault="00ED1920" w:rsidP="00ED1920">
      <w:pPr>
        <w:rPr>
          <w:rFonts w:ascii="Arial" w:hAnsi="Arial" w:cs="Arial"/>
        </w:rPr>
      </w:pPr>
    </w:p>
    <w:p w14:paraId="09AE587A" w14:textId="77777777" w:rsidR="00ED1920" w:rsidRPr="00ED1920" w:rsidRDefault="00ED1920" w:rsidP="00ED1920">
      <w:pPr>
        <w:spacing w:before="225" w:after="225" w:line="240" w:lineRule="auto"/>
        <w:jc w:val="center"/>
        <w:rPr>
          <w:rFonts w:ascii="Arial" w:eastAsia="Calibri" w:hAnsi="Arial" w:cs="Arial"/>
          <w:b/>
          <w:bCs/>
          <w:color w:val="000000"/>
          <w:sz w:val="27"/>
          <w:szCs w:val="27"/>
        </w:rPr>
      </w:pPr>
      <w:r w:rsidRPr="00ED1920">
        <w:rPr>
          <w:rFonts w:ascii="Arial" w:eastAsia="Calibri" w:hAnsi="Arial" w:cs="Arial"/>
          <w:b/>
          <w:bCs/>
          <w:color w:val="000000"/>
          <w:sz w:val="27"/>
          <w:szCs w:val="27"/>
        </w:rPr>
        <w:t>Prevozi osnovnošolskih otrok v občini Gornja Radgona za šolska leta 2025/2026, 2026/2027 in 2027/2028 - SKLOP 1</w:t>
      </w:r>
    </w:p>
    <w:p w14:paraId="4AAC7BBD" w14:textId="77777777" w:rsidR="00ED1920" w:rsidRDefault="00ED1920" w:rsidP="00ED1920">
      <w:pPr>
        <w:spacing w:before="225" w:after="225" w:line="240" w:lineRule="auto"/>
        <w:jc w:val="center"/>
      </w:pPr>
      <w:r>
        <w:rPr>
          <w:rFonts w:ascii="Arial" w:hAnsi="Arial" w:cs="Arial"/>
          <w:color w:val="000000"/>
          <w:sz w:val="18"/>
          <w:szCs w:val="18"/>
        </w:rPr>
        <w:t>sklenjena med</w:t>
      </w:r>
    </w:p>
    <w:p w14:paraId="5613D9ED" w14:textId="77777777" w:rsidR="00ED1920" w:rsidRDefault="00ED1920" w:rsidP="00ED1920">
      <w:pPr>
        <w:spacing w:after="0" w:line="240" w:lineRule="auto"/>
      </w:pPr>
      <w:r>
        <w:rPr>
          <w:rFonts w:ascii="Arial" w:hAnsi="Arial" w:cs="Arial"/>
          <w:b/>
          <w:bCs/>
          <w:color w:val="000000"/>
          <w:sz w:val="18"/>
          <w:szCs w:val="18"/>
        </w:rPr>
        <w:t>NAROČNIKOM: OBČINA GORNJA RADGONA, Partizanska cesta 13, 9250 Gornja Radgona,</w:t>
      </w:r>
      <w:r>
        <w:rPr>
          <w:rFonts w:ascii="Arial" w:hAnsi="Arial" w:cs="Arial"/>
          <w:color w:val="000000"/>
          <w:sz w:val="18"/>
          <w:szCs w:val="18"/>
        </w:rPr>
        <w:br/>
        <w:t>ki ga zastopa Urška Mauko Tuš, županja</w:t>
      </w:r>
      <w:r>
        <w:br/>
      </w:r>
    </w:p>
    <w:tbl>
      <w:tblPr>
        <w:tblStyle w:val="NormalTablePHPDOCX"/>
        <w:tblW w:w="3500" w:type="pct"/>
        <w:tblInd w:w="108" w:type="dxa"/>
        <w:tblLook w:val="04A0" w:firstRow="1" w:lastRow="0" w:firstColumn="1" w:lastColumn="0" w:noHBand="0" w:noVBand="1"/>
      </w:tblPr>
      <w:tblGrid>
        <w:gridCol w:w="3300"/>
        <w:gridCol w:w="3049"/>
      </w:tblGrid>
      <w:tr w:rsidR="00ED1920" w14:paraId="2D49F0D8" w14:textId="77777777" w:rsidTr="002D2F03">
        <w:tc>
          <w:tcPr>
            <w:tcW w:w="3300" w:type="dxa"/>
            <w:tcMar>
              <w:top w:w="0" w:type="auto"/>
              <w:bottom w:w="0" w:type="auto"/>
            </w:tcMar>
            <w:vAlign w:val="center"/>
          </w:tcPr>
          <w:p w14:paraId="529C31E3" w14:textId="77777777" w:rsidR="00ED1920" w:rsidRDefault="00ED1920" w:rsidP="002D2F03">
            <w:r>
              <w:rPr>
                <w:rFonts w:ascii="Arial" w:hAnsi="Arial" w:cs="Arial"/>
                <w:color w:val="000000"/>
                <w:position w:val="-2"/>
                <w:sz w:val="18"/>
                <w:szCs w:val="18"/>
              </w:rPr>
              <w:t>Matična številka:</w:t>
            </w:r>
          </w:p>
        </w:tc>
        <w:tc>
          <w:tcPr>
            <w:tcW w:w="0" w:type="auto"/>
            <w:tcMar>
              <w:top w:w="0" w:type="auto"/>
              <w:bottom w:w="0" w:type="auto"/>
            </w:tcMar>
            <w:vAlign w:val="center"/>
          </w:tcPr>
          <w:p w14:paraId="4D32B4AB" w14:textId="77777777" w:rsidR="00ED1920" w:rsidRDefault="00ED1920" w:rsidP="002D2F03">
            <w:r>
              <w:rPr>
                <w:rFonts w:ascii="Arial" w:hAnsi="Arial" w:cs="Arial"/>
                <w:color w:val="000000"/>
                <w:position w:val="-2"/>
                <w:sz w:val="18"/>
                <w:szCs w:val="18"/>
              </w:rPr>
              <w:t>5880289000</w:t>
            </w:r>
          </w:p>
        </w:tc>
      </w:tr>
      <w:tr w:rsidR="00ED1920" w14:paraId="26E7B481" w14:textId="77777777" w:rsidTr="002D2F03">
        <w:tc>
          <w:tcPr>
            <w:tcW w:w="3300" w:type="dxa"/>
            <w:tcMar>
              <w:top w:w="0" w:type="auto"/>
              <w:bottom w:w="0" w:type="auto"/>
            </w:tcMar>
            <w:vAlign w:val="center"/>
          </w:tcPr>
          <w:p w14:paraId="08A95774" w14:textId="77777777" w:rsidR="00ED1920" w:rsidRDefault="00ED1920" w:rsidP="002D2F03">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38CAD78" w14:textId="77777777" w:rsidR="00ED1920" w:rsidRDefault="00ED1920" w:rsidP="002D2F03">
            <w:r>
              <w:rPr>
                <w:rFonts w:ascii="Arial" w:hAnsi="Arial" w:cs="Arial"/>
                <w:color w:val="000000"/>
                <w:position w:val="-2"/>
                <w:sz w:val="18"/>
                <w:szCs w:val="18"/>
              </w:rPr>
              <w:t>SI 40051846</w:t>
            </w:r>
          </w:p>
        </w:tc>
      </w:tr>
      <w:tr w:rsidR="00ED1920" w14:paraId="1D9CBC32" w14:textId="77777777" w:rsidTr="002D2F03">
        <w:tc>
          <w:tcPr>
            <w:tcW w:w="3300" w:type="dxa"/>
            <w:tcMar>
              <w:top w:w="0" w:type="auto"/>
              <w:bottom w:w="0" w:type="auto"/>
            </w:tcMar>
            <w:vAlign w:val="center"/>
          </w:tcPr>
          <w:p w14:paraId="22047F86" w14:textId="77777777" w:rsidR="00ED1920" w:rsidRDefault="00ED1920" w:rsidP="002D2F03">
            <w:r>
              <w:rPr>
                <w:rFonts w:ascii="Arial" w:hAnsi="Arial" w:cs="Arial"/>
                <w:color w:val="000000"/>
                <w:position w:val="-2"/>
                <w:sz w:val="18"/>
                <w:szCs w:val="18"/>
              </w:rPr>
              <w:t>Transakcijski račun (TRR):</w:t>
            </w:r>
          </w:p>
        </w:tc>
        <w:tc>
          <w:tcPr>
            <w:tcW w:w="0" w:type="auto"/>
            <w:tcMar>
              <w:top w:w="0" w:type="auto"/>
              <w:bottom w:w="0" w:type="auto"/>
            </w:tcMar>
            <w:vAlign w:val="center"/>
          </w:tcPr>
          <w:p w14:paraId="219CF62C" w14:textId="77777777" w:rsidR="00ED1920" w:rsidRDefault="00ED1920" w:rsidP="002D2F03">
            <w:r>
              <w:rPr>
                <w:rFonts w:ascii="Arial" w:hAnsi="Arial" w:cs="Arial"/>
                <w:color w:val="000000"/>
                <w:position w:val="-2"/>
                <w:sz w:val="18"/>
                <w:szCs w:val="18"/>
              </w:rPr>
              <w:t>SI56 0110 0010 0012 756</w:t>
            </w:r>
          </w:p>
        </w:tc>
      </w:tr>
    </w:tbl>
    <w:p w14:paraId="20EC8536" w14:textId="77777777" w:rsidR="00ED1920" w:rsidRDefault="00ED1920" w:rsidP="00ED1920"/>
    <w:p w14:paraId="2CBF2131" w14:textId="77777777" w:rsidR="00ED1920" w:rsidRDefault="00ED1920" w:rsidP="00ED1920">
      <w:pPr>
        <w:spacing w:before="225" w:after="225" w:line="240" w:lineRule="auto"/>
        <w:jc w:val="center"/>
      </w:pPr>
      <w:r>
        <w:rPr>
          <w:rFonts w:ascii="Arial" w:hAnsi="Arial" w:cs="Arial"/>
          <w:color w:val="000000"/>
          <w:sz w:val="18"/>
          <w:szCs w:val="18"/>
        </w:rPr>
        <w:t>in</w:t>
      </w:r>
    </w:p>
    <w:p w14:paraId="3B690D99" w14:textId="77777777" w:rsidR="00ED1920" w:rsidRDefault="00ED1920" w:rsidP="00ED192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ED1920" w14:paraId="1E611B63" w14:textId="77777777" w:rsidTr="002D2F03">
        <w:tc>
          <w:tcPr>
            <w:tcW w:w="3300" w:type="dxa"/>
            <w:tcMar>
              <w:top w:w="0" w:type="auto"/>
              <w:bottom w:w="0" w:type="auto"/>
            </w:tcMar>
            <w:vAlign w:val="center"/>
          </w:tcPr>
          <w:p w14:paraId="483B7448" w14:textId="77777777" w:rsidR="00ED1920" w:rsidRDefault="00ED1920" w:rsidP="002D2F03">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2BE8D5DC" w14:textId="77777777" w:rsidR="00ED1920" w:rsidRDefault="00ED1920" w:rsidP="002D2F03">
            <w:r>
              <w:rPr>
                <w:rFonts w:ascii="Arial" w:hAnsi="Arial" w:cs="Arial"/>
                <w:color w:val="000000"/>
                <w:position w:val="-2"/>
                <w:sz w:val="18"/>
                <w:szCs w:val="18"/>
              </w:rPr>
              <w:t> </w:t>
            </w:r>
          </w:p>
        </w:tc>
      </w:tr>
      <w:tr w:rsidR="00ED1920" w14:paraId="5372D225" w14:textId="77777777" w:rsidTr="002D2F03">
        <w:tc>
          <w:tcPr>
            <w:tcW w:w="3300" w:type="dxa"/>
            <w:tcMar>
              <w:top w:w="0" w:type="auto"/>
              <w:bottom w:w="0" w:type="auto"/>
            </w:tcMar>
            <w:vAlign w:val="center"/>
          </w:tcPr>
          <w:p w14:paraId="0E645CDD" w14:textId="77777777" w:rsidR="00ED1920" w:rsidRDefault="00ED1920" w:rsidP="002D2F03">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B4B5118" w14:textId="77777777" w:rsidR="00ED1920" w:rsidRDefault="00ED1920" w:rsidP="002D2F03">
            <w:r>
              <w:rPr>
                <w:rFonts w:ascii="Arial" w:hAnsi="Arial" w:cs="Arial"/>
                <w:color w:val="000000"/>
                <w:position w:val="-2"/>
                <w:sz w:val="18"/>
                <w:szCs w:val="18"/>
              </w:rPr>
              <w:t> </w:t>
            </w:r>
          </w:p>
        </w:tc>
      </w:tr>
      <w:tr w:rsidR="00ED1920" w14:paraId="5E943D3F" w14:textId="77777777" w:rsidTr="002D2F03">
        <w:tc>
          <w:tcPr>
            <w:tcW w:w="3300" w:type="dxa"/>
            <w:tcMar>
              <w:top w:w="0" w:type="auto"/>
              <w:bottom w:w="0" w:type="auto"/>
            </w:tcMar>
            <w:vAlign w:val="center"/>
          </w:tcPr>
          <w:p w14:paraId="76F4B9C4" w14:textId="77777777" w:rsidR="00ED1920" w:rsidRDefault="00ED1920" w:rsidP="002D2F03">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5879CB9" w14:textId="77777777" w:rsidR="00ED1920" w:rsidRDefault="00ED1920" w:rsidP="002D2F03">
            <w:r>
              <w:rPr>
                <w:rFonts w:ascii="Arial" w:hAnsi="Arial" w:cs="Arial"/>
                <w:color w:val="000000"/>
                <w:position w:val="-2"/>
                <w:sz w:val="18"/>
                <w:szCs w:val="18"/>
              </w:rPr>
              <w:t> </w:t>
            </w:r>
          </w:p>
        </w:tc>
      </w:tr>
    </w:tbl>
    <w:p w14:paraId="77FE8422" w14:textId="77777777" w:rsidR="00ED1920" w:rsidRDefault="00ED1920" w:rsidP="00ED1920">
      <w:pPr>
        <w:spacing w:before="225" w:after="225" w:line="240" w:lineRule="auto"/>
        <w:jc w:val="both"/>
      </w:pPr>
      <w:r>
        <w:rPr>
          <w:rFonts w:ascii="Arial" w:hAnsi="Arial" w:cs="Arial"/>
          <w:color w:val="000000"/>
          <w:sz w:val="18"/>
          <w:szCs w:val="18"/>
        </w:rPr>
        <w:t> </w:t>
      </w:r>
    </w:p>
    <w:p w14:paraId="7A1FFBEB" w14:textId="77777777" w:rsidR="00ED1920" w:rsidRDefault="00ED1920" w:rsidP="00ED1920">
      <w:pPr>
        <w:spacing w:before="225" w:after="225" w:line="240" w:lineRule="auto"/>
        <w:jc w:val="both"/>
      </w:pPr>
      <w:r>
        <w:rPr>
          <w:rFonts w:ascii="Arial" w:hAnsi="Arial" w:cs="Arial"/>
          <w:b/>
          <w:bCs/>
          <w:color w:val="000000"/>
          <w:sz w:val="18"/>
          <w:szCs w:val="18"/>
        </w:rPr>
        <w:t>I. UVODNE DOLOČBE</w:t>
      </w:r>
    </w:p>
    <w:p w14:paraId="3810520B" w14:textId="77777777" w:rsidR="00ED1920" w:rsidRDefault="00ED1920" w:rsidP="00ED192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ED1920" w14:paraId="7354152F" w14:textId="77777777" w:rsidTr="002D2F03">
        <w:tc>
          <w:tcPr>
            <w:tcW w:w="0" w:type="auto"/>
            <w:tcMar>
              <w:top w:w="0" w:type="auto"/>
              <w:bottom w:w="0" w:type="auto"/>
            </w:tcMar>
          </w:tcPr>
          <w:p w14:paraId="65284A95" w14:textId="77777777" w:rsidR="00ED1920" w:rsidRDefault="00ED1920" w:rsidP="002D2F03">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ED1920" w14:paraId="4E02FECF" w14:textId="77777777" w:rsidTr="002D2F03">
              <w:tc>
                <w:tcPr>
                  <w:tcW w:w="0" w:type="auto"/>
                  <w:tcMar>
                    <w:top w:w="0" w:type="auto"/>
                    <w:bottom w:w="0" w:type="auto"/>
                  </w:tcMar>
                </w:tcPr>
                <w:p w14:paraId="55C2271F" w14:textId="77777777" w:rsidR="00ED1920" w:rsidRDefault="00ED1920" w:rsidP="00ED1920">
                  <w:pPr>
                    <w:numPr>
                      <w:ilvl w:val="0"/>
                      <w:numId w:val="32"/>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1463A6CF" w14:textId="77777777" w:rsidR="00ED1920" w:rsidRDefault="00ED1920" w:rsidP="00ED1920">
                  <w:pPr>
                    <w:numPr>
                      <w:ilvl w:val="0"/>
                      <w:numId w:val="32"/>
                    </w:numPr>
                    <w:jc w:val="both"/>
                    <w:rPr>
                      <w:rFonts w:ascii="Arial" w:hAnsi="Arial" w:cs="Arial"/>
                      <w:color w:val="000000"/>
                      <w:sz w:val="18"/>
                      <w:szCs w:val="18"/>
                    </w:rPr>
                  </w:pPr>
                  <w:r>
                    <w:rPr>
                      <w:rFonts w:ascii="Arial" w:hAnsi="Arial" w:cs="Arial"/>
                      <w:color w:val="000000"/>
                      <w:sz w:val="18"/>
                      <w:szCs w:val="18"/>
                    </w:rPr>
                    <w:t>naročnikove odločitve o oddaji naročila javnega naročila številka _____________ z dne _____________,</w:t>
                  </w:r>
                </w:p>
              </w:tc>
            </w:tr>
          </w:tbl>
          <w:p w14:paraId="63F61A19" w14:textId="77777777" w:rsidR="00ED1920" w:rsidRDefault="00ED1920" w:rsidP="002D2F03">
            <w:pPr>
              <w:spacing w:before="225" w:after="225"/>
              <w:jc w:val="both"/>
            </w:pPr>
            <w:r>
              <w:rPr>
                <w:rFonts w:ascii="Arial" w:hAnsi="Arial" w:cs="Arial"/>
                <w:color w:val="000000"/>
                <w:sz w:val="18"/>
                <w:szCs w:val="18"/>
              </w:rPr>
              <w:t>izbran izvajalec kot najugodnejši ponudnik v okviru predmetnega javnega naročila, zaradi česar se sklepa predmetna pogodba.</w:t>
            </w:r>
          </w:p>
        </w:tc>
      </w:tr>
    </w:tbl>
    <w:p w14:paraId="7BBD9FAF" w14:textId="77777777" w:rsidR="00ED1920" w:rsidRDefault="00ED1920" w:rsidP="00ED1920">
      <w:pPr>
        <w:spacing w:before="225" w:after="225" w:line="240" w:lineRule="auto"/>
        <w:jc w:val="both"/>
      </w:pPr>
      <w:r>
        <w:rPr>
          <w:rFonts w:ascii="Arial" w:hAnsi="Arial" w:cs="Arial"/>
          <w:b/>
          <w:bCs/>
          <w:color w:val="000000"/>
          <w:sz w:val="18"/>
          <w:szCs w:val="18"/>
        </w:rPr>
        <w:t>II. PREDMET POGODBE IN OBSEG POGODBENIH DEL</w:t>
      </w:r>
    </w:p>
    <w:p w14:paraId="34A40744" w14:textId="77777777" w:rsidR="00ED1920" w:rsidRDefault="00ED1920" w:rsidP="00ED192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ED1920" w14:paraId="62E3E9C3" w14:textId="77777777" w:rsidTr="002D2F03">
        <w:tc>
          <w:tcPr>
            <w:tcW w:w="0" w:type="auto"/>
            <w:tcMar>
              <w:top w:w="0" w:type="auto"/>
              <w:bottom w:w="0" w:type="auto"/>
            </w:tcMar>
          </w:tcPr>
          <w:p w14:paraId="13B79DF0" w14:textId="7645A4C1" w:rsidR="00ED1920" w:rsidRPr="00BE64B4" w:rsidRDefault="00ED1920" w:rsidP="002D2F03">
            <w:pPr>
              <w:spacing w:before="225" w:after="225"/>
              <w:jc w:val="both"/>
              <w:rPr>
                <w:rFonts w:ascii="Arial" w:hAnsi="Arial" w:cs="Arial"/>
                <w:b/>
                <w:bCs/>
                <w:color w:val="000000"/>
                <w:sz w:val="18"/>
                <w:szCs w:val="18"/>
              </w:rPr>
            </w:pPr>
            <w:r>
              <w:rPr>
                <w:rFonts w:ascii="Arial" w:hAnsi="Arial" w:cs="Arial"/>
                <w:color w:val="000000"/>
                <w:sz w:val="18"/>
                <w:szCs w:val="18"/>
              </w:rPr>
              <w:t xml:space="preserve">S to pogodbo naročnik oddaja, izvajalec pa prevzema v izvedbo storitev prevozov učencev občine Gornja Radgona v </w:t>
            </w:r>
            <w:r w:rsidR="00372AEE">
              <w:rPr>
                <w:rFonts w:ascii="Arial" w:hAnsi="Arial" w:cs="Arial"/>
                <w:color w:val="000000"/>
                <w:sz w:val="18"/>
                <w:szCs w:val="18"/>
              </w:rPr>
              <w:t>šolskih letih 2025/2026, 2026/2027 in 2027/2028</w:t>
            </w:r>
            <w:r>
              <w:rPr>
                <w:rFonts w:ascii="Arial" w:hAnsi="Arial" w:cs="Arial"/>
                <w:color w:val="000000"/>
                <w:sz w:val="18"/>
                <w:szCs w:val="18"/>
              </w:rPr>
              <w:t xml:space="preserve"> v Osnovno šolo dr. Antona Trstenjaka Negova, v skladu s specifikacijami in opredelitvijo iz razpisne dokumentacije in ponudbe, ki prestavljata sestavni del te pogodbe, v kolikor v tej pogodbi ni kaj izrecno drugače urejeno.</w:t>
            </w:r>
          </w:p>
          <w:p w14:paraId="0632B8B0" w14:textId="77777777" w:rsidR="00ED1920" w:rsidRDefault="00ED1920" w:rsidP="002D2F03">
            <w:pPr>
              <w:spacing w:before="225" w:after="225"/>
              <w:jc w:val="both"/>
            </w:pPr>
            <w:r>
              <w:rPr>
                <w:rFonts w:ascii="Arial" w:hAnsi="Arial" w:cs="Arial"/>
                <w:b/>
                <w:bCs/>
                <w:color w:val="000000"/>
                <w:sz w:val="18"/>
                <w:szCs w:val="18"/>
              </w:rPr>
              <w:t>Izvajalec predmet pogodbe izvede skladno s tehničnimi specifikacijami  predmetnega javnega naročila, vključujoč vse parametre, ki določajo izvajanje storitve.</w:t>
            </w:r>
          </w:p>
        </w:tc>
      </w:tr>
    </w:tbl>
    <w:p w14:paraId="5C8BD606" w14:textId="77777777" w:rsidR="00ED1920" w:rsidRDefault="00ED1920" w:rsidP="00ED1920">
      <w:pPr>
        <w:spacing w:after="0" w:line="240" w:lineRule="auto"/>
        <w:jc w:val="center"/>
        <w:rPr>
          <w:rFonts w:ascii="Arial" w:hAnsi="Arial" w:cs="Arial"/>
          <w:b/>
          <w:bCs/>
          <w:color w:val="000000"/>
          <w:sz w:val="18"/>
          <w:szCs w:val="18"/>
        </w:rPr>
      </w:pPr>
    </w:p>
    <w:p w14:paraId="7B9E8B81" w14:textId="77777777" w:rsidR="00ED1920" w:rsidRDefault="00ED1920" w:rsidP="00ED1920">
      <w:pPr>
        <w:spacing w:after="0" w:line="240" w:lineRule="auto"/>
        <w:jc w:val="center"/>
        <w:rPr>
          <w:rFonts w:ascii="Arial" w:hAnsi="Arial" w:cs="Arial"/>
          <w:b/>
          <w:bCs/>
          <w:color w:val="000000"/>
          <w:sz w:val="18"/>
          <w:szCs w:val="18"/>
        </w:rPr>
      </w:pPr>
    </w:p>
    <w:p w14:paraId="0C5AC037" w14:textId="77777777" w:rsidR="00ED1920" w:rsidRDefault="00ED1920" w:rsidP="00ED1920">
      <w:pPr>
        <w:spacing w:after="0" w:line="240" w:lineRule="auto"/>
        <w:jc w:val="center"/>
        <w:rPr>
          <w:rFonts w:ascii="Arial" w:hAnsi="Arial" w:cs="Arial"/>
          <w:b/>
          <w:bCs/>
          <w:color w:val="000000"/>
          <w:sz w:val="18"/>
          <w:szCs w:val="18"/>
        </w:rPr>
      </w:pPr>
    </w:p>
    <w:p w14:paraId="2BF9C655" w14:textId="77777777" w:rsidR="00372AEE" w:rsidRDefault="00372AEE" w:rsidP="00ED1920">
      <w:pPr>
        <w:spacing w:after="0" w:line="240" w:lineRule="auto"/>
        <w:jc w:val="center"/>
        <w:rPr>
          <w:rFonts w:ascii="Arial" w:hAnsi="Arial" w:cs="Arial"/>
          <w:b/>
          <w:bCs/>
          <w:color w:val="000000"/>
          <w:sz w:val="18"/>
          <w:szCs w:val="18"/>
        </w:rPr>
      </w:pPr>
    </w:p>
    <w:p w14:paraId="67899DF2" w14:textId="77777777" w:rsidR="00372AEE" w:rsidRDefault="00372AEE" w:rsidP="00ED1920">
      <w:pPr>
        <w:spacing w:after="0" w:line="240" w:lineRule="auto"/>
        <w:jc w:val="center"/>
        <w:rPr>
          <w:rFonts w:ascii="Arial" w:hAnsi="Arial" w:cs="Arial"/>
          <w:b/>
          <w:bCs/>
          <w:color w:val="000000"/>
          <w:sz w:val="18"/>
          <w:szCs w:val="18"/>
        </w:rPr>
      </w:pPr>
    </w:p>
    <w:p w14:paraId="108CA446" w14:textId="283A8193" w:rsidR="00ED1920" w:rsidRDefault="00ED1920" w:rsidP="00ED1920">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962"/>
      </w:tblGrid>
      <w:tr w:rsidR="00ED1920" w14:paraId="6C90A1B0" w14:textId="77777777" w:rsidTr="002D2F03">
        <w:tc>
          <w:tcPr>
            <w:tcW w:w="0" w:type="auto"/>
            <w:tcMar>
              <w:top w:w="0" w:type="auto"/>
              <w:bottom w:w="0" w:type="auto"/>
            </w:tcMar>
          </w:tcPr>
          <w:p w14:paraId="7E86BDEF" w14:textId="77777777" w:rsidR="00ED1920" w:rsidRDefault="00ED1920" w:rsidP="002D2F03">
            <w:pPr>
              <w:spacing w:before="225" w:after="225"/>
              <w:jc w:val="both"/>
            </w:pPr>
            <w:r>
              <w:rPr>
                <w:rFonts w:ascii="Arial" w:hAnsi="Arial" w:cs="Arial"/>
                <w:color w:val="000000"/>
                <w:sz w:val="18"/>
                <w:szCs w:val="18"/>
              </w:rPr>
              <w:t>Izvajalec bo vršil prevzeta dela v skladu in v obsegu določenem z naslednjimi dokumenti:</w:t>
            </w:r>
          </w:p>
          <w:tbl>
            <w:tblPr>
              <w:tblStyle w:val="NormalTablePHPDOCX"/>
              <w:tblW w:w="8862" w:type="dxa"/>
              <w:tblLook w:val="04A0" w:firstRow="1" w:lastRow="0" w:firstColumn="1" w:lastColumn="0" w:noHBand="0" w:noVBand="1"/>
            </w:tblPr>
            <w:tblGrid>
              <w:gridCol w:w="8862"/>
            </w:tblGrid>
            <w:tr w:rsidR="00ED1920" w14:paraId="11261126" w14:textId="77777777" w:rsidTr="002D2F03">
              <w:tc>
                <w:tcPr>
                  <w:tcW w:w="8862" w:type="dxa"/>
                  <w:tcMar>
                    <w:top w:w="0" w:type="auto"/>
                    <w:bottom w:w="0" w:type="auto"/>
                  </w:tcMar>
                </w:tcPr>
                <w:p w14:paraId="123175FC" w14:textId="77777777" w:rsidR="00ED1920" w:rsidRDefault="00ED1920" w:rsidP="00ED1920">
                  <w:pPr>
                    <w:numPr>
                      <w:ilvl w:val="0"/>
                      <w:numId w:val="33"/>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0E87F747" w14:textId="77777777" w:rsidR="00ED1920" w:rsidRPr="00473197" w:rsidRDefault="00ED1920" w:rsidP="00ED1920">
                  <w:pPr>
                    <w:numPr>
                      <w:ilvl w:val="0"/>
                      <w:numId w:val="33"/>
                    </w:numPr>
                    <w:jc w:val="both"/>
                    <w:rPr>
                      <w:rFonts w:ascii="Arial" w:hAnsi="Arial" w:cs="Arial"/>
                      <w:color w:val="000000"/>
                      <w:sz w:val="18"/>
                      <w:szCs w:val="18"/>
                    </w:rPr>
                  </w:pPr>
                  <w:r>
                    <w:rPr>
                      <w:rFonts w:ascii="Arial" w:hAnsi="Arial" w:cs="Arial"/>
                      <w:color w:val="000000"/>
                      <w:sz w:val="18"/>
                      <w:szCs w:val="18"/>
                    </w:rPr>
                    <w:t>Razpisna dokumentacija naročnika v postopku številka __________ z dne _______.</w:t>
                  </w:r>
                </w:p>
              </w:tc>
            </w:tr>
          </w:tbl>
          <w:p w14:paraId="7C6C94AD" w14:textId="77777777" w:rsidR="00ED1920" w:rsidRDefault="00ED1920" w:rsidP="002D2F03">
            <w:pPr>
              <w:spacing w:before="225" w:after="225"/>
              <w:jc w:val="both"/>
            </w:pPr>
            <w:r>
              <w:rPr>
                <w:rFonts w:ascii="Arial" w:hAnsi="Arial" w:cs="Arial"/>
                <w:color w:val="000000"/>
                <w:sz w:val="18"/>
                <w:szCs w:val="18"/>
              </w:rPr>
              <w:t>Predmetni dokumenti so priloga in sestavni del te pogodbe.</w:t>
            </w:r>
          </w:p>
        </w:tc>
      </w:tr>
    </w:tbl>
    <w:p w14:paraId="0397CC0F" w14:textId="77777777" w:rsidR="00ED1920" w:rsidRPr="002C2FA7" w:rsidRDefault="00ED1920" w:rsidP="00ED1920">
      <w:pPr>
        <w:spacing w:after="0" w:line="240" w:lineRule="auto"/>
        <w:jc w:val="center"/>
        <w:rPr>
          <w:rFonts w:ascii="Arial" w:hAnsi="Arial" w:cs="Arial"/>
          <w:b/>
          <w:bCs/>
          <w:color w:val="000000"/>
          <w:sz w:val="18"/>
          <w:szCs w:val="18"/>
        </w:rPr>
      </w:pPr>
      <w:r w:rsidRPr="002C2FA7">
        <w:rPr>
          <w:rFonts w:ascii="Arial" w:hAnsi="Arial" w:cs="Arial"/>
          <w:b/>
          <w:bCs/>
          <w:color w:val="000000"/>
          <w:sz w:val="18"/>
          <w:szCs w:val="18"/>
        </w:rPr>
        <w:t>4. člen</w:t>
      </w:r>
    </w:p>
    <w:p w14:paraId="6256ECE1" w14:textId="77777777" w:rsidR="00ED1920" w:rsidRPr="00484FDD" w:rsidRDefault="00ED1920" w:rsidP="00ED1920">
      <w:pPr>
        <w:spacing w:before="225" w:after="225" w:line="240" w:lineRule="auto"/>
        <w:jc w:val="both"/>
        <w:rPr>
          <w:rFonts w:ascii="Arial" w:eastAsia="Calibri" w:hAnsi="Arial" w:cs="Arial"/>
          <w:color w:val="000000"/>
          <w:sz w:val="18"/>
          <w:szCs w:val="18"/>
        </w:rPr>
      </w:pPr>
      <w:r w:rsidRPr="00484FDD">
        <w:rPr>
          <w:rFonts w:ascii="Arial" w:eastAsia="Calibri" w:hAnsi="Arial" w:cs="Arial"/>
          <w:color w:val="000000"/>
          <w:sz w:val="18"/>
          <w:szCs w:val="18"/>
        </w:rPr>
        <w:t>Relacije, na katerih se bodo izvajali šolski prevozi za SKLOP 1:</w:t>
      </w:r>
    </w:p>
    <w:p w14:paraId="3BCA603C" w14:textId="77777777" w:rsidR="00ED1920" w:rsidRPr="00484FDD" w:rsidRDefault="00ED1920" w:rsidP="00ED1920">
      <w:pPr>
        <w:spacing w:before="225" w:after="225" w:line="240" w:lineRule="auto"/>
        <w:jc w:val="both"/>
        <w:rPr>
          <w:rFonts w:ascii="Arial" w:eastAsia="Calibri" w:hAnsi="Arial" w:cs="Arial"/>
          <w:color w:val="000000"/>
          <w:sz w:val="18"/>
          <w:szCs w:val="18"/>
        </w:rPr>
      </w:pPr>
      <w:r w:rsidRPr="00484FDD">
        <w:rPr>
          <w:rFonts w:ascii="Arial" w:eastAsia="Calibri" w:hAnsi="Arial" w:cs="Arial"/>
          <w:i/>
          <w:iCs/>
          <w:color w:val="000000"/>
          <w:sz w:val="18"/>
          <w:szCs w:val="18"/>
        </w:rPr>
        <w:t>RELACIJA 1</w:t>
      </w:r>
      <w:r w:rsidRPr="00484FDD">
        <w:rPr>
          <w:rFonts w:ascii="Arial" w:eastAsia="Calibri" w:hAnsi="Arial" w:cs="Arial"/>
          <w:color w:val="000000"/>
          <w:sz w:val="18"/>
          <w:szCs w:val="18"/>
        </w:rPr>
        <w:t>: Lokavci - Negova (OŠ dr. Antona Trstenjaka Negova) in obratno </w:t>
      </w:r>
      <w:r w:rsidRPr="00484FDD">
        <w:rPr>
          <w:rFonts w:ascii="Arial" w:eastAsia="Calibri" w:hAnsi="Arial" w:cs="Arial"/>
          <w:color w:val="000000"/>
          <w:sz w:val="18"/>
          <w:szCs w:val="18"/>
        </w:rPr>
        <w:br/>
      </w:r>
      <w:r w:rsidRPr="00484FDD">
        <w:rPr>
          <w:rFonts w:ascii="Arial" w:eastAsia="Calibri" w:hAnsi="Arial" w:cs="Arial"/>
          <w:i/>
          <w:iCs/>
          <w:color w:val="000000"/>
          <w:sz w:val="18"/>
          <w:szCs w:val="18"/>
        </w:rPr>
        <w:t>RELACIJA 2</w:t>
      </w:r>
      <w:r w:rsidRPr="00484FDD">
        <w:rPr>
          <w:rFonts w:ascii="Arial" w:eastAsia="Calibri" w:hAnsi="Arial" w:cs="Arial"/>
          <w:color w:val="000000"/>
          <w:sz w:val="18"/>
          <w:szCs w:val="18"/>
        </w:rPr>
        <w:t>: Spodnji Ivanjci - Ivanjski Vrh - Kunova - Negova (OŠ dr. Antona Trstenjaka Negova) in obratno</w:t>
      </w:r>
      <w:r w:rsidRPr="00484FDD">
        <w:rPr>
          <w:rFonts w:ascii="Arial" w:eastAsia="Calibri" w:hAnsi="Arial" w:cs="Arial"/>
          <w:color w:val="000000"/>
          <w:sz w:val="18"/>
          <w:szCs w:val="18"/>
        </w:rPr>
        <w:br/>
      </w:r>
      <w:r w:rsidRPr="00484FDD">
        <w:rPr>
          <w:rFonts w:ascii="Arial" w:eastAsia="Calibri" w:hAnsi="Arial" w:cs="Arial"/>
          <w:i/>
          <w:iCs/>
          <w:color w:val="000000"/>
          <w:sz w:val="18"/>
          <w:szCs w:val="18"/>
        </w:rPr>
        <w:t>RELACIJA 3</w:t>
      </w:r>
      <w:r w:rsidRPr="00484FDD">
        <w:rPr>
          <w:rFonts w:ascii="Arial" w:eastAsia="Calibri" w:hAnsi="Arial" w:cs="Arial"/>
          <w:color w:val="000000"/>
          <w:sz w:val="18"/>
          <w:szCs w:val="18"/>
        </w:rPr>
        <w:t>: Lokavci -  Radvenci - Gornji Ivanjci - Negova (OŠ dr. Antona Trstenjaka Negova) in obratno</w:t>
      </w:r>
      <w:r w:rsidRPr="00484FDD">
        <w:rPr>
          <w:rFonts w:ascii="Arial" w:eastAsia="Calibri" w:hAnsi="Arial" w:cs="Arial"/>
          <w:color w:val="000000"/>
          <w:sz w:val="18"/>
          <w:szCs w:val="18"/>
        </w:rPr>
        <w:br/>
      </w:r>
      <w:r w:rsidRPr="00484FDD">
        <w:rPr>
          <w:rFonts w:ascii="Arial" w:eastAsia="Calibri" w:hAnsi="Arial" w:cs="Arial"/>
          <w:i/>
          <w:iCs/>
          <w:color w:val="000000"/>
          <w:sz w:val="18"/>
          <w:szCs w:val="18"/>
        </w:rPr>
        <w:t>RELACIJA 4</w:t>
      </w:r>
      <w:r w:rsidRPr="00484FDD">
        <w:rPr>
          <w:rFonts w:ascii="Arial" w:eastAsia="Calibri" w:hAnsi="Arial" w:cs="Arial"/>
          <w:color w:val="000000"/>
          <w:sz w:val="18"/>
          <w:szCs w:val="18"/>
        </w:rPr>
        <w:t>: Ivanjševci ob Ščavnici – Ivanjševski Vrh - Ivanjševci ob Ščavnici – Stavešinci – Stavešinski Vrh - Negova (OŠ dr. Antona Trstenjaka Negova) in obratno</w:t>
      </w:r>
    </w:p>
    <w:p w14:paraId="5DDAB83C" w14:textId="77777777" w:rsidR="00ED1920" w:rsidRPr="00484FDD" w:rsidRDefault="00ED1920" w:rsidP="00ED1920">
      <w:pPr>
        <w:spacing w:before="225" w:after="225" w:line="240" w:lineRule="auto"/>
        <w:jc w:val="both"/>
        <w:rPr>
          <w:rFonts w:ascii="Arial" w:eastAsia="Calibri" w:hAnsi="Arial" w:cs="Arial"/>
          <w:sz w:val="18"/>
          <w:szCs w:val="18"/>
        </w:rPr>
      </w:pPr>
      <w:r w:rsidRPr="00484FDD">
        <w:rPr>
          <w:rFonts w:ascii="Arial" w:eastAsia="Calibri" w:hAnsi="Arial" w:cs="Arial"/>
          <w:sz w:val="18"/>
          <w:szCs w:val="18"/>
        </w:rPr>
        <w:t>Predviden čas prihodov in odhodov za posamezno relacijo ter število učencev na posamezni relaciji je določeno z dokumentacijo z zvezi z javnim naročilom. Glede na dejanske potrebe po prevozu otrok v šolo in domov se relacije ter čas prihoda in odhoda lahko spremenijo.</w:t>
      </w:r>
    </w:p>
    <w:p w14:paraId="7FE3A91C" w14:textId="23F261FB" w:rsidR="00ED1920" w:rsidRDefault="00ED1920" w:rsidP="00ED1920">
      <w:pPr>
        <w:spacing w:before="225" w:after="225" w:line="240" w:lineRule="auto"/>
        <w:jc w:val="both"/>
        <w:rPr>
          <w:rFonts w:ascii="Arial" w:hAnsi="Arial" w:cs="Arial"/>
          <w:sz w:val="18"/>
          <w:szCs w:val="18"/>
        </w:rPr>
      </w:pPr>
      <w:r w:rsidRPr="00484FDD">
        <w:rPr>
          <w:rFonts w:ascii="Arial" w:eastAsia="Calibri" w:hAnsi="Arial" w:cs="Arial"/>
          <w:sz w:val="18"/>
          <w:szCs w:val="18"/>
        </w:rPr>
        <w:t xml:space="preserve">Naročnik bo v primeru potrebe po spremembi relacij ali po dodatnih storitvah, ki so istovrstne storitvam, ki so predmet te pogodbe, z izvajalcem dogovoril obseg in vrednost teh storitev, ki predstavljajo povečanje ali zmanjšanje obsega rednih prevozov šolskih otrok. Vrednost novega obsega storitev po tej pogodbi se izračuna na podlagi cen, ki veljajo po tej pogodbi, upoštevaje obseg sprememb, ki lahko predstavljajo skrajšanje ali podaljšanje relacij, zmanjšanje ali povečanje števila izvedbe relacij, razdružitev, ukinitev ali uvedbo relacij. </w:t>
      </w:r>
      <w:r w:rsidRPr="002A09E3">
        <w:rPr>
          <w:rFonts w:ascii="Arial" w:hAnsi="Arial" w:cs="Arial"/>
          <w:sz w:val="18"/>
          <w:szCs w:val="18"/>
        </w:rPr>
        <w:t>Predviden čas prihodov in odhodov za posamezn</w:t>
      </w:r>
      <w:r>
        <w:rPr>
          <w:rFonts w:ascii="Arial" w:hAnsi="Arial" w:cs="Arial"/>
          <w:sz w:val="18"/>
          <w:szCs w:val="18"/>
        </w:rPr>
        <w:t>o</w:t>
      </w:r>
      <w:r w:rsidRPr="002A09E3">
        <w:rPr>
          <w:rFonts w:ascii="Arial" w:hAnsi="Arial" w:cs="Arial"/>
          <w:sz w:val="18"/>
          <w:szCs w:val="18"/>
        </w:rPr>
        <w:t xml:space="preserve"> relacij</w:t>
      </w:r>
      <w:r>
        <w:rPr>
          <w:rFonts w:ascii="Arial" w:hAnsi="Arial" w:cs="Arial"/>
          <w:sz w:val="18"/>
          <w:szCs w:val="18"/>
        </w:rPr>
        <w:t>o</w:t>
      </w:r>
      <w:r w:rsidRPr="002A09E3">
        <w:rPr>
          <w:rFonts w:ascii="Arial" w:hAnsi="Arial" w:cs="Arial"/>
          <w:sz w:val="18"/>
          <w:szCs w:val="18"/>
        </w:rPr>
        <w:t xml:space="preserve"> ter število učencev na posamezni relacij</w:t>
      </w:r>
      <w:r>
        <w:rPr>
          <w:rFonts w:ascii="Arial" w:hAnsi="Arial" w:cs="Arial"/>
          <w:sz w:val="18"/>
          <w:szCs w:val="18"/>
        </w:rPr>
        <w:t>i</w:t>
      </w:r>
      <w:r w:rsidRPr="002A09E3">
        <w:rPr>
          <w:rFonts w:ascii="Arial" w:hAnsi="Arial" w:cs="Arial"/>
          <w:sz w:val="18"/>
          <w:szCs w:val="18"/>
        </w:rPr>
        <w:t xml:space="preserve"> je določeno z dokumentacijo z zvezi z javnim naročilom. Glede na dejanske potrebe po prevozu otrok v šolo in domov se relacije ter čas prihoda in odhoda lahko spremenijo.</w:t>
      </w:r>
    </w:p>
    <w:p w14:paraId="5BDB94E6" w14:textId="77777777" w:rsidR="00ED1920" w:rsidRDefault="00ED1920" w:rsidP="00ED1920">
      <w:pPr>
        <w:spacing w:before="225" w:after="225" w:line="240" w:lineRule="auto"/>
        <w:jc w:val="both"/>
        <w:rPr>
          <w:rFonts w:ascii="Arial" w:hAnsi="Arial" w:cs="Arial"/>
          <w:sz w:val="18"/>
          <w:szCs w:val="18"/>
        </w:rPr>
      </w:pPr>
      <w:r w:rsidRPr="00853288">
        <w:rPr>
          <w:rFonts w:ascii="Arial" w:hAnsi="Arial" w:cs="Arial"/>
          <w:sz w:val="18"/>
          <w:szCs w:val="18"/>
        </w:rPr>
        <w:t xml:space="preserve">Naročnik bo v primeru potrebe po spremembi relacij ali po dodatnih storitvah, ki so istovrstne storitvam, ki so predmet te pogodbe, z izvajalcem dogovoril obseg in vrednost teh storitev, ki predstavljajo povečanje ali zmanjšanje obsega rednih prevozov šolskih otrok. Vrednost novega obsega storitev po tej pogodbi se izračuna na podlagi cen, ki veljajo po tej pogodbi, upoštevaje obseg sprememb, ki lahko predstavljajo skrajšanje ali podaljšanje relacij, zmanjšanje ali povečanje števila izvedbe relacij, razdružitev, ukinitev ali uvedbo relacij. </w:t>
      </w:r>
    </w:p>
    <w:p w14:paraId="11EC33F8" w14:textId="77777777" w:rsidR="00ED1920" w:rsidRDefault="00ED1920" w:rsidP="00ED1920">
      <w:pPr>
        <w:spacing w:before="225" w:after="225" w:line="240" w:lineRule="auto"/>
        <w:jc w:val="both"/>
      </w:pPr>
      <w:r>
        <w:rPr>
          <w:rFonts w:ascii="Arial" w:hAnsi="Arial" w:cs="Arial"/>
          <w:b/>
          <w:bCs/>
          <w:color w:val="000000"/>
          <w:sz w:val="18"/>
          <w:szCs w:val="18"/>
        </w:rPr>
        <w:t>III. POGODBENA CENA IN PLAČILNI POGOJI</w:t>
      </w:r>
    </w:p>
    <w:p w14:paraId="2D92609A" w14:textId="77777777" w:rsidR="00ED1920" w:rsidRDefault="00ED1920" w:rsidP="00ED1920">
      <w:pPr>
        <w:spacing w:after="0" w:line="240" w:lineRule="auto"/>
        <w:jc w:val="center"/>
      </w:pPr>
      <w:r>
        <w:rPr>
          <w:rFonts w:ascii="Arial" w:hAnsi="Arial" w:cs="Arial"/>
          <w:b/>
          <w:bCs/>
          <w:color w:val="000000"/>
          <w:sz w:val="18"/>
          <w:szCs w:val="18"/>
        </w:rPr>
        <w:t>5. člen</w:t>
      </w:r>
    </w:p>
    <w:tbl>
      <w:tblPr>
        <w:tblStyle w:val="NormalTablePHPDOCX"/>
        <w:tblW w:w="0" w:type="auto"/>
        <w:tblInd w:w="-142" w:type="dxa"/>
        <w:tblLook w:val="04A0" w:firstRow="1" w:lastRow="0" w:firstColumn="1" w:lastColumn="0" w:noHBand="0" w:noVBand="1"/>
      </w:tblPr>
      <w:tblGrid>
        <w:gridCol w:w="9212"/>
      </w:tblGrid>
      <w:tr w:rsidR="00ED1920" w14:paraId="2185E5E4" w14:textId="77777777" w:rsidTr="002D2F03">
        <w:tc>
          <w:tcPr>
            <w:tcW w:w="9212" w:type="dxa"/>
            <w:tcMar>
              <w:top w:w="0" w:type="auto"/>
              <w:bottom w:w="0" w:type="auto"/>
            </w:tcMar>
          </w:tcPr>
          <w:p w14:paraId="6390AD90" w14:textId="77777777" w:rsidR="00ED1920" w:rsidRDefault="00ED1920" w:rsidP="002D2F03">
            <w:pPr>
              <w:spacing w:before="225" w:after="225"/>
              <w:jc w:val="both"/>
              <w:rPr>
                <w:rFonts w:ascii="Arial" w:hAnsi="Arial" w:cs="Arial"/>
                <w:color w:val="000000"/>
                <w:sz w:val="18"/>
                <w:szCs w:val="18"/>
              </w:rPr>
            </w:pPr>
            <w:r>
              <w:rPr>
                <w:rFonts w:ascii="Arial" w:hAnsi="Arial" w:cs="Arial"/>
                <w:color w:val="000000"/>
                <w:sz w:val="18"/>
                <w:szCs w:val="18"/>
              </w:rPr>
              <w:t>Pogodbena cena za dela po tej pogodbi je določena na osnovi ponudbe in znaša:</w:t>
            </w:r>
          </w:p>
          <w:tbl>
            <w:tblPr>
              <w:tblW w:w="8968" w:type="dxa"/>
              <w:tblLayout w:type="fixed"/>
              <w:tblCellMar>
                <w:left w:w="70" w:type="dxa"/>
                <w:right w:w="70" w:type="dxa"/>
              </w:tblCellMar>
              <w:tblLook w:val="04A0" w:firstRow="1" w:lastRow="0" w:firstColumn="1" w:lastColumn="0" w:noHBand="0" w:noVBand="1"/>
            </w:tblPr>
            <w:tblGrid>
              <w:gridCol w:w="5364"/>
              <w:gridCol w:w="3604"/>
            </w:tblGrid>
            <w:tr w:rsidR="00ED1920" w:rsidRPr="003F2062" w14:paraId="67429156" w14:textId="77777777" w:rsidTr="002D2F03">
              <w:trPr>
                <w:trHeight w:val="360"/>
              </w:trPr>
              <w:tc>
                <w:tcPr>
                  <w:tcW w:w="5364" w:type="dxa"/>
                  <w:tcBorders>
                    <w:top w:val="single" w:sz="4" w:space="0" w:color="000000"/>
                    <w:left w:val="single" w:sz="4" w:space="0" w:color="000000"/>
                    <w:bottom w:val="single" w:sz="4" w:space="0" w:color="000000"/>
                    <w:right w:val="nil"/>
                  </w:tcBorders>
                  <w:vAlign w:val="bottom"/>
                  <w:hideMark/>
                </w:tcPr>
                <w:p w14:paraId="405F614D" w14:textId="77777777" w:rsidR="00ED1920" w:rsidRPr="003F2062" w:rsidRDefault="00ED1920" w:rsidP="002D2F03">
                  <w:pPr>
                    <w:snapToGrid w:val="0"/>
                    <w:spacing w:after="0" w:line="240" w:lineRule="auto"/>
                    <w:rPr>
                      <w:rFonts w:ascii="Arial" w:eastAsia="Calibri" w:hAnsi="Arial" w:cs="Arial"/>
                      <w:bCs/>
                      <w:sz w:val="18"/>
                      <w:szCs w:val="18"/>
                    </w:rPr>
                  </w:pPr>
                  <w:r w:rsidRPr="003F2062">
                    <w:rPr>
                      <w:rFonts w:ascii="Arial" w:eastAsia="Calibri" w:hAnsi="Arial" w:cs="Arial"/>
                      <w:bCs/>
                      <w:sz w:val="18"/>
                      <w:szCs w:val="18"/>
                    </w:rPr>
                    <w:t>Skupaj cena na dan (brez DDV)</w:t>
                  </w:r>
                  <w:r>
                    <w:rPr>
                      <w:rFonts w:ascii="Arial" w:eastAsia="Calibri" w:hAnsi="Arial" w:cs="Arial"/>
                      <w:bCs/>
                      <w:sz w:val="18"/>
                      <w:szCs w:val="18"/>
                    </w:rPr>
                    <w:t xml:space="preserve"> –</w:t>
                  </w:r>
                  <w:r w:rsidRPr="003F2062">
                    <w:rPr>
                      <w:rFonts w:ascii="Arial" w:eastAsia="Calibri" w:hAnsi="Arial" w:cs="Arial"/>
                      <w:b/>
                      <w:sz w:val="18"/>
                      <w:szCs w:val="18"/>
                    </w:rPr>
                    <w:t xml:space="preserve"> </w:t>
                  </w:r>
                  <w:r>
                    <w:rPr>
                      <w:rFonts w:ascii="Arial" w:eastAsia="Calibri" w:hAnsi="Arial" w:cs="Arial"/>
                      <w:b/>
                      <w:sz w:val="18"/>
                      <w:szCs w:val="18"/>
                    </w:rPr>
                    <w:t>SKLOP 1</w:t>
                  </w:r>
                </w:p>
              </w:tc>
              <w:tc>
                <w:tcPr>
                  <w:tcW w:w="3604" w:type="dxa"/>
                  <w:tcBorders>
                    <w:top w:val="single" w:sz="4" w:space="0" w:color="000000"/>
                    <w:left w:val="single" w:sz="4" w:space="0" w:color="000000"/>
                    <w:bottom w:val="single" w:sz="4" w:space="0" w:color="000000"/>
                    <w:right w:val="single" w:sz="4" w:space="0" w:color="000000"/>
                  </w:tcBorders>
                  <w:vAlign w:val="bottom"/>
                  <w:hideMark/>
                </w:tcPr>
                <w:p w14:paraId="2624A7B5" w14:textId="77777777" w:rsidR="00ED1920" w:rsidRPr="003F2062" w:rsidRDefault="00ED1920" w:rsidP="002D2F03">
                  <w:pPr>
                    <w:snapToGrid w:val="0"/>
                    <w:spacing w:after="0" w:line="240" w:lineRule="auto"/>
                    <w:jc w:val="right"/>
                    <w:rPr>
                      <w:rFonts w:ascii="Arial" w:eastAsia="Calibri" w:hAnsi="Arial" w:cs="Arial"/>
                      <w:bCs/>
                      <w:sz w:val="18"/>
                      <w:szCs w:val="18"/>
                    </w:rPr>
                  </w:pPr>
                  <w:r w:rsidRPr="003F2062">
                    <w:rPr>
                      <w:rFonts w:ascii="Arial" w:eastAsia="Calibri" w:hAnsi="Arial" w:cs="Arial"/>
                      <w:bCs/>
                      <w:sz w:val="18"/>
                      <w:szCs w:val="18"/>
                    </w:rPr>
                    <w:t>EUR</w:t>
                  </w:r>
                </w:p>
              </w:tc>
            </w:tr>
            <w:tr w:rsidR="00ED1920" w:rsidRPr="003F2062" w14:paraId="64BCAE75" w14:textId="77777777" w:rsidTr="002D2F03">
              <w:trPr>
                <w:trHeight w:val="360"/>
              </w:trPr>
              <w:tc>
                <w:tcPr>
                  <w:tcW w:w="5364" w:type="dxa"/>
                  <w:tcBorders>
                    <w:top w:val="single" w:sz="4" w:space="0" w:color="000000"/>
                    <w:left w:val="single" w:sz="4" w:space="0" w:color="000000"/>
                    <w:bottom w:val="single" w:sz="4" w:space="0" w:color="000000"/>
                    <w:right w:val="nil"/>
                  </w:tcBorders>
                  <w:shd w:val="clear" w:color="auto" w:fill="F2F2F2"/>
                  <w:vAlign w:val="bottom"/>
                  <w:hideMark/>
                </w:tcPr>
                <w:p w14:paraId="7FCE6E20" w14:textId="77777777" w:rsidR="00ED1920" w:rsidRPr="003F2062" w:rsidRDefault="00ED1920" w:rsidP="002D2F03">
                  <w:pPr>
                    <w:snapToGrid w:val="0"/>
                    <w:spacing w:after="0" w:line="240" w:lineRule="auto"/>
                    <w:rPr>
                      <w:rFonts w:ascii="Arial" w:eastAsia="Calibri" w:hAnsi="Arial" w:cs="Arial"/>
                      <w:bCs/>
                      <w:sz w:val="18"/>
                      <w:szCs w:val="18"/>
                    </w:rPr>
                  </w:pPr>
                  <w:r w:rsidRPr="003F2062">
                    <w:rPr>
                      <w:rFonts w:ascii="Arial" w:eastAsia="Calibri" w:hAnsi="Arial" w:cs="Arial"/>
                      <w:bCs/>
                      <w:sz w:val="18"/>
                      <w:szCs w:val="18"/>
                    </w:rPr>
                    <w:t>x 190 dni (šolsko obdobje/letno)</w:t>
                  </w:r>
                </w:p>
              </w:tc>
              <w:tc>
                <w:tcPr>
                  <w:tcW w:w="3604" w:type="dxa"/>
                  <w:tcBorders>
                    <w:top w:val="single" w:sz="4" w:space="0" w:color="000000"/>
                    <w:left w:val="single" w:sz="4" w:space="0" w:color="000000"/>
                    <w:bottom w:val="single" w:sz="4" w:space="0" w:color="000000"/>
                    <w:right w:val="single" w:sz="4" w:space="0" w:color="000000"/>
                  </w:tcBorders>
                  <w:shd w:val="clear" w:color="auto" w:fill="F2F2F2"/>
                  <w:vAlign w:val="bottom"/>
                  <w:hideMark/>
                </w:tcPr>
                <w:p w14:paraId="2D63B252" w14:textId="77777777" w:rsidR="00ED1920" w:rsidRPr="003F2062" w:rsidRDefault="00ED1920" w:rsidP="002D2F03">
                  <w:pPr>
                    <w:snapToGrid w:val="0"/>
                    <w:spacing w:after="0" w:line="240" w:lineRule="auto"/>
                    <w:jc w:val="right"/>
                    <w:rPr>
                      <w:rFonts w:ascii="Arial" w:eastAsia="Calibri" w:hAnsi="Arial" w:cs="Arial"/>
                      <w:bCs/>
                      <w:sz w:val="18"/>
                      <w:szCs w:val="18"/>
                    </w:rPr>
                  </w:pPr>
                  <w:r w:rsidRPr="003F2062">
                    <w:rPr>
                      <w:rFonts w:ascii="Arial" w:eastAsia="Calibri" w:hAnsi="Arial" w:cs="Arial"/>
                      <w:bCs/>
                      <w:sz w:val="18"/>
                      <w:szCs w:val="18"/>
                    </w:rPr>
                    <w:t>EUR</w:t>
                  </w:r>
                </w:p>
              </w:tc>
            </w:tr>
            <w:tr w:rsidR="00ED1920" w:rsidRPr="003F2062" w14:paraId="508A092A" w14:textId="77777777" w:rsidTr="002D2F03">
              <w:trPr>
                <w:trHeight w:val="360"/>
              </w:trPr>
              <w:tc>
                <w:tcPr>
                  <w:tcW w:w="5364" w:type="dxa"/>
                  <w:tcBorders>
                    <w:top w:val="single" w:sz="4" w:space="0" w:color="000000"/>
                    <w:left w:val="single" w:sz="4" w:space="0" w:color="000000"/>
                    <w:bottom w:val="single" w:sz="4" w:space="0" w:color="000000"/>
                    <w:right w:val="nil"/>
                  </w:tcBorders>
                  <w:shd w:val="clear" w:color="auto" w:fill="F2F2F2"/>
                  <w:vAlign w:val="bottom"/>
                </w:tcPr>
                <w:p w14:paraId="56AFC228" w14:textId="7FDDB3C2" w:rsidR="00ED1920" w:rsidRPr="003F2062" w:rsidRDefault="00ED1920" w:rsidP="002D2F03">
                  <w:pPr>
                    <w:snapToGrid w:val="0"/>
                    <w:spacing w:after="0" w:line="240" w:lineRule="auto"/>
                    <w:rPr>
                      <w:rFonts w:ascii="Arial" w:eastAsia="Calibri" w:hAnsi="Arial" w:cs="Arial"/>
                      <w:bCs/>
                      <w:sz w:val="18"/>
                      <w:szCs w:val="18"/>
                    </w:rPr>
                  </w:pPr>
                  <w:r>
                    <w:rPr>
                      <w:rFonts w:ascii="Arial" w:eastAsia="Calibri" w:hAnsi="Arial" w:cs="Arial"/>
                      <w:bCs/>
                      <w:sz w:val="18"/>
                      <w:szCs w:val="18"/>
                    </w:rPr>
                    <w:t>x 3 šolska leta</w:t>
                  </w:r>
                </w:p>
              </w:tc>
              <w:tc>
                <w:tcPr>
                  <w:tcW w:w="3604" w:type="dxa"/>
                  <w:tcBorders>
                    <w:top w:val="single" w:sz="4" w:space="0" w:color="000000"/>
                    <w:left w:val="single" w:sz="4" w:space="0" w:color="000000"/>
                    <w:bottom w:val="single" w:sz="4" w:space="0" w:color="000000"/>
                    <w:right w:val="single" w:sz="4" w:space="0" w:color="000000"/>
                  </w:tcBorders>
                  <w:shd w:val="clear" w:color="auto" w:fill="F2F2F2"/>
                  <w:vAlign w:val="bottom"/>
                </w:tcPr>
                <w:p w14:paraId="2FB86867" w14:textId="62C82937" w:rsidR="00ED1920" w:rsidRPr="003F2062" w:rsidRDefault="00ED1920" w:rsidP="002D2F03">
                  <w:pPr>
                    <w:snapToGrid w:val="0"/>
                    <w:spacing w:after="0" w:line="240" w:lineRule="auto"/>
                    <w:jc w:val="right"/>
                    <w:rPr>
                      <w:rFonts w:ascii="Arial" w:eastAsia="Calibri" w:hAnsi="Arial" w:cs="Arial"/>
                      <w:bCs/>
                      <w:sz w:val="18"/>
                      <w:szCs w:val="18"/>
                    </w:rPr>
                  </w:pPr>
                  <w:r>
                    <w:rPr>
                      <w:rFonts w:ascii="Arial" w:eastAsia="Calibri" w:hAnsi="Arial" w:cs="Arial"/>
                      <w:bCs/>
                      <w:sz w:val="18"/>
                      <w:szCs w:val="18"/>
                    </w:rPr>
                    <w:t>EUR</w:t>
                  </w:r>
                </w:p>
              </w:tc>
            </w:tr>
            <w:tr w:rsidR="00ED1920" w:rsidRPr="003F2062" w14:paraId="7A33B364" w14:textId="77777777" w:rsidTr="002D2F03">
              <w:trPr>
                <w:trHeight w:val="360"/>
              </w:trPr>
              <w:tc>
                <w:tcPr>
                  <w:tcW w:w="5364" w:type="dxa"/>
                  <w:tcBorders>
                    <w:top w:val="single" w:sz="4" w:space="0" w:color="000000"/>
                    <w:left w:val="single" w:sz="4" w:space="0" w:color="000000"/>
                    <w:bottom w:val="single" w:sz="4" w:space="0" w:color="000000"/>
                    <w:right w:val="nil"/>
                  </w:tcBorders>
                  <w:vAlign w:val="bottom"/>
                  <w:hideMark/>
                </w:tcPr>
                <w:p w14:paraId="357DA0F6" w14:textId="77777777" w:rsidR="00ED1920" w:rsidRPr="003F2062" w:rsidRDefault="00ED1920" w:rsidP="002D2F03">
                  <w:pPr>
                    <w:snapToGrid w:val="0"/>
                    <w:spacing w:after="0" w:line="240" w:lineRule="auto"/>
                    <w:rPr>
                      <w:rFonts w:ascii="Arial" w:eastAsia="Calibri" w:hAnsi="Arial" w:cs="Arial"/>
                      <w:bCs/>
                      <w:sz w:val="18"/>
                      <w:szCs w:val="18"/>
                    </w:rPr>
                  </w:pPr>
                  <w:r w:rsidRPr="003F2062">
                    <w:rPr>
                      <w:rFonts w:ascii="Arial" w:eastAsia="Calibri" w:hAnsi="Arial" w:cs="Arial"/>
                      <w:bCs/>
                      <w:sz w:val="18"/>
                      <w:szCs w:val="18"/>
                    </w:rPr>
                    <w:t>DDV  (9,5 %)</w:t>
                  </w:r>
                </w:p>
              </w:tc>
              <w:tc>
                <w:tcPr>
                  <w:tcW w:w="3604" w:type="dxa"/>
                  <w:tcBorders>
                    <w:top w:val="single" w:sz="4" w:space="0" w:color="000000"/>
                    <w:left w:val="single" w:sz="4" w:space="0" w:color="000000"/>
                    <w:bottom w:val="single" w:sz="4" w:space="0" w:color="000000"/>
                    <w:right w:val="single" w:sz="4" w:space="0" w:color="000000"/>
                  </w:tcBorders>
                  <w:vAlign w:val="bottom"/>
                  <w:hideMark/>
                </w:tcPr>
                <w:p w14:paraId="2F94CAC5" w14:textId="77777777" w:rsidR="00ED1920" w:rsidRPr="003F2062" w:rsidRDefault="00ED1920" w:rsidP="002D2F03">
                  <w:pPr>
                    <w:snapToGrid w:val="0"/>
                    <w:spacing w:after="0" w:line="240" w:lineRule="auto"/>
                    <w:jc w:val="right"/>
                    <w:rPr>
                      <w:rFonts w:ascii="Arial" w:eastAsia="Calibri" w:hAnsi="Arial" w:cs="Arial"/>
                      <w:bCs/>
                      <w:sz w:val="18"/>
                      <w:szCs w:val="18"/>
                    </w:rPr>
                  </w:pPr>
                  <w:r w:rsidRPr="003F2062">
                    <w:rPr>
                      <w:rFonts w:ascii="Arial" w:eastAsia="Calibri" w:hAnsi="Arial" w:cs="Arial"/>
                      <w:bCs/>
                      <w:sz w:val="18"/>
                      <w:szCs w:val="18"/>
                    </w:rPr>
                    <w:t>EUR</w:t>
                  </w:r>
                </w:p>
              </w:tc>
            </w:tr>
            <w:tr w:rsidR="00ED1920" w:rsidRPr="003F2062" w14:paraId="08458C97" w14:textId="77777777" w:rsidTr="002D2F03">
              <w:trPr>
                <w:trHeight w:val="360"/>
              </w:trPr>
              <w:tc>
                <w:tcPr>
                  <w:tcW w:w="5364" w:type="dxa"/>
                  <w:tcBorders>
                    <w:top w:val="single" w:sz="4" w:space="0" w:color="000000"/>
                    <w:left w:val="single" w:sz="4" w:space="0" w:color="000000"/>
                    <w:bottom w:val="single" w:sz="4" w:space="0" w:color="000000"/>
                    <w:right w:val="nil"/>
                  </w:tcBorders>
                  <w:shd w:val="clear" w:color="auto" w:fill="BFBFBF"/>
                  <w:vAlign w:val="bottom"/>
                  <w:hideMark/>
                </w:tcPr>
                <w:p w14:paraId="2C75FCA3" w14:textId="77777777" w:rsidR="00ED1920" w:rsidRPr="003F2062" w:rsidRDefault="00ED1920" w:rsidP="002D2F03">
                  <w:pPr>
                    <w:snapToGrid w:val="0"/>
                    <w:spacing w:after="0" w:line="240" w:lineRule="auto"/>
                    <w:rPr>
                      <w:rFonts w:ascii="Arial" w:eastAsia="Calibri" w:hAnsi="Arial" w:cs="Arial"/>
                      <w:b/>
                      <w:bCs/>
                      <w:sz w:val="18"/>
                      <w:szCs w:val="18"/>
                    </w:rPr>
                  </w:pPr>
                  <w:r w:rsidRPr="003F2062">
                    <w:rPr>
                      <w:rFonts w:ascii="Arial" w:eastAsia="Calibri" w:hAnsi="Arial" w:cs="Arial"/>
                      <w:b/>
                      <w:bCs/>
                      <w:sz w:val="18"/>
                      <w:szCs w:val="18"/>
                    </w:rPr>
                    <w:t>SKUPAJ PONUDBENA CENA PREVOZA Z DDV</w:t>
                  </w:r>
                  <w:r>
                    <w:rPr>
                      <w:rFonts w:ascii="Arial" w:eastAsia="Calibri" w:hAnsi="Arial" w:cs="Arial"/>
                      <w:b/>
                      <w:bCs/>
                      <w:sz w:val="18"/>
                      <w:szCs w:val="18"/>
                    </w:rPr>
                    <w:t xml:space="preserve"> – SKLOP 1</w:t>
                  </w:r>
                </w:p>
              </w:tc>
              <w:tc>
                <w:tcPr>
                  <w:tcW w:w="3604" w:type="dxa"/>
                  <w:tcBorders>
                    <w:top w:val="single" w:sz="4" w:space="0" w:color="000000"/>
                    <w:left w:val="single" w:sz="4" w:space="0" w:color="000000"/>
                    <w:bottom w:val="single" w:sz="4" w:space="0" w:color="000000"/>
                    <w:right w:val="single" w:sz="4" w:space="0" w:color="000000"/>
                  </w:tcBorders>
                  <w:shd w:val="clear" w:color="auto" w:fill="BFBFBF"/>
                  <w:vAlign w:val="bottom"/>
                  <w:hideMark/>
                </w:tcPr>
                <w:p w14:paraId="4569D60D" w14:textId="77777777" w:rsidR="00ED1920" w:rsidRPr="003F2062" w:rsidRDefault="00ED1920" w:rsidP="002D2F03">
                  <w:pPr>
                    <w:snapToGrid w:val="0"/>
                    <w:spacing w:after="0" w:line="240" w:lineRule="auto"/>
                    <w:jc w:val="right"/>
                    <w:rPr>
                      <w:rFonts w:ascii="Arial" w:eastAsia="Calibri" w:hAnsi="Arial" w:cs="Arial"/>
                      <w:b/>
                      <w:bCs/>
                      <w:sz w:val="18"/>
                      <w:szCs w:val="18"/>
                    </w:rPr>
                  </w:pPr>
                  <w:r>
                    <w:rPr>
                      <w:rFonts w:ascii="Arial" w:eastAsia="Calibri" w:hAnsi="Arial" w:cs="Arial"/>
                      <w:b/>
                      <w:bCs/>
                      <w:sz w:val="18"/>
                      <w:szCs w:val="18"/>
                    </w:rPr>
                    <w:t>EUR</w:t>
                  </w:r>
                </w:p>
              </w:tc>
            </w:tr>
          </w:tbl>
          <w:p w14:paraId="3C9D75AF" w14:textId="77777777" w:rsidR="00F246FE" w:rsidRPr="00F246FE" w:rsidRDefault="00F246FE" w:rsidP="00F246FE">
            <w:pPr>
              <w:spacing w:before="225" w:after="225" w:line="276" w:lineRule="auto"/>
              <w:jc w:val="both"/>
              <w:rPr>
                <w:rFonts w:ascii="Arial" w:eastAsia="Calibri" w:hAnsi="Arial" w:cs="Arial"/>
                <w:bCs/>
                <w:color w:val="000000"/>
                <w:sz w:val="18"/>
                <w:szCs w:val="18"/>
              </w:rPr>
            </w:pPr>
            <w:bookmarkStart w:id="11" w:name="_Hlk156896416"/>
            <w:r w:rsidRPr="00F246FE">
              <w:rPr>
                <w:rFonts w:ascii="Arial" w:eastAsia="Calibri" w:hAnsi="Arial" w:cs="Arial"/>
                <w:bCs/>
                <w:color w:val="000000"/>
                <w:sz w:val="18"/>
                <w:szCs w:val="18"/>
              </w:rPr>
              <w:t>Ponudbene cene so fiksne in dokončne za obdobje enega leta od sklenitve pogodbe. Tekom izvajanja naročila se lahko cene na zahtevo izvajalca usklajujejo največ 1 x letno, to je na dan 31. 8. za naslednje šolsko leto. Uskladitev cen se izvede skladno s 6. členom Pravilnika o načinih valorizacije denarnih obveznosti, ki jih v večletnih pogodbah dogovarjajo pravne osebe javnega sektorja (Uradni list RS, št. 1/04), in sicer se kot podlaga za valorizacijo cen uporabi indeks letne stopnje rasti cen (inflacija), ki ga uradno objavi Statistični urad Republike Slovenije.</w:t>
            </w:r>
          </w:p>
          <w:p w14:paraId="4D05C7EB" w14:textId="77777777" w:rsidR="00ED1920" w:rsidRDefault="00ED1920" w:rsidP="0077631C">
            <w:pPr>
              <w:spacing w:before="225" w:after="225" w:line="276" w:lineRule="auto"/>
              <w:jc w:val="both"/>
              <w:rPr>
                <w:rFonts w:ascii="Arial" w:eastAsia="Calibri" w:hAnsi="Arial" w:cs="Arial"/>
                <w:bCs/>
                <w:color w:val="000000"/>
                <w:sz w:val="18"/>
                <w:szCs w:val="18"/>
              </w:rPr>
            </w:pPr>
            <w:r w:rsidRPr="0077631C">
              <w:rPr>
                <w:rFonts w:ascii="Arial" w:eastAsia="Calibri" w:hAnsi="Arial" w:cs="Arial"/>
                <w:bCs/>
                <w:color w:val="000000"/>
                <w:sz w:val="18"/>
                <w:szCs w:val="18"/>
              </w:rPr>
              <w:lastRenderedPageBreak/>
              <w:t>Sprememba cene je mogoča samo v primeru predhodnega pisnega in obrazloženega obvestila s strani prevoznika in po danem soglasju naročnika. Spremembo cene bosta naročnik in prevoznik uredila z aneksom k tej pogodbi, sicer se šteje, da cena ni spremenjena.</w:t>
            </w:r>
            <w:bookmarkEnd w:id="11"/>
          </w:p>
          <w:p w14:paraId="7E97D2FB" w14:textId="6B5DCFCE" w:rsidR="001B4DFD" w:rsidRPr="0077631C" w:rsidRDefault="001B4DFD" w:rsidP="0077631C">
            <w:pPr>
              <w:spacing w:before="225" w:after="225" w:line="276" w:lineRule="auto"/>
              <w:jc w:val="both"/>
              <w:rPr>
                <w:rFonts w:ascii="Arial" w:eastAsia="Calibri" w:hAnsi="Arial" w:cs="Arial"/>
                <w:bCs/>
                <w:color w:val="000000"/>
                <w:sz w:val="18"/>
                <w:szCs w:val="18"/>
                <w:highlight w:val="yellow"/>
              </w:rPr>
            </w:pPr>
            <w:r w:rsidRPr="001B4DFD">
              <w:rPr>
                <w:rFonts w:ascii="Arial" w:eastAsia="Calibri" w:hAnsi="Arial" w:cs="Arial"/>
                <w:bCs/>
                <w:color w:val="000000"/>
                <w:sz w:val="18"/>
                <w:szCs w:val="18"/>
              </w:rPr>
              <w:t xml:space="preserve">Naročnik bo imel sredstva za izvedbo naročila zagotovljena v vsakoletnem proračunu, na proračunski postavki </w:t>
            </w:r>
            <w:r w:rsidRPr="001B4DFD">
              <w:rPr>
                <w:rFonts w:ascii="Arial" w:eastAsia="Calibri" w:hAnsi="Arial" w:cs="Arial"/>
                <w:bCs/>
                <w:color w:val="000000"/>
                <w:sz w:val="18"/>
                <w:szCs w:val="18"/>
              </w:rPr>
              <w:t>190650 - Regresiranje prevozov učencev, konto 411900 – regresiranje prevozov v šolo</w:t>
            </w:r>
            <w:r w:rsidRPr="001B4DFD">
              <w:rPr>
                <w:rFonts w:ascii="Arial" w:eastAsia="Calibri" w:hAnsi="Arial" w:cs="Arial"/>
                <w:bCs/>
                <w:color w:val="000000"/>
                <w:sz w:val="18"/>
                <w:szCs w:val="18"/>
              </w:rPr>
              <w:t>.</w:t>
            </w:r>
          </w:p>
        </w:tc>
      </w:tr>
    </w:tbl>
    <w:p w14:paraId="28D1154D" w14:textId="77777777" w:rsidR="00ED1920" w:rsidRDefault="00ED1920" w:rsidP="00ED1920">
      <w:pPr>
        <w:spacing w:after="0" w:line="240" w:lineRule="auto"/>
        <w:jc w:val="center"/>
      </w:pPr>
      <w:r>
        <w:rPr>
          <w:rFonts w:ascii="Arial" w:hAnsi="Arial" w:cs="Arial"/>
          <w:b/>
          <w:bCs/>
          <w:color w:val="000000"/>
          <w:sz w:val="18"/>
          <w:szCs w:val="18"/>
        </w:rPr>
        <w:t>6. člen</w:t>
      </w:r>
    </w:p>
    <w:tbl>
      <w:tblPr>
        <w:tblStyle w:val="NormalTablePHPDOCX"/>
        <w:tblW w:w="0" w:type="auto"/>
        <w:tblInd w:w="-142" w:type="dxa"/>
        <w:tblLook w:val="04A0" w:firstRow="1" w:lastRow="0" w:firstColumn="1" w:lastColumn="0" w:noHBand="0" w:noVBand="1"/>
      </w:tblPr>
      <w:tblGrid>
        <w:gridCol w:w="9212"/>
      </w:tblGrid>
      <w:tr w:rsidR="00ED1920" w14:paraId="7163BA9E" w14:textId="77777777" w:rsidTr="002D2F03">
        <w:tc>
          <w:tcPr>
            <w:tcW w:w="9212" w:type="dxa"/>
            <w:tcMar>
              <w:top w:w="0" w:type="auto"/>
              <w:bottom w:w="0" w:type="auto"/>
            </w:tcMar>
          </w:tcPr>
          <w:p w14:paraId="782AEAA9" w14:textId="77777777" w:rsidR="00ED1920" w:rsidRDefault="00ED1920" w:rsidP="002D2F03">
            <w:pPr>
              <w:spacing w:before="225" w:after="225"/>
              <w:jc w:val="both"/>
              <w:rPr>
                <w:rFonts w:ascii="Arial" w:hAnsi="Arial" w:cs="Arial"/>
                <w:color w:val="000000"/>
                <w:sz w:val="18"/>
                <w:szCs w:val="18"/>
              </w:rPr>
            </w:pPr>
            <w:r>
              <w:rPr>
                <w:rFonts w:ascii="Arial" w:hAnsi="Arial" w:cs="Arial"/>
                <w:color w:val="000000"/>
                <w:sz w:val="18"/>
                <w:szCs w:val="18"/>
              </w:rPr>
              <w:t>Izvajalec bo naročniku za opravljene storitve izstavil e-račun s specifikacijo opravljenih prevozov do petega (5.) v mesecu za pretekli mesec.</w:t>
            </w:r>
          </w:p>
          <w:p w14:paraId="21793E5F" w14:textId="77777777" w:rsidR="00ED1920" w:rsidRDefault="00ED1920" w:rsidP="002D2F03">
            <w:pPr>
              <w:spacing w:before="225" w:after="225"/>
              <w:jc w:val="both"/>
              <w:rPr>
                <w:rFonts w:ascii="Arial" w:hAnsi="Arial" w:cs="Arial"/>
                <w:color w:val="000000"/>
                <w:sz w:val="18"/>
                <w:szCs w:val="18"/>
              </w:rPr>
            </w:pPr>
            <w:r>
              <w:rPr>
                <w:rFonts w:ascii="Arial" w:hAnsi="Arial" w:cs="Arial"/>
                <w:color w:val="000000"/>
                <w:sz w:val="18"/>
                <w:szCs w:val="18"/>
              </w:rPr>
              <w:t>Iz računa mora biti razvidno število dni v tekočem mesecu, cena in skupni znesek za plačilo, kar pomeni, da bo izplačilo realizirano na podlagi dejansko opravljenih prevozov.</w:t>
            </w:r>
          </w:p>
          <w:p w14:paraId="435A886C" w14:textId="77777777" w:rsidR="00ED1920" w:rsidRDefault="00ED1920" w:rsidP="002D2F03">
            <w:pPr>
              <w:spacing w:before="225" w:after="225"/>
              <w:jc w:val="both"/>
            </w:pPr>
            <w:r>
              <w:rPr>
                <w:rFonts w:ascii="Arial" w:hAnsi="Arial" w:cs="Arial"/>
                <w:color w:val="000000"/>
                <w:sz w:val="18"/>
                <w:szCs w:val="18"/>
              </w:rPr>
              <w:t>V kolikor naročnik računa ne zavrne v roku 8 delovnih dni od prejema, se račun šteje za potrjenega.</w:t>
            </w:r>
          </w:p>
          <w:p w14:paraId="03305CC6" w14:textId="77777777" w:rsidR="00ED1920" w:rsidRDefault="00ED1920" w:rsidP="002D2F03">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2B709F62" w14:textId="77777777" w:rsidR="00ED1920" w:rsidRDefault="00ED1920" w:rsidP="00ED1920">
      <w:pPr>
        <w:spacing w:after="0" w:line="240" w:lineRule="auto"/>
        <w:jc w:val="center"/>
      </w:pPr>
      <w:r>
        <w:rPr>
          <w:rFonts w:ascii="Arial" w:hAnsi="Arial" w:cs="Arial"/>
          <w:b/>
          <w:bCs/>
          <w:color w:val="000000"/>
          <w:sz w:val="18"/>
          <w:szCs w:val="18"/>
        </w:rPr>
        <w:t>7. člen</w:t>
      </w:r>
    </w:p>
    <w:tbl>
      <w:tblPr>
        <w:tblStyle w:val="NormalTablePHPDOCX"/>
        <w:tblW w:w="0" w:type="auto"/>
        <w:tblInd w:w="-142" w:type="dxa"/>
        <w:tblLook w:val="04A0" w:firstRow="1" w:lastRow="0" w:firstColumn="1" w:lastColumn="0" w:noHBand="0" w:noVBand="1"/>
      </w:tblPr>
      <w:tblGrid>
        <w:gridCol w:w="9212"/>
      </w:tblGrid>
      <w:tr w:rsidR="00ED1920" w14:paraId="3C362559" w14:textId="77777777" w:rsidTr="00ED1920">
        <w:tc>
          <w:tcPr>
            <w:tcW w:w="9212" w:type="dxa"/>
            <w:tcMar>
              <w:top w:w="0" w:type="auto"/>
              <w:bottom w:w="0" w:type="auto"/>
            </w:tcMar>
          </w:tcPr>
          <w:p w14:paraId="1A9F2A47" w14:textId="77777777" w:rsidR="00ED1920" w:rsidRDefault="00ED1920" w:rsidP="002D2F03">
            <w:pPr>
              <w:spacing w:before="225" w:after="225"/>
              <w:jc w:val="both"/>
              <w:rPr>
                <w:rFonts w:ascii="Arial" w:hAnsi="Arial" w:cs="Arial"/>
                <w:color w:val="000000"/>
                <w:sz w:val="18"/>
                <w:szCs w:val="18"/>
              </w:rPr>
            </w:pPr>
            <w:r>
              <w:rPr>
                <w:rFonts w:ascii="Arial" w:hAnsi="Arial" w:cs="Arial"/>
                <w:color w:val="000000"/>
                <w:sz w:val="18"/>
                <w:szCs w:val="18"/>
              </w:rPr>
              <w:t>Naročnik se zaveže plačati račun 30. dan od prejema računa na poslovni račun izvajalca. Za zamudo pri plačilu storitev je izvajalec upravičen do zaračunavanja zakonitih zamudnih obresti. </w:t>
            </w:r>
          </w:p>
          <w:p w14:paraId="672597B1" w14:textId="77777777" w:rsidR="00ED1920" w:rsidRDefault="00ED1920" w:rsidP="002D2F03">
            <w:pPr>
              <w:spacing w:before="225" w:after="225"/>
              <w:jc w:val="both"/>
            </w:pPr>
            <w:r>
              <w:rPr>
                <w:rFonts w:ascii="Arial" w:hAnsi="Arial" w:cs="Arial"/>
                <w:color w:val="000000"/>
                <w:sz w:val="18"/>
                <w:szCs w:val="18"/>
              </w:rPr>
              <w:t>Če zadnji dan roka sovpada z dnem kot je po zakonu dela prost dan oziroma v plačilnem sistemu TARGET ni opredeljen kot plačilni dan, se zadnji dan roka šteje naslednji delavnik oziroma naslednji plačilni dan v sistemu TARGET.</w:t>
            </w:r>
          </w:p>
          <w:p w14:paraId="28396075" w14:textId="77777777" w:rsidR="00ED1920" w:rsidRDefault="00ED1920" w:rsidP="002D2F03">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izvajalcu.</w:t>
            </w:r>
          </w:p>
        </w:tc>
      </w:tr>
    </w:tbl>
    <w:p w14:paraId="04438DB2" w14:textId="77777777" w:rsidR="00ED1920" w:rsidRDefault="00ED1920" w:rsidP="00ED1920">
      <w:pPr>
        <w:spacing w:before="225" w:after="225" w:line="240" w:lineRule="auto"/>
        <w:jc w:val="both"/>
      </w:pPr>
      <w:r>
        <w:rPr>
          <w:rFonts w:ascii="Arial" w:hAnsi="Arial" w:cs="Arial"/>
          <w:b/>
          <w:bCs/>
          <w:color w:val="000000"/>
          <w:sz w:val="18"/>
          <w:szCs w:val="18"/>
        </w:rPr>
        <w:t>IV. PODIZVAJALCI</w:t>
      </w:r>
    </w:p>
    <w:p w14:paraId="2E9F8848" w14:textId="77777777" w:rsidR="00ED1920" w:rsidRDefault="00ED1920" w:rsidP="00ED192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ED1920" w14:paraId="3E340CB0" w14:textId="77777777" w:rsidTr="002D2F03">
        <w:tc>
          <w:tcPr>
            <w:tcW w:w="0" w:type="auto"/>
            <w:tcMar>
              <w:top w:w="0" w:type="auto"/>
              <w:bottom w:w="0" w:type="auto"/>
            </w:tcMar>
          </w:tcPr>
          <w:p w14:paraId="393C08D9" w14:textId="77777777" w:rsidR="00ED1920" w:rsidRDefault="00ED1920" w:rsidP="002D2F03">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ED1920" w14:paraId="2A608711" w14:textId="77777777" w:rsidTr="002D2F0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F2C4CBD" w14:textId="77777777" w:rsidR="00ED1920" w:rsidRDefault="00ED1920" w:rsidP="002D2F03">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188DBAE" w14:textId="77777777" w:rsidR="00ED1920" w:rsidRDefault="00ED1920" w:rsidP="002D2F03"/>
              </w:tc>
            </w:tr>
            <w:tr w:rsidR="00ED1920" w14:paraId="20171C09" w14:textId="77777777" w:rsidTr="002D2F0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42A5D88" w14:textId="77777777" w:rsidR="00ED1920" w:rsidRDefault="00ED1920" w:rsidP="002D2F03">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85319BF" w14:textId="77777777" w:rsidR="00ED1920" w:rsidRDefault="00ED1920" w:rsidP="002D2F03">
                  <w:pPr>
                    <w:spacing w:before="135" w:after="135"/>
                    <w:jc w:val="both"/>
                    <w:textAlignment w:val="center"/>
                  </w:pPr>
                  <w:r>
                    <w:rPr>
                      <w:rFonts w:ascii="Arial" w:hAnsi="Arial" w:cs="Arial"/>
                      <w:color w:val="000000"/>
                      <w:position w:val="-2"/>
                      <w:sz w:val="18"/>
                      <w:szCs w:val="18"/>
                    </w:rPr>
                    <w:t>Opis del, ki jih bo izvedel podizvajalec:</w:t>
                  </w:r>
                </w:p>
                <w:p w14:paraId="270FB172" w14:textId="77777777" w:rsidR="00ED1920" w:rsidRDefault="00ED1920" w:rsidP="002D2F03">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ED1920" w14:paraId="491879AE" w14:textId="77777777" w:rsidTr="002D2F0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19B52E5" w14:textId="77777777" w:rsidR="00ED1920" w:rsidRDefault="00ED1920" w:rsidP="002D2F03">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EC7FBED" w14:textId="77777777" w:rsidR="00ED1920" w:rsidRDefault="00ED1920" w:rsidP="002D2F03"/>
              </w:tc>
            </w:tr>
            <w:tr w:rsidR="00ED1920" w14:paraId="1C9BB8E1" w14:textId="77777777" w:rsidTr="002D2F0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B00E619" w14:textId="77777777" w:rsidR="00ED1920" w:rsidRDefault="00ED1920" w:rsidP="002D2F03">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C881768" w14:textId="77777777" w:rsidR="00ED1920" w:rsidRDefault="00ED1920" w:rsidP="002D2F03">
                  <w:pPr>
                    <w:spacing w:before="135" w:after="135"/>
                    <w:jc w:val="both"/>
                    <w:textAlignment w:val="center"/>
                  </w:pPr>
                  <w:r>
                    <w:rPr>
                      <w:rFonts w:ascii="Arial" w:hAnsi="Arial" w:cs="Arial"/>
                      <w:color w:val="000000"/>
                      <w:position w:val="-2"/>
                      <w:sz w:val="18"/>
                      <w:szCs w:val="18"/>
                    </w:rPr>
                    <w:t>Opis del, ki jih bo izvedel podizvajalec:</w:t>
                  </w:r>
                </w:p>
                <w:p w14:paraId="0BF6F82E" w14:textId="77777777" w:rsidR="00ED1920" w:rsidRDefault="00ED1920" w:rsidP="002D2F03">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1D10641C" w14:textId="77777777" w:rsidR="00ED1920" w:rsidRDefault="00ED1920" w:rsidP="002D2F03">
            <w:pPr>
              <w:spacing w:before="225" w:after="225"/>
              <w:jc w:val="both"/>
            </w:pPr>
            <w:r>
              <w:rPr>
                <w:rFonts w:ascii="Arial" w:hAnsi="Arial" w:cs="Arial"/>
                <w:i/>
                <w:iCs/>
                <w:color w:val="000000"/>
                <w:sz w:val="18"/>
                <w:szCs w:val="18"/>
              </w:rPr>
              <w:t>Opomba:</w:t>
            </w:r>
          </w:p>
          <w:p w14:paraId="18DD4DE2" w14:textId="77777777" w:rsidR="00ED1920" w:rsidRDefault="00ED1920" w:rsidP="002D2F03">
            <w:pPr>
              <w:spacing w:before="225" w:after="225"/>
              <w:jc w:val="both"/>
              <w:rPr>
                <w:rFonts w:ascii="Arial" w:hAnsi="Arial" w:cs="Arial"/>
                <w:i/>
                <w:iCs/>
                <w:color w:val="000000"/>
                <w:sz w:val="18"/>
                <w:szCs w:val="18"/>
              </w:rPr>
            </w:pPr>
            <w:r>
              <w:rPr>
                <w:rFonts w:ascii="Arial" w:hAnsi="Arial" w:cs="Arial"/>
                <w:i/>
                <w:iCs/>
                <w:color w:val="000000"/>
                <w:sz w:val="18"/>
                <w:szCs w:val="18"/>
              </w:rPr>
              <w:t>V KOLIKOR PONUDNIK NE NASTOPA S PODIZVAJALCI SE RAZDELEK IZBRIŠE</w:t>
            </w:r>
          </w:p>
          <w:p w14:paraId="7D01840E" w14:textId="77777777" w:rsidR="00ED1920" w:rsidRPr="003E413B" w:rsidRDefault="00ED1920" w:rsidP="002D2F03">
            <w:pPr>
              <w:spacing w:before="225" w:after="225"/>
              <w:jc w:val="both"/>
              <w:rPr>
                <w:sz w:val="18"/>
                <w:szCs w:val="18"/>
              </w:rPr>
            </w:pPr>
            <w:r w:rsidRPr="002F5956">
              <w:rPr>
                <w:sz w:val="18"/>
                <w:szCs w:val="18"/>
              </w:rPr>
              <w:lastRenderedPageBreak/>
              <w:t>Naročnik si pridržuje pravico, da od izvajalca zahteva na vpogled in potrditev konkretnih pogodb, ki jih bo izvajalec podpisal s svojimi podizvajalci.</w:t>
            </w:r>
          </w:p>
        </w:tc>
      </w:tr>
    </w:tbl>
    <w:p w14:paraId="6DD7A2A9" w14:textId="77777777" w:rsidR="00ED1920" w:rsidRDefault="00ED1920" w:rsidP="00ED1920">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ED1920" w14:paraId="36BD0A9D" w14:textId="77777777" w:rsidTr="002D2F03">
        <w:tc>
          <w:tcPr>
            <w:tcW w:w="0" w:type="auto"/>
            <w:tcMar>
              <w:top w:w="0" w:type="auto"/>
              <w:bottom w:w="0" w:type="auto"/>
            </w:tcMar>
          </w:tcPr>
          <w:p w14:paraId="04882EBA" w14:textId="77777777" w:rsidR="00ED1920" w:rsidRDefault="00ED1920" w:rsidP="002D2F03">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77753676" w14:textId="77777777" w:rsidR="00ED1920" w:rsidRDefault="00ED1920" w:rsidP="002D2F03">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ED1920" w14:paraId="0FB4F5C5" w14:textId="77777777" w:rsidTr="002D2F03">
              <w:tc>
                <w:tcPr>
                  <w:tcW w:w="0" w:type="auto"/>
                  <w:tcMar>
                    <w:top w:w="0" w:type="auto"/>
                    <w:bottom w:w="0" w:type="auto"/>
                  </w:tcMar>
                </w:tcPr>
                <w:p w14:paraId="66B7431A" w14:textId="77777777" w:rsidR="00ED1920" w:rsidRDefault="00ED1920" w:rsidP="00ED1920">
                  <w:pPr>
                    <w:numPr>
                      <w:ilvl w:val="0"/>
                      <w:numId w:val="34"/>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1F962E90" w14:textId="77777777" w:rsidR="00ED1920" w:rsidRDefault="00ED1920" w:rsidP="00ED1920">
                  <w:pPr>
                    <w:numPr>
                      <w:ilvl w:val="0"/>
                      <w:numId w:val="34"/>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F85164A" w14:textId="77777777" w:rsidR="00ED1920" w:rsidRDefault="00ED1920" w:rsidP="00ED1920">
                  <w:pPr>
                    <w:numPr>
                      <w:ilvl w:val="0"/>
                      <w:numId w:val="34"/>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2C4534B9" w14:textId="77777777" w:rsidR="00ED1920" w:rsidRDefault="00ED1920" w:rsidP="002D2F03">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760472D9" w14:textId="77777777" w:rsidR="00ED1920" w:rsidRDefault="00ED1920" w:rsidP="002D2F03">
            <w:pPr>
              <w:spacing w:before="225" w:after="225"/>
              <w:jc w:val="both"/>
            </w:pPr>
            <w:r>
              <w:rPr>
                <w:rFonts w:ascii="Arial" w:hAnsi="Arial" w:cs="Arial"/>
                <w:color w:val="000000"/>
                <w:sz w:val="18"/>
                <w:szCs w:val="18"/>
              </w:rPr>
              <w:t>Plačila podizvajalcem se izvedejo v rokih in na enak način kot velja za plačila izvajalcu.</w:t>
            </w:r>
          </w:p>
          <w:p w14:paraId="23B6E047" w14:textId="77777777" w:rsidR="00ED1920" w:rsidRDefault="00ED1920" w:rsidP="002D2F03">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9C6B792" w14:textId="77777777" w:rsidR="00ED1920" w:rsidRDefault="00ED1920" w:rsidP="002D2F03">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77D2339" w14:textId="77777777" w:rsidR="00ED1920" w:rsidRDefault="00ED1920" w:rsidP="002D2F03">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0D4CF8C3" w14:textId="77777777" w:rsidR="00ED1920" w:rsidRDefault="00ED1920" w:rsidP="00ED1920">
      <w:pPr>
        <w:spacing w:before="225" w:after="225" w:line="240" w:lineRule="auto"/>
        <w:jc w:val="both"/>
      </w:pPr>
      <w:r>
        <w:rPr>
          <w:rFonts w:ascii="Arial" w:hAnsi="Arial" w:cs="Arial"/>
          <w:b/>
          <w:bCs/>
          <w:color w:val="000000"/>
          <w:sz w:val="18"/>
          <w:szCs w:val="18"/>
        </w:rPr>
        <w:t>V. OBVEZNOSTI IZVAJALCA</w:t>
      </w:r>
    </w:p>
    <w:p w14:paraId="5CF00E81" w14:textId="77777777" w:rsidR="00ED1920" w:rsidRDefault="00ED1920" w:rsidP="00ED1920">
      <w:pPr>
        <w:spacing w:after="0" w:line="240" w:lineRule="auto"/>
        <w:jc w:val="center"/>
      </w:pPr>
      <w:r>
        <w:rPr>
          <w:rFonts w:ascii="Arial" w:hAnsi="Arial" w:cs="Arial"/>
          <w:b/>
          <w:bCs/>
          <w:color w:val="000000"/>
          <w:sz w:val="18"/>
          <w:szCs w:val="18"/>
        </w:rPr>
        <w:t>10. člen</w:t>
      </w:r>
    </w:p>
    <w:tbl>
      <w:tblPr>
        <w:tblStyle w:val="NormalTablePHPDOCX"/>
        <w:tblW w:w="0" w:type="auto"/>
        <w:tblInd w:w="-142" w:type="dxa"/>
        <w:tblLook w:val="04A0" w:firstRow="1" w:lastRow="0" w:firstColumn="1" w:lastColumn="0" w:noHBand="0" w:noVBand="1"/>
      </w:tblPr>
      <w:tblGrid>
        <w:gridCol w:w="9212"/>
      </w:tblGrid>
      <w:tr w:rsidR="00ED1920" w14:paraId="2EC4E0F5" w14:textId="77777777" w:rsidTr="002D2F03">
        <w:tc>
          <w:tcPr>
            <w:tcW w:w="9212" w:type="dxa"/>
            <w:tcMar>
              <w:top w:w="0" w:type="auto"/>
              <w:bottom w:w="0" w:type="auto"/>
            </w:tcMar>
          </w:tcPr>
          <w:p w14:paraId="00695783" w14:textId="77777777" w:rsidR="00ED1920" w:rsidRDefault="00ED1920" w:rsidP="002D2F03">
            <w:pPr>
              <w:spacing w:before="225" w:after="225"/>
              <w:jc w:val="both"/>
              <w:rPr>
                <w:rFonts w:ascii="Arial" w:hAnsi="Arial" w:cs="Arial"/>
                <w:color w:val="000000"/>
                <w:sz w:val="18"/>
                <w:szCs w:val="18"/>
              </w:rPr>
            </w:pPr>
            <w:r w:rsidRPr="00544D2D">
              <w:rPr>
                <w:rFonts w:ascii="Arial" w:hAnsi="Arial" w:cs="Arial"/>
                <w:color w:val="000000"/>
                <w:sz w:val="18"/>
                <w:szCs w:val="18"/>
              </w:rPr>
              <w:t>Izvajalec se zaveže</w:t>
            </w:r>
            <w:r>
              <w:rPr>
                <w:rFonts w:ascii="Arial" w:hAnsi="Arial" w:cs="Arial"/>
                <w:color w:val="000000"/>
                <w:sz w:val="18"/>
                <w:szCs w:val="18"/>
              </w:rPr>
              <w:t xml:space="preserve"> prevoze osnovnošolskih otrok opravljati vestno, kvalitetno in varno, v skladu z veljavno zakonodajo in na dogovorjenih relacijah ter v sodelovanju z naročnikom in osnovno šolo.</w:t>
            </w:r>
            <w:r w:rsidRPr="001433E4">
              <w:rPr>
                <w:rFonts w:ascii="Garamond" w:eastAsia="Times New Roman" w:hAnsi="Garamond" w:cs="Times New Roman"/>
                <w:color w:val="000000" w:themeColor="text1"/>
                <w:sz w:val="24"/>
                <w:szCs w:val="24"/>
                <w:lang w:eastAsia="sl-SI"/>
              </w:rPr>
              <w:t xml:space="preserve"> </w:t>
            </w:r>
            <w:r w:rsidRPr="001433E4">
              <w:rPr>
                <w:rFonts w:ascii="Arial" w:hAnsi="Arial" w:cs="Arial"/>
                <w:color w:val="000000"/>
                <w:sz w:val="18"/>
                <w:szCs w:val="18"/>
              </w:rPr>
              <w:t xml:space="preserve">Kakovost storitve mora ustrezati obstoječim standardom, ki veljajo v stroki. </w:t>
            </w:r>
          </w:p>
          <w:p w14:paraId="644EFE9A" w14:textId="77777777" w:rsidR="00ED1920" w:rsidRPr="001433E4" w:rsidRDefault="00ED1920" w:rsidP="002D2F03">
            <w:pPr>
              <w:spacing w:before="225" w:after="225"/>
              <w:jc w:val="both"/>
              <w:rPr>
                <w:rFonts w:ascii="Arial" w:hAnsi="Arial" w:cs="Arial"/>
                <w:color w:val="000000"/>
                <w:sz w:val="18"/>
                <w:szCs w:val="18"/>
              </w:rPr>
            </w:pPr>
            <w:r w:rsidRPr="001433E4">
              <w:rPr>
                <w:rFonts w:ascii="Arial" w:hAnsi="Arial" w:cs="Arial"/>
                <w:color w:val="000000"/>
                <w:sz w:val="18"/>
                <w:szCs w:val="18"/>
              </w:rPr>
              <w:t>Izvajalec se zaveže, da bo voznike, ki bodo opravljali storitev prevoza po tej pogodbi, seznanil z naslednjimi zahtevami naročnika:</w:t>
            </w:r>
          </w:p>
          <w:p w14:paraId="458A34C3" w14:textId="77777777" w:rsidR="00ED1920" w:rsidRPr="001433E4" w:rsidRDefault="00ED1920" w:rsidP="00ED1920">
            <w:pPr>
              <w:pStyle w:val="Odstavekseznama"/>
              <w:widowControl w:val="0"/>
              <w:numPr>
                <w:ilvl w:val="1"/>
                <w:numId w:val="37"/>
              </w:numPr>
              <w:tabs>
                <w:tab w:val="left" w:pos="909"/>
              </w:tabs>
              <w:autoSpaceDE w:val="0"/>
              <w:autoSpaceDN w:val="0"/>
              <w:ind w:left="908" w:right="213" w:hanging="356"/>
              <w:contextualSpacing w:val="0"/>
              <w:jc w:val="both"/>
              <w:rPr>
                <w:rFonts w:ascii="Arial" w:hAnsi="Arial" w:cs="Arial"/>
                <w:sz w:val="18"/>
                <w:szCs w:val="18"/>
              </w:rPr>
            </w:pPr>
            <w:r w:rsidRPr="001433E4">
              <w:rPr>
                <w:rFonts w:ascii="Arial" w:hAnsi="Arial" w:cs="Arial"/>
                <w:sz w:val="18"/>
                <w:szCs w:val="18"/>
              </w:rPr>
              <w:t>upoštevanje kodeksa ravnanja šolskih otrok,</w:t>
            </w:r>
          </w:p>
          <w:p w14:paraId="6216E465" w14:textId="77777777" w:rsidR="00ED1920" w:rsidRPr="001433E4" w:rsidRDefault="00ED1920" w:rsidP="00ED1920">
            <w:pPr>
              <w:pStyle w:val="Odstavekseznama"/>
              <w:widowControl w:val="0"/>
              <w:numPr>
                <w:ilvl w:val="1"/>
                <w:numId w:val="37"/>
              </w:numPr>
              <w:tabs>
                <w:tab w:val="left" w:pos="909"/>
              </w:tabs>
              <w:autoSpaceDE w:val="0"/>
              <w:autoSpaceDN w:val="0"/>
              <w:ind w:left="908" w:right="213" w:hanging="356"/>
              <w:contextualSpacing w:val="0"/>
              <w:jc w:val="both"/>
              <w:rPr>
                <w:rFonts w:ascii="Arial" w:hAnsi="Arial" w:cs="Arial"/>
                <w:sz w:val="18"/>
                <w:szCs w:val="18"/>
              </w:rPr>
            </w:pPr>
            <w:r w:rsidRPr="001433E4">
              <w:rPr>
                <w:rFonts w:ascii="Arial" w:hAnsi="Arial" w:cs="Arial"/>
                <w:sz w:val="18"/>
                <w:szCs w:val="18"/>
              </w:rPr>
              <w:t>upoštevanje navodil naročnika in pooblaščenih delavcev šole v zvezi s prevozi otrok,</w:t>
            </w:r>
          </w:p>
          <w:p w14:paraId="2344E271" w14:textId="77777777" w:rsidR="00ED1920" w:rsidRPr="001433E4" w:rsidRDefault="00ED1920" w:rsidP="00ED1920">
            <w:pPr>
              <w:pStyle w:val="Odstavekseznama"/>
              <w:widowControl w:val="0"/>
              <w:numPr>
                <w:ilvl w:val="1"/>
                <w:numId w:val="37"/>
              </w:numPr>
              <w:tabs>
                <w:tab w:val="left" w:pos="909"/>
              </w:tabs>
              <w:autoSpaceDE w:val="0"/>
              <w:autoSpaceDN w:val="0"/>
              <w:ind w:left="908" w:right="213" w:hanging="356"/>
              <w:contextualSpacing w:val="0"/>
              <w:jc w:val="both"/>
              <w:rPr>
                <w:rFonts w:ascii="Arial" w:hAnsi="Arial" w:cs="Arial"/>
                <w:sz w:val="18"/>
                <w:szCs w:val="18"/>
              </w:rPr>
            </w:pPr>
            <w:r w:rsidRPr="001433E4">
              <w:rPr>
                <w:rFonts w:ascii="Arial" w:hAnsi="Arial" w:cs="Arial"/>
                <w:sz w:val="18"/>
                <w:szCs w:val="18"/>
              </w:rPr>
              <w:t>upoštevanje relacij in urnika prevozov,</w:t>
            </w:r>
          </w:p>
          <w:p w14:paraId="24AFC42C" w14:textId="77777777" w:rsidR="00ED1920" w:rsidRPr="001433E4" w:rsidRDefault="00ED1920" w:rsidP="00ED1920">
            <w:pPr>
              <w:pStyle w:val="Odstavekseznama"/>
              <w:widowControl w:val="0"/>
              <w:numPr>
                <w:ilvl w:val="1"/>
                <w:numId w:val="37"/>
              </w:numPr>
              <w:tabs>
                <w:tab w:val="left" w:pos="909"/>
              </w:tabs>
              <w:autoSpaceDE w:val="0"/>
              <w:autoSpaceDN w:val="0"/>
              <w:ind w:left="908" w:right="213" w:hanging="356"/>
              <w:contextualSpacing w:val="0"/>
              <w:jc w:val="both"/>
              <w:rPr>
                <w:rFonts w:ascii="Arial" w:hAnsi="Arial" w:cs="Arial"/>
                <w:sz w:val="18"/>
                <w:szCs w:val="18"/>
              </w:rPr>
            </w:pPr>
            <w:r w:rsidRPr="001433E4">
              <w:rPr>
                <w:rFonts w:ascii="Arial" w:hAnsi="Arial" w:cs="Arial"/>
                <w:sz w:val="18"/>
                <w:szCs w:val="18"/>
              </w:rPr>
              <w:t>svetovanje in pomoč otrokom, če jo potrebujejo,</w:t>
            </w:r>
          </w:p>
          <w:p w14:paraId="06058B87" w14:textId="77777777" w:rsidR="00ED1920" w:rsidRPr="001433E4" w:rsidRDefault="00ED1920" w:rsidP="00ED1920">
            <w:pPr>
              <w:pStyle w:val="Odstavekseznama"/>
              <w:widowControl w:val="0"/>
              <w:numPr>
                <w:ilvl w:val="1"/>
                <w:numId w:val="37"/>
              </w:numPr>
              <w:tabs>
                <w:tab w:val="left" w:pos="909"/>
              </w:tabs>
              <w:autoSpaceDE w:val="0"/>
              <w:autoSpaceDN w:val="0"/>
              <w:ind w:left="908" w:right="213" w:hanging="356"/>
              <w:contextualSpacing w:val="0"/>
              <w:jc w:val="both"/>
              <w:rPr>
                <w:rFonts w:ascii="Arial" w:hAnsi="Arial" w:cs="Arial"/>
                <w:sz w:val="18"/>
                <w:szCs w:val="18"/>
              </w:rPr>
            </w:pPr>
            <w:r w:rsidRPr="001433E4">
              <w:rPr>
                <w:rFonts w:ascii="Arial" w:hAnsi="Arial" w:cs="Arial"/>
                <w:sz w:val="18"/>
                <w:szCs w:val="18"/>
              </w:rPr>
              <w:t>strpnost do otrok,</w:t>
            </w:r>
          </w:p>
          <w:p w14:paraId="1DC66EB8" w14:textId="77777777" w:rsidR="00ED1920" w:rsidRPr="001433E4" w:rsidRDefault="00ED1920" w:rsidP="00ED1920">
            <w:pPr>
              <w:pStyle w:val="Odstavekseznama"/>
              <w:widowControl w:val="0"/>
              <w:numPr>
                <w:ilvl w:val="1"/>
                <w:numId w:val="37"/>
              </w:numPr>
              <w:tabs>
                <w:tab w:val="left" w:pos="909"/>
              </w:tabs>
              <w:autoSpaceDE w:val="0"/>
              <w:autoSpaceDN w:val="0"/>
              <w:ind w:left="908" w:right="213" w:hanging="356"/>
              <w:contextualSpacing w:val="0"/>
              <w:jc w:val="both"/>
              <w:rPr>
                <w:rFonts w:ascii="Arial" w:hAnsi="Arial" w:cs="Arial"/>
                <w:sz w:val="18"/>
                <w:szCs w:val="18"/>
              </w:rPr>
            </w:pPr>
            <w:r w:rsidRPr="001433E4">
              <w:rPr>
                <w:rFonts w:ascii="Arial" w:hAnsi="Arial" w:cs="Arial"/>
                <w:sz w:val="18"/>
                <w:szCs w:val="18"/>
              </w:rPr>
              <w:lastRenderedPageBreak/>
              <w:t>upoštevanje dogovorjenih sprememb relacij in ure prevozov otrok, v kolikor za to obstoji potreba.</w:t>
            </w:r>
          </w:p>
          <w:p w14:paraId="609256EB" w14:textId="77777777" w:rsidR="00ED1920" w:rsidRDefault="00ED1920" w:rsidP="002D2F03">
            <w:pPr>
              <w:pStyle w:val="Telobesedila"/>
              <w:spacing w:after="0" w:line="160" w:lineRule="exact"/>
              <w:jc w:val="both"/>
              <w:rPr>
                <w:rFonts w:ascii="Arial" w:hAnsi="Arial" w:cs="Arial"/>
                <w:sz w:val="18"/>
                <w:szCs w:val="18"/>
              </w:rPr>
            </w:pPr>
          </w:p>
          <w:p w14:paraId="64CD564B" w14:textId="77777777" w:rsidR="0077631C" w:rsidRDefault="0077631C" w:rsidP="002D2F03">
            <w:pPr>
              <w:pStyle w:val="Telobesedila"/>
              <w:spacing w:before="1" w:line="263" w:lineRule="exact"/>
              <w:rPr>
                <w:rFonts w:ascii="Arial" w:hAnsi="Arial" w:cs="Arial"/>
                <w:sz w:val="18"/>
                <w:szCs w:val="18"/>
              </w:rPr>
            </w:pPr>
          </w:p>
          <w:p w14:paraId="691D598C" w14:textId="62F17975" w:rsidR="00ED1920" w:rsidRPr="001433E4" w:rsidRDefault="00ED1920" w:rsidP="002D2F03">
            <w:pPr>
              <w:pStyle w:val="Telobesedila"/>
              <w:spacing w:before="1" w:line="263" w:lineRule="exact"/>
              <w:rPr>
                <w:rFonts w:ascii="Arial" w:hAnsi="Arial" w:cs="Arial"/>
                <w:sz w:val="18"/>
                <w:szCs w:val="18"/>
              </w:rPr>
            </w:pPr>
            <w:r w:rsidRPr="001433E4">
              <w:rPr>
                <w:rFonts w:ascii="Arial" w:hAnsi="Arial" w:cs="Arial"/>
                <w:sz w:val="18"/>
                <w:szCs w:val="18"/>
              </w:rPr>
              <w:t>Izvajalec se obvezuje:</w:t>
            </w:r>
          </w:p>
          <w:p w14:paraId="26014A72" w14:textId="77777777" w:rsidR="00ED1920" w:rsidRPr="001433E4" w:rsidRDefault="00ED1920" w:rsidP="00ED1920">
            <w:pPr>
              <w:pStyle w:val="Odstavekseznama"/>
              <w:widowControl w:val="0"/>
              <w:numPr>
                <w:ilvl w:val="1"/>
                <w:numId w:val="37"/>
              </w:numPr>
              <w:tabs>
                <w:tab w:val="left" w:pos="909"/>
              </w:tabs>
              <w:autoSpaceDE w:val="0"/>
              <w:autoSpaceDN w:val="0"/>
              <w:ind w:left="908" w:right="213" w:hanging="356"/>
              <w:contextualSpacing w:val="0"/>
              <w:jc w:val="both"/>
              <w:rPr>
                <w:rFonts w:ascii="Arial" w:hAnsi="Arial" w:cs="Arial"/>
                <w:sz w:val="18"/>
                <w:szCs w:val="18"/>
              </w:rPr>
            </w:pPr>
            <w:r w:rsidRPr="001433E4">
              <w:rPr>
                <w:rFonts w:ascii="Arial" w:hAnsi="Arial" w:cs="Arial"/>
                <w:sz w:val="18"/>
                <w:szCs w:val="18"/>
              </w:rPr>
              <w:t>da bo ves čas trajanja te pogodbe prevoze izvajal v skladu z veljavnimi predpisi, ki urejajo področje prevozov in varnosti v cestnem prometu, opremi vozil, prevoza potnikov v javnem prometu ter prevoza skupin otrok v cestnem prometu ter pogoji in zahtevami</w:t>
            </w:r>
            <w:r w:rsidRPr="001433E4">
              <w:rPr>
                <w:rFonts w:ascii="Arial" w:hAnsi="Arial" w:cs="Arial"/>
                <w:spacing w:val="-15"/>
                <w:sz w:val="18"/>
                <w:szCs w:val="18"/>
              </w:rPr>
              <w:t xml:space="preserve"> </w:t>
            </w:r>
            <w:r w:rsidRPr="001433E4">
              <w:rPr>
                <w:rFonts w:ascii="Arial" w:hAnsi="Arial" w:cs="Arial"/>
                <w:sz w:val="18"/>
                <w:szCs w:val="18"/>
              </w:rPr>
              <w:t>določenimi</w:t>
            </w:r>
            <w:r w:rsidRPr="001433E4">
              <w:rPr>
                <w:rFonts w:ascii="Arial" w:hAnsi="Arial" w:cs="Arial"/>
                <w:spacing w:val="-14"/>
                <w:sz w:val="18"/>
                <w:szCs w:val="18"/>
              </w:rPr>
              <w:t xml:space="preserve"> </w:t>
            </w:r>
            <w:r w:rsidRPr="001433E4">
              <w:rPr>
                <w:rFonts w:ascii="Arial" w:hAnsi="Arial" w:cs="Arial"/>
                <w:sz w:val="18"/>
                <w:szCs w:val="18"/>
              </w:rPr>
              <w:t>z</w:t>
            </w:r>
            <w:r w:rsidRPr="001433E4">
              <w:rPr>
                <w:rFonts w:ascii="Arial" w:hAnsi="Arial" w:cs="Arial"/>
                <w:spacing w:val="-16"/>
                <w:sz w:val="18"/>
                <w:szCs w:val="18"/>
              </w:rPr>
              <w:t xml:space="preserve"> </w:t>
            </w:r>
            <w:r w:rsidRPr="001433E4">
              <w:rPr>
                <w:rFonts w:ascii="Arial" w:hAnsi="Arial" w:cs="Arial"/>
                <w:sz w:val="18"/>
                <w:szCs w:val="18"/>
              </w:rPr>
              <w:t>razpisno</w:t>
            </w:r>
            <w:r w:rsidRPr="001433E4">
              <w:rPr>
                <w:rFonts w:ascii="Arial" w:hAnsi="Arial" w:cs="Arial"/>
                <w:spacing w:val="-14"/>
                <w:sz w:val="18"/>
                <w:szCs w:val="18"/>
              </w:rPr>
              <w:t xml:space="preserve"> </w:t>
            </w:r>
            <w:r w:rsidRPr="001433E4">
              <w:rPr>
                <w:rFonts w:ascii="Arial" w:hAnsi="Arial" w:cs="Arial"/>
                <w:sz w:val="18"/>
                <w:szCs w:val="18"/>
              </w:rPr>
              <w:t>dokumentacijo</w:t>
            </w:r>
            <w:r w:rsidRPr="001433E4">
              <w:rPr>
                <w:rFonts w:ascii="Arial" w:hAnsi="Arial" w:cs="Arial"/>
                <w:spacing w:val="-13"/>
                <w:sz w:val="18"/>
                <w:szCs w:val="18"/>
              </w:rPr>
              <w:t xml:space="preserve"> </w:t>
            </w:r>
            <w:r w:rsidRPr="001433E4">
              <w:rPr>
                <w:rFonts w:ascii="Arial" w:hAnsi="Arial" w:cs="Arial"/>
                <w:sz w:val="18"/>
                <w:szCs w:val="18"/>
              </w:rPr>
              <w:t>javnega</w:t>
            </w:r>
            <w:r w:rsidRPr="001433E4">
              <w:rPr>
                <w:rFonts w:ascii="Arial" w:hAnsi="Arial" w:cs="Arial"/>
                <w:spacing w:val="-14"/>
                <w:sz w:val="18"/>
                <w:szCs w:val="18"/>
              </w:rPr>
              <w:t xml:space="preserve"> </w:t>
            </w:r>
            <w:r w:rsidRPr="001433E4">
              <w:rPr>
                <w:rFonts w:ascii="Arial" w:hAnsi="Arial" w:cs="Arial"/>
                <w:sz w:val="18"/>
                <w:szCs w:val="18"/>
              </w:rPr>
              <w:t>naročila</w:t>
            </w:r>
            <w:r w:rsidRPr="001433E4">
              <w:rPr>
                <w:rFonts w:ascii="Arial" w:hAnsi="Arial" w:cs="Arial"/>
                <w:spacing w:val="-14"/>
                <w:sz w:val="18"/>
                <w:szCs w:val="18"/>
              </w:rPr>
              <w:t xml:space="preserve"> </w:t>
            </w:r>
            <w:r w:rsidRPr="001433E4">
              <w:rPr>
                <w:rFonts w:ascii="Arial" w:hAnsi="Arial" w:cs="Arial"/>
                <w:sz w:val="18"/>
                <w:szCs w:val="18"/>
              </w:rPr>
              <w:t>iz</w:t>
            </w:r>
            <w:r w:rsidRPr="001433E4">
              <w:rPr>
                <w:rFonts w:ascii="Arial" w:hAnsi="Arial" w:cs="Arial"/>
                <w:spacing w:val="-14"/>
                <w:sz w:val="18"/>
                <w:szCs w:val="18"/>
              </w:rPr>
              <w:t xml:space="preserve"> </w:t>
            </w:r>
            <w:r w:rsidRPr="001433E4">
              <w:rPr>
                <w:rFonts w:ascii="Arial" w:hAnsi="Arial" w:cs="Arial"/>
                <w:sz w:val="18"/>
                <w:szCs w:val="18"/>
              </w:rPr>
              <w:t>1.</w:t>
            </w:r>
            <w:r w:rsidRPr="001433E4">
              <w:rPr>
                <w:rFonts w:ascii="Arial" w:hAnsi="Arial" w:cs="Arial"/>
                <w:spacing w:val="-13"/>
                <w:sz w:val="18"/>
                <w:szCs w:val="18"/>
              </w:rPr>
              <w:t xml:space="preserve"> </w:t>
            </w:r>
            <w:r w:rsidRPr="001433E4">
              <w:rPr>
                <w:rFonts w:ascii="Arial" w:hAnsi="Arial" w:cs="Arial"/>
                <w:sz w:val="18"/>
                <w:szCs w:val="18"/>
              </w:rPr>
              <w:t>člena</w:t>
            </w:r>
            <w:r w:rsidRPr="001433E4">
              <w:rPr>
                <w:rFonts w:ascii="Arial" w:hAnsi="Arial" w:cs="Arial"/>
                <w:spacing w:val="-17"/>
                <w:sz w:val="18"/>
                <w:szCs w:val="18"/>
              </w:rPr>
              <w:t xml:space="preserve"> </w:t>
            </w:r>
            <w:r w:rsidRPr="001433E4">
              <w:rPr>
                <w:rFonts w:ascii="Arial" w:hAnsi="Arial" w:cs="Arial"/>
                <w:sz w:val="18"/>
                <w:szCs w:val="18"/>
              </w:rPr>
              <w:t>te</w:t>
            </w:r>
            <w:r w:rsidRPr="001433E4">
              <w:rPr>
                <w:rFonts w:ascii="Arial" w:hAnsi="Arial" w:cs="Arial"/>
                <w:spacing w:val="-15"/>
                <w:sz w:val="18"/>
                <w:szCs w:val="18"/>
              </w:rPr>
              <w:t xml:space="preserve"> </w:t>
            </w:r>
            <w:r w:rsidRPr="001433E4">
              <w:rPr>
                <w:rFonts w:ascii="Arial" w:hAnsi="Arial" w:cs="Arial"/>
                <w:sz w:val="18"/>
                <w:szCs w:val="18"/>
              </w:rPr>
              <w:t>pogodbe in svoje ponudbe z dne….. na podlagi katere je bil</w:t>
            </w:r>
            <w:r w:rsidRPr="001433E4">
              <w:rPr>
                <w:rFonts w:ascii="Arial" w:hAnsi="Arial" w:cs="Arial"/>
                <w:spacing w:val="-10"/>
                <w:sz w:val="18"/>
                <w:szCs w:val="18"/>
              </w:rPr>
              <w:t xml:space="preserve"> </w:t>
            </w:r>
            <w:r w:rsidRPr="001433E4">
              <w:rPr>
                <w:rFonts w:ascii="Arial" w:hAnsi="Arial" w:cs="Arial"/>
                <w:sz w:val="18"/>
                <w:szCs w:val="18"/>
              </w:rPr>
              <w:t>izbran;</w:t>
            </w:r>
          </w:p>
          <w:p w14:paraId="1A91B130" w14:textId="77777777" w:rsidR="00ED1920" w:rsidRPr="001433E4" w:rsidRDefault="00ED1920" w:rsidP="00ED1920">
            <w:pPr>
              <w:pStyle w:val="Odstavekseznama"/>
              <w:widowControl w:val="0"/>
              <w:numPr>
                <w:ilvl w:val="1"/>
                <w:numId w:val="37"/>
              </w:numPr>
              <w:tabs>
                <w:tab w:val="left" w:pos="909"/>
              </w:tabs>
              <w:autoSpaceDE w:val="0"/>
              <w:autoSpaceDN w:val="0"/>
              <w:spacing w:before="1"/>
              <w:ind w:left="908" w:right="213" w:hanging="356"/>
              <w:contextualSpacing w:val="0"/>
              <w:jc w:val="both"/>
              <w:rPr>
                <w:rFonts w:ascii="Arial" w:hAnsi="Arial" w:cs="Arial"/>
                <w:sz w:val="18"/>
                <w:szCs w:val="18"/>
              </w:rPr>
            </w:pPr>
            <w:r w:rsidRPr="001433E4">
              <w:rPr>
                <w:rFonts w:ascii="Arial" w:hAnsi="Arial" w:cs="Arial"/>
                <w:sz w:val="18"/>
                <w:szCs w:val="18"/>
              </w:rPr>
              <w:t>s podpisom te pogodbe potrjuje, da je v celoti seznanjen z obsegom in zahtevnostjo pogodbenih storitev, storitve pa bo izvrševal strokovno, kvalitetno, ob upoštevanju navodil in standarda skrbnosti dobrega</w:t>
            </w:r>
            <w:r w:rsidRPr="001433E4">
              <w:rPr>
                <w:rFonts w:ascii="Arial" w:hAnsi="Arial" w:cs="Arial"/>
                <w:spacing w:val="-3"/>
                <w:sz w:val="18"/>
                <w:szCs w:val="18"/>
              </w:rPr>
              <w:t xml:space="preserve"> </w:t>
            </w:r>
            <w:r w:rsidRPr="001433E4">
              <w:rPr>
                <w:rFonts w:ascii="Arial" w:hAnsi="Arial" w:cs="Arial"/>
                <w:sz w:val="18"/>
                <w:szCs w:val="18"/>
              </w:rPr>
              <w:t>gospodarstvenika;</w:t>
            </w:r>
          </w:p>
          <w:p w14:paraId="624733A3" w14:textId="77777777" w:rsidR="00ED1920" w:rsidRPr="001433E4" w:rsidRDefault="00ED1920" w:rsidP="00ED1920">
            <w:pPr>
              <w:pStyle w:val="Odstavekseznama"/>
              <w:widowControl w:val="0"/>
              <w:numPr>
                <w:ilvl w:val="1"/>
                <w:numId w:val="37"/>
              </w:numPr>
              <w:tabs>
                <w:tab w:val="left" w:pos="909"/>
              </w:tabs>
              <w:autoSpaceDE w:val="0"/>
              <w:autoSpaceDN w:val="0"/>
              <w:spacing w:line="237" w:lineRule="auto"/>
              <w:ind w:left="908" w:right="213" w:hanging="356"/>
              <w:contextualSpacing w:val="0"/>
              <w:jc w:val="both"/>
              <w:rPr>
                <w:rFonts w:ascii="Arial" w:hAnsi="Arial" w:cs="Arial"/>
                <w:sz w:val="18"/>
                <w:szCs w:val="18"/>
              </w:rPr>
            </w:pPr>
            <w:r w:rsidRPr="001433E4">
              <w:rPr>
                <w:rFonts w:ascii="Arial" w:hAnsi="Arial" w:cs="Arial"/>
                <w:sz w:val="18"/>
                <w:szCs w:val="18"/>
              </w:rPr>
              <w:t>da bo zagotovil prevoz šolskih otrok v skladu z urnikom ter potrebami posamezne osnovne šole oziroma bosta z naročnikom določila natančen vozni red prevoza šolskih otrok po podpisu te pogodbe in nadalje po potrebi;</w:t>
            </w:r>
          </w:p>
          <w:p w14:paraId="6094CCB4" w14:textId="77777777" w:rsidR="00ED1920" w:rsidRPr="001433E4" w:rsidRDefault="00ED1920" w:rsidP="00ED1920">
            <w:pPr>
              <w:pStyle w:val="Odstavekseznama"/>
              <w:widowControl w:val="0"/>
              <w:numPr>
                <w:ilvl w:val="1"/>
                <w:numId w:val="37"/>
              </w:numPr>
              <w:tabs>
                <w:tab w:val="left" w:pos="909"/>
              </w:tabs>
              <w:autoSpaceDE w:val="0"/>
              <w:autoSpaceDN w:val="0"/>
              <w:spacing w:before="5"/>
              <w:ind w:left="908" w:right="212" w:hanging="356"/>
              <w:contextualSpacing w:val="0"/>
              <w:jc w:val="both"/>
              <w:rPr>
                <w:rFonts w:ascii="Arial" w:hAnsi="Arial" w:cs="Arial"/>
                <w:sz w:val="18"/>
                <w:szCs w:val="18"/>
              </w:rPr>
            </w:pPr>
            <w:r w:rsidRPr="001433E4">
              <w:rPr>
                <w:rFonts w:ascii="Arial" w:hAnsi="Arial" w:cs="Arial"/>
                <w:sz w:val="18"/>
                <w:szCs w:val="18"/>
              </w:rPr>
              <w:t>da bo storitev prevoza otrok opravljal sam in z lastnimi vozili ali vozili, ki jih ima v najemu, in se obvezuje, da ves čas trajanja naročila brez predhodnega soglasja naročnika ne bo najel drugih izvajalcev za opravljanje storitve prevoza otrok, razen če se naročnik in izvajalec ne dogovorita</w:t>
            </w:r>
            <w:r w:rsidRPr="001433E4">
              <w:rPr>
                <w:rFonts w:ascii="Arial" w:hAnsi="Arial" w:cs="Arial"/>
                <w:spacing w:val="-7"/>
                <w:sz w:val="18"/>
                <w:szCs w:val="18"/>
              </w:rPr>
              <w:t xml:space="preserve"> </w:t>
            </w:r>
            <w:r w:rsidRPr="001433E4">
              <w:rPr>
                <w:rFonts w:ascii="Arial" w:hAnsi="Arial" w:cs="Arial"/>
                <w:sz w:val="18"/>
                <w:szCs w:val="18"/>
              </w:rPr>
              <w:t>drugače;</w:t>
            </w:r>
          </w:p>
          <w:p w14:paraId="477E0316" w14:textId="77777777" w:rsidR="00ED1920" w:rsidRPr="001433E4" w:rsidRDefault="00ED1920" w:rsidP="00ED1920">
            <w:pPr>
              <w:pStyle w:val="Odstavekseznama"/>
              <w:widowControl w:val="0"/>
              <w:numPr>
                <w:ilvl w:val="1"/>
                <w:numId w:val="37"/>
              </w:numPr>
              <w:tabs>
                <w:tab w:val="left" w:pos="909"/>
              </w:tabs>
              <w:autoSpaceDE w:val="0"/>
              <w:autoSpaceDN w:val="0"/>
              <w:spacing w:before="5"/>
              <w:ind w:left="908" w:right="212" w:hanging="356"/>
              <w:contextualSpacing w:val="0"/>
              <w:jc w:val="both"/>
              <w:rPr>
                <w:rFonts w:ascii="Arial" w:hAnsi="Arial" w:cs="Arial"/>
                <w:sz w:val="18"/>
                <w:szCs w:val="18"/>
              </w:rPr>
            </w:pPr>
            <w:r w:rsidRPr="001433E4">
              <w:rPr>
                <w:rFonts w:ascii="Arial" w:hAnsi="Arial" w:cs="Arial"/>
                <w:sz w:val="18"/>
                <w:szCs w:val="18"/>
              </w:rPr>
              <w:t>da bo zagotovil stalne voznike za prevoz otrok, v primeru njihove odsotnosti pa nadomestne voznike, ki bodo izpolnjevali z veljavnimi predpisi določene pogoje za voznike, ki vozijo skupine otrok v cestnem</w:t>
            </w:r>
            <w:r w:rsidRPr="001433E4">
              <w:rPr>
                <w:rFonts w:ascii="Arial" w:hAnsi="Arial" w:cs="Arial"/>
                <w:spacing w:val="-7"/>
                <w:sz w:val="18"/>
                <w:szCs w:val="18"/>
              </w:rPr>
              <w:t xml:space="preserve"> </w:t>
            </w:r>
            <w:r w:rsidRPr="001433E4">
              <w:rPr>
                <w:rFonts w:ascii="Arial" w:hAnsi="Arial" w:cs="Arial"/>
                <w:sz w:val="18"/>
                <w:szCs w:val="18"/>
              </w:rPr>
              <w:t>prometu;</w:t>
            </w:r>
          </w:p>
          <w:p w14:paraId="484939D5" w14:textId="77777777" w:rsidR="00ED1920" w:rsidRPr="001433E4" w:rsidRDefault="00ED1920" w:rsidP="00ED1920">
            <w:pPr>
              <w:pStyle w:val="Odstavekseznama"/>
              <w:widowControl w:val="0"/>
              <w:numPr>
                <w:ilvl w:val="1"/>
                <w:numId w:val="37"/>
              </w:numPr>
              <w:tabs>
                <w:tab w:val="left" w:pos="909"/>
              </w:tabs>
              <w:autoSpaceDE w:val="0"/>
              <w:autoSpaceDN w:val="0"/>
              <w:spacing w:line="264" w:lineRule="exact"/>
              <w:ind w:left="908" w:hanging="356"/>
              <w:contextualSpacing w:val="0"/>
              <w:jc w:val="both"/>
              <w:rPr>
                <w:rFonts w:ascii="Arial" w:hAnsi="Arial" w:cs="Arial"/>
                <w:sz w:val="18"/>
                <w:szCs w:val="18"/>
              </w:rPr>
            </w:pPr>
            <w:r w:rsidRPr="001433E4">
              <w:rPr>
                <w:rFonts w:ascii="Arial" w:hAnsi="Arial" w:cs="Arial"/>
                <w:sz w:val="18"/>
                <w:szCs w:val="18"/>
              </w:rPr>
              <w:t>da</w:t>
            </w:r>
            <w:r w:rsidRPr="001433E4">
              <w:rPr>
                <w:rFonts w:ascii="Arial" w:hAnsi="Arial" w:cs="Arial"/>
                <w:spacing w:val="-17"/>
                <w:sz w:val="18"/>
                <w:szCs w:val="18"/>
              </w:rPr>
              <w:t xml:space="preserve"> </w:t>
            </w:r>
            <w:r w:rsidRPr="001433E4">
              <w:rPr>
                <w:rFonts w:ascii="Arial" w:hAnsi="Arial" w:cs="Arial"/>
                <w:sz w:val="18"/>
                <w:szCs w:val="18"/>
              </w:rPr>
              <w:t>bo</w:t>
            </w:r>
            <w:r w:rsidRPr="001433E4">
              <w:rPr>
                <w:rFonts w:ascii="Arial" w:hAnsi="Arial" w:cs="Arial"/>
                <w:spacing w:val="-15"/>
                <w:sz w:val="18"/>
                <w:szCs w:val="18"/>
              </w:rPr>
              <w:t xml:space="preserve"> </w:t>
            </w:r>
            <w:r w:rsidRPr="001433E4">
              <w:rPr>
                <w:rFonts w:ascii="Arial" w:hAnsi="Arial" w:cs="Arial"/>
                <w:sz w:val="18"/>
                <w:szCs w:val="18"/>
              </w:rPr>
              <w:t>v</w:t>
            </w:r>
            <w:r w:rsidRPr="001433E4">
              <w:rPr>
                <w:rFonts w:ascii="Arial" w:hAnsi="Arial" w:cs="Arial"/>
                <w:spacing w:val="-15"/>
                <w:sz w:val="18"/>
                <w:szCs w:val="18"/>
              </w:rPr>
              <w:t xml:space="preserve"> </w:t>
            </w:r>
            <w:r w:rsidRPr="001433E4">
              <w:rPr>
                <w:rFonts w:ascii="Arial" w:hAnsi="Arial" w:cs="Arial"/>
                <w:sz w:val="18"/>
                <w:szCs w:val="18"/>
              </w:rPr>
              <w:t>primeru</w:t>
            </w:r>
            <w:r w:rsidRPr="001433E4">
              <w:rPr>
                <w:rFonts w:ascii="Arial" w:hAnsi="Arial" w:cs="Arial"/>
                <w:spacing w:val="-16"/>
                <w:sz w:val="18"/>
                <w:szCs w:val="18"/>
              </w:rPr>
              <w:t xml:space="preserve"> </w:t>
            </w:r>
            <w:r w:rsidRPr="001433E4">
              <w:rPr>
                <w:rFonts w:ascii="Arial" w:hAnsi="Arial" w:cs="Arial"/>
                <w:sz w:val="18"/>
                <w:szCs w:val="18"/>
              </w:rPr>
              <w:t>večkratnih</w:t>
            </w:r>
            <w:r w:rsidRPr="001433E4">
              <w:rPr>
                <w:rFonts w:ascii="Arial" w:hAnsi="Arial" w:cs="Arial"/>
                <w:spacing w:val="-16"/>
                <w:sz w:val="18"/>
                <w:szCs w:val="18"/>
              </w:rPr>
              <w:t xml:space="preserve"> </w:t>
            </w:r>
            <w:r w:rsidRPr="001433E4">
              <w:rPr>
                <w:rFonts w:ascii="Arial" w:hAnsi="Arial" w:cs="Arial"/>
                <w:sz w:val="18"/>
                <w:szCs w:val="18"/>
              </w:rPr>
              <w:t>(več</w:t>
            </w:r>
            <w:r w:rsidRPr="001433E4">
              <w:rPr>
                <w:rFonts w:ascii="Arial" w:hAnsi="Arial" w:cs="Arial"/>
                <w:spacing w:val="-16"/>
                <w:sz w:val="18"/>
                <w:szCs w:val="18"/>
              </w:rPr>
              <w:t xml:space="preserve"> </w:t>
            </w:r>
            <w:r w:rsidRPr="001433E4">
              <w:rPr>
                <w:rFonts w:ascii="Arial" w:hAnsi="Arial" w:cs="Arial"/>
                <w:sz w:val="18"/>
                <w:szCs w:val="18"/>
              </w:rPr>
              <w:t>kot</w:t>
            </w:r>
            <w:r w:rsidRPr="001433E4">
              <w:rPr>
                <w:rFonts w:ascii="Arial" w:hAnsi="Arial" w:cs="Arial"/>
                <w:spacing w:val="-15"/>
                <w:sz w:val="18"/>
                <w:szCs w:val="18"/>
              </w:rPr>
              <w:t xml:space="preserve"> </w:t>
            </w:r>
            <w:r w:rsidRPr="001433E4">
              <w:rPr>
                <w:rFonts w:ascii="Arial" w:hAnsi="Arial" w:cs="Arial"/>
                <w:spacing w:val="-16"/>
                <w:sz w:val="18"/>
                <w:szCs w:val="18"/>
              </w:rPr>
              <w:t>2-</w:t>
            </w:r>
            <w:r w:rsidRPr="001433E4">
              <w:rPr>
                <w:rFonts w:ascii="Arial" w:hAnsi="Arial" w:cs="Arial"/>
                <w:sz w:val="18"/>
                <w:szCs w:val="18"/>
              </w:rPr>
              <w:t>kratnih)</w:t>
            </w:r>
            <w:r w:rsidRPr="001433E4">
              <w:rPr>
                <w:rFonts w:ascii="Arial" w:hAnsi="Arial" w:cs="Arial"/>
                <w:spacing w:val="-16"/>
                <w:sz w:val="18"/>
                <w:szCs w:val="18"/>
              </w:rPr>
              <w:t xml:space="preserve"> </w:t>
            </w:r>
            <w:r w:rsidRPr="001433E4">
              <w:rPr>
                <w:rFonts w:ascii="Arial" w:hAnsi="Arial" w:cs="Arial"/>
                <w:sz w:val="18"/>
                <w:szCs w:val="18"/>
              </w:rPr>
              <w:t>upravičenih</w:t>
            </w:r>
            <w:r w:rsidRPr="001433E4">
              <w:rPr>
                <w:rFonts w:ascii="Arial" w:hAnsi="Arial" w:cs="Arial"/>
                <w:spacing w:val="-16"/>
                <w:sz w:val="18"/>
                <w:szCs w:val="18"/>
              </w:rPr>
              <w:t xml:space="preserve"> </w:t>
            </w:r>
            <w:r w:rsidRPr="001433E4">
              <w:rPr>
                <w:rFonts w:ascii="Arial" w:hAnsi="Arial" w:cs="Arial"/>
                <w:sz w:val="18"/>
                <w:szCs w:val="18"/>
              </w:rPr>
              <w:t>pritožb</w:t>
            </w:r>
            <w:r w:rsidRPr="001433E4">
              <w:rPr>
                <w:rFonts w:ascii="Arial" w:hAnsi="Arial" w:cs="Arial"/>
                <w:spacing w:val="-15"/>
                <w:sz w:val="18"/>
                <w:szCs w:val="18"/>
              </w:rPr>
              <w:t xml:space="preserve"> </w:t>
            </w:r>
            <w:r w:rsidRPr="001433E4">
              <w:rPr>
                <w:rFonts w:ascii="Arial" w:hAnsi="Arial" w:cs="Arial"/>
                <w:sz w:val="18"/>
                <w:szCs w:val="18"/>
              </w:rPr>
              <w:t>na</w:t>
            </w:r>
            <w:r w:rsidRPr="001433E4">
              <w:rPr>
                <w:rFonts w:ascii="Arial" w:hAnsi="Arial" w:cs="Arial"/>
                <w:spacing w:val="-17"/>
                <w:sz w:val="18"/>
                <w:szCs w:val="18"/>
              </w:rPr>
              <w:t xml:space="preserve"> </w:t>
            </w:r>
            <w:r w:rsidRPr="001433E4">
              <w:rPr>
                <w:rFonts w:ascii="Arial" w:hAnsi="Arial" w:cs="Arial"/>
                <w:sz w:val="18"/>
                <w:szCs w:val="18"/>
              </w:rPr>
              <w:t>zahtevo</w:t>
            </w:r>
            <w:r w:rsidRPr="001433E4">
              <w:rPr>
                <w:rFonts w:ascii="Arial" w:hAnsi="Arial" w:cs="Arial"/>
                <w:spacing w:val="-15"/>
                <w:sz w:val="18"/>
                <w:szCs w:val="18"/>
              </w:rPr>
              <w:t xml:space="preserve"> </w:t>
            </w:r>
            <w:r w:rsidRPr="001433E4">
              <w:rPr>
                <w:rFonts w:ascii="Arial" w:hAnsi="Arial" w:cs="Arial"/>
                <w:sz w:val="18"/>
                <w:szCs w:val="18"/>
              </w:rPr>
              <w:t>naročnika zamenjal voznika;</w:t>
            </w:r>
          </w:p>
          <w:p w14:paraId="3C3C8E39" w14:textId="77777777" w:rsidR="00ED1920" w:rsidRPr="001433E4" w:rsidRDefault="00ED1920" w:rsidP="00ED1920">
            <w:pPr>
              <w:pStyle w:val="Odstavekseznama"/>
              <w:widowControl w:val="0"/>
              <w:numPr>
                <w:ilvl w:val="1"/>
                <w:numId w:val="37"/>
              </w:numPr>
              <w:tabs>
                <w:tab w:val="left" w:pos="909"/>
              </w:tabs>
              <w:autoSpaceDE w:val="0"/>
              <w:autoSpaceDN w:val="0"/>
              <w:spacing w:line="266" w:lineRule="exact"/>
              <w:ind w:left="908" w:hanging="356"/>
              <w:contextualSpacing w:val="0"/>
              <w:jc w:val="both"/>
              <w:rPr>
                <w:rFonts w:ascii="Arial" w:hAnsi="Arial" w:cs="Arial"/>
                <w:sz w:val="18"/>
                <w:szCs w:val="18"/>
              </w:rPr>
            </w:pPr>
            <w:r w:rsidRPr="001433E4">
              <w:rPr>
                <w:rFonts w:ascii="Arial" w:hAnsi="Arial" w:cs="Arial"/>
                <w:color w:val="000000" w:themeColor="text1"/>
                <w:sz w:val="18"/>
                <w:szCs w:val="18"/>
              </w:rPr>
              <w:t>da bo skrbel za varno vstopanje otrok v avtobus na vstopnih mestih ter varno izstopanje otrok iz avtobusa na izstopnih mestih;</w:t>
            </w:r>
            <w:r w:rsidRPr="001433E4">
              <w:rPr>
                <w:rFonts w:ascii="Arial" w:hAnsi="Arial" w:cs="Arial"/>
                <w:sz w:val="18"/>
                <w:szCs w:val="18"/>
              </w:rPr>
              <w:t xml:space="preserve"> </w:t>
            </w:r>
          </w:p>
          <w:p w14:paraId="7A29057B" w14:textId="77777777" w:rsidR="00ED1920" w:rsidRPr="001433E4" w:rsidRDefault="00ED1920" w:rsidP="00ED1920">
            <w:pPr>
              <w:pStyle w:val="Odstavekseznama"/>
              <w:widowControl w:val="0"/>
              <w:numPr>
                <w:ilvl w:val="1"/>
                <w:numId w:val="37"/>
              </w:numPr>
              <w:tabs>
                <w:tab w:val="left" w:pos="909"/>
              </w:tabs>
              <w:autoSpaceDE w:val="0"/>
              <w:autoSpaceDN w:val="0"/>
              <w:spacing w:line="266" w:lineRule="exact"/>
              <w:ind w:left="908" w:hanging="356"/>
              <w:contextualSpacing w:val="0"/>
              <w:jc w:val="both"/>
              <w:rPr>
                <w:rFonts w:ascii="Arial" w:hAnsi="Arial" w:cs="Arial"/>
                <w:sz w:val="18"/>
                <w:szCs w:val="18"/>
              </w:rPr>
            </w:pPr>
            <w:r w:rsidRPr="001433E4">
              <w:rPr>
                <w:rFonts w:ascii="Arial" w:hAnsi="Arial" w:cs="Arial"/>
                <w:sz w:val="18"/>
                <w:szCs w:val="18"/>
              </w:rPr>
              <w:t>da bo prevoze opravljal s čistimi, urejenimi in redno vzdrževanimi</w:t>
            </w:r>
            <w:r w:rsidRPr="001433E4">
              <w:rPr>
                <w:rFonts w:ascii="Arial" w:hAnsi="Arial" w:cs="Arial"/>
                <w:spacing w:val="-15"/>
                <w:sz w:val="18"/>
                <w:szCs w:val="18"/>
              </w:rPr>
              <w:t xml:space="preserve"> </w:t>
            </w:r>
            <w:r w:rsidRPr="001433E4">
              <w:rPr>
                <w:rFonts w:ascii="Arial" w:hAnsi="Arial" w:cs="Arial"/>
                <w:sz w:val="18"/>
                <w:szCs w:val="18"/>
              </w:rPr>
              <w:t>vozili;</w:t>
            </w:r>
          </w:p>
          <w:p w14:paraId="12C44BA7" w14:textId="77777777" w:rsidR="00ED1920" w:rsidRPr="001433E4" w:rsidRDefault="00ED1920" w:rsidP="00ED1920">
            <w:pPr>
              <w:pStyle w:val="Odstavekseznama"/>
              <w:widowControl w:val="0"/>
              <w:numPr>
                <w:ilvl w:val="1"/>
                <w:numId w:val="37"/>
              </w:numPr>
              <w:tabs>
                <w:tab w:val="left" w:pos="909"/>
              </w:tabs>
              <w:autoSpaceDE w:val="0"/>
              <w:autoSpaceDN w:val="0"/>
              <w:spacing w:line="267" w:lineRule="exact"/>
              <w:ind w:left="908" w:hanging="356"/>
              <w:contextualSpacing w:val="0"/>
              <w:jc w:val="both"/>
              <w:rPr>
                <w:rFonts w:ascii="Arial" w:hAnsi="Arial" w:cs="Arial"/>
                <w:sz w:val="18"/>
                <w:szCs w:val="18"/>
              </w:rPr>
            </w:pPr>
            <w:r w:rsidRPr="001433E4">
              <w:rPr>
                <w:rFonts w:ascii="Arial" w:hAnsi="Arial" w:cs="Arial"/>
                <w:sz w:val="18"/>
                <w:szCs w:val="18"/>
              </w:rPr>
              <w:t>da bo prevoze opravljal s tehnično brezhibnimi</w:t>
            </w:r>
            <w:r w:rsidRPr="001433E4">
              <w:rPr>
                <w:rFonts w:ascii="Arial" w:hAnsi="Arial" w:cs="Arial"/>
                <w:spacing w:val="-12"/>
                <w:sz w:val="18"/>
                <w:szCs w:val="18"/>
              </w:rPr>
              <w:t xml:space="preserve"> </w:t>
            </w:r>
            <w:r w:rsidRPr="001433E4">
              <w:rPr>
                <w:rFonts w:ascii="Arial" w:hAnsi="Arial" w:cs="Arial"/>
                <w:sz w:val="18"/>
                <w:szCs w:val="18"/>
              </w:rPr>
              <w:t>vozili;</w:t>
            </w:r>
          </w:p>
          <w:p w14:paraId="0F9704D6" w14:textId="77777777" w:rsidR="00ED1920" w:rsidRPr="001433E4" w:rsidRDefault="00ED1920" w:rsidP="00ED1920">
            <w:pPr>
              <w:pStyle w:val="Odstavekseznama"/>
              <w:widowControl w:val="0"/>
              <w:numPr>
                <w:ilvl w:val="1"/>
                <w:numId w:val="37"/>
              </w:numPr>
              <w:tabs>
                <w:tab w:val="left" w:pos="908"/>
                <w:tab w:val="left" w:pos="909"/>
              </w:tabs>
              <w:autoSpaceDE w:val="0"/>
              <w:autoSpaceDN w:val="0"/>
              <w:spacing w:before="2" w:line="237" w:lineRule="auto"/>
              <w:ind w:left="908" w:right="215" w:hanging="356"/>
              <w:contextualSpacing w:val="0"/>
              <w:jc w:val="both"/>
              <w:rPr>
                <w:rFonts w:ascii="Arial" w:hAnsi="Arial" w:cs="Arial"/>
                <w:sz w:val="18"/>
                <w:szCs w:val="18"/>
              </w:rPr>
            </w:pPr>
            <w:r w:rsidRPr="001433E4">
              <w:rPr>
                <w:rFonts w:ascii="Arial" w:hAnsi="Arial" w:cs="Arial"/>
                <w:sz w:val="18"/>
                <w:szCs w:val="18"/>
              </w:rPr>
              <w:t>da bodo vozniki, ki bodo izvajali prevoze šolskih otrok, izpolnjevali predpisane zdravstvene, delovne in druge pogoje v skladu z veljavnimi</w:t>
            </w:r>
            <w:r w:rsidRPr="001433E4">
              <w:rPr>
                <w:rFonts w:ascii="Arial" w:hAnsi="Arial" w:cs="Arial"/>
                <w:spacing w:val="-12"/>
                <w:sz w:val="18"/>
                <w:szCs w:val="18"/>
              </w:rPr>
              <w:t xml:space="preserve"> </w:t>
            </w:r>
            <w:r w:rsidRPr="001433E4">
              <w:rPr>
                <w:rFonts w:ascii="Arial" w:hAnsi="Arial" w:cs="Arial"/>
                <w:sz w:val="18"/>
                <w:szCs w:val="18"/>
              </w:rPr>
              <w:t>predpisi;</w:t>
            </w:r>
          </w:p>
          <w:p w14:paraId="2FA13DF1" w14:textId="77777777" w:rsidR="00ED1920" w:rsidRPr="001433E4" w:rsidRDefault="00ED1920" w:rsidP="00ED1920">
            <w:pPr>
              <w:pStyle w:val="Odstavekseznama"/>
              <w:widowControl w:val="0"/>
              <w:numPr>
                <w:ilvl w:val="1"/>
                <w:numId w:val="37"/>
              </w:numPr>
              <w:tabs>
                <w:tab w:val="left" w:pos="908"/>
                <w:tab w:val="left" w:pos="909"/>
              </w:tabs>
              <w:autoSpaceDE w:val="0"/>
              <w:autoSpaceDN w:val="0"/>
              <w:ind w:left="908" w:right="214" w:hanging="356"/>
              <w:contextualSpacing w:val="0"/>
              <w:jc w:val="both"/>
              <w:rPr>
                <w:rFonts w:ascii="Arial" w:hAnsi="Arial" w:cs="Arial"/>
                <w:sz w:val="18"/>
                <w:szCs w:val="18"/>
              </w:rPr>
            </w:pPr>
            <w:r w:rsidRPr="001433E4">
              <w:rPr>
                <w:rFonts w:ascii="Arial" w:hAnsi="Arial" w:cs="Arial"/>
                <w:sz w:val="18"/>
                <w:szCs w:val="18"/>
              </w:rPr>
              <w:t>da</w:t>
            </w:r>
            <w:r w:rsidRPr="001433E4">
              <w:rPr>
                <w:rFonts w:ascii="Arial" w:hAnsi="Arial" w:cs="Arial"/>
                <w:spacing w:val="-19"/>
                <w:sz w:val="18"/>
                <w:szCs w:val="18"/>
              </w:rPr>
              <w:t xml:space="preserve"> </w:t>
            </w:r>
            <w:r w:rsidRPr="001433E4">
              <w:rPr>
                <w:rFonts w:ascii="Arial" w:hAnsi="Arial" w:cs="Arial"/>
                <w:sz w:val="18"/>
                <w:szCs w:val="18"/>
              </w:rPr>
              <w:t>bo</w:t>
            </w:r>
            <w:r w:rsidRPr="001433E4">
              <w:rPr>
                <w:rFonts w:ascii="Arial" w:hAnsi="Arial" w:cs="Arial"/>
                <w:spacing w:val="-20"/>
                <w:sz w:val="18"/>
                <w:szCs w:val="18"/>
              </w:rPr>
              <w:t xml:space="preserve"> </w:t>
            </w:r>
            <w:r w:rsidRPr="001433E4">
              <w:rPr>
                <w:rFonts w:ascii="Arial" w:hAnsi="Arial" w:cs="Arial"/>
                <w:sz w:val="18"/>
                <w:szCs w:val="18"/>
              </w:rPr>
              <w:t>v</w:t>
            </w:r>
            <w:r w:rsidRPr="001433E4">
              <w:rPr>
                <w:rFonts w:ascii="Arial" w:hAnsi="Arial" w:cs="Arial"/>
                <w:spacing w:val="-17"/>
                <w:sz w:val="18"/>
                <w:szCs w:val="18"/>
              </w:rPr>
              <w:t xml:space="preserve"> </w:t>
            </w:r>
            <w:r w:rsidRPr="001433E4">
              <w:rPr>
                <w:rFonts w:ascii="Arial" w:hAnsi="Arial" w:cs="Arial"/>
                <w:sz w:val="18"/>
                <w:szCs w:val="18"/>
              </w:rPr>
              <w:t>primeru</w:t>
            </w:r>
            <w:r w:rsidRPr="001433E4">
              <w:rPr>
                <w:rFonts w:ascii="Arial" w:hAnsi="Arial" w:cs="Arial"/>
                <w:spacing w:val="-18"/>
                <w:sz w:val="18"/>
                <w:szCs w:val="18"/>
              </w:rPr>
              <w:t xml:space="preserve"> </w:t>
            </w:r>
            <w:r w:rsidRPr="001433E4">
              <w:rPr>
                <w:rFonts w:ascii="Arial" w:hAnsi="Arial" w:cs="Arial"/>
                <w:sz w:val="18"/>
                <w:szCs w:val="18"/>
              </w:rPr>
              <w:t>okvare</w:t>
            </w:r>
            <w:r w:rsidRPr="001433E4">
              <w:rPr>
                <w:rFonts w:ascii="Arial" w:hAnsi="Arial" w:cs="Arial"/>
                <w:spacing w:val="-18"/>
                <w:sz w:val="18"/>
                <w:szCs w:val="18"/>
              </w:rPr>
              <w:t xml:space="preserve"> </w:t>
            </w:r>
            <w:r w:rsidRPr="001433E4">
              <w:rPr>
                <w:rFonts w:ascii="Arial" w:hAnsi="Arial" w:cs="Arial"/>
                <w:sz w:val="18"/>
                <w:szCs w:val="18"/>
              </w:rPr>
              <w:t>vozila</w:t>
            </w:r>
            <w:r w:rsidRPr="001433E4">
              <w:rPr>
                <w:rFonts w:ascii="Arial" w:hAnsi="Arial" w:cs="Arial"/>
                <w:spacing w:val="-18"/>
                <w:sz w:val="18"/>
                <w:szCs w:val="18"/>
              </w:rPr>
              <w:t xml:space="preserve"> </w:t>
            </w:r>
            <w:r w:rsidRPr="001433E4">
              <w:rPr>
                <w:rFonts w:ascii="Arial" w:hAnsi="Arial" w:cs="Arial"/>
                <w:sz w:val="18"/>
                <w:szCs w:val="18"/>
              </w:rPr>
              <w:t>zagotovil</w:t>
            </w:r>
            <w:r w:rsidRPr="001433E4">
              <w:rPr>
                <w:rFonts w:ascii="Arial" w:hAnsi="Arial" w:cs="Arial"/>
                <w:spacing w:val="-20"/>
                <w:sz w:val="18"/>
                <w:szCs w:val="18"/>
              </w:rPr>
              <w:t xml:space="preserve"> </w:t>
            </w:r>
            <w:r w:rsidRPr="001433E4">
              <w:rPr>
                <w:rFonts w:ascii="Arial" w:hAnsi="Arial" w:cs="Arial"/>
                <w:sz w:val="18"/>
                <w:szCs w:val="18"/>
              </w:rPr>
              <w:t>nemoteno</w:t>
            </w:r>
            <w:r w:rsidRPr="001433E4">
              <w:rPr>
                <w:rFonts w:ascii="Arial" w:hAnsi="Arial" w:cs="Arial"/>
                <w:spacing w:val="-20"/>
                <w:sz w:val="18"/>
                <w:szCs w:val="18"/>
              </w:rPr>
              <w:t xml:space="preserve"> </w:t>
            </w:r>
            <w:r w:rsidRPr="001433E4">
              <w:rPr>
                <w:rFonts w:ascii="Arial" w:hAnsi="Arial" w:cs="Arial"/>
                <w:sz w:val="18"/>
                <w:szCs w:val="18"/>
              </w:rPr>
              <w:t>opravljanje</w:t>
            </w:r>
            <w:r w:rsidRPr="001433E4">
              <w:rPr>
                <w:rFonts w:ascii="Arial" w:hAnsi="Arial" w:cs="Arial"/>
                <w:spacing w:val="-18"/>
                <w:sz w:val="18"/>
                <w:szCs w:val="18"/>
              </w:rPr>
              <w:t xml:space="preserve"> </w:t>
            </w:r>
            <w:r w:rsidRPr="001433E4">
              <w:rPr>
                <w:rFonts w:ascii="Arial" w:hAnsi="Arial" w:cs="Arial"/>
                <w:sz w:val="18"/>
                <w:szCs w:val="18"/>
              </w:rPr>
              <w:t>storitev</w:t>
            </w:r>
            <w:r w:rsidRPr="001433E4">
              <w:rPr>
                <w:rFonts w:ascii="Arial" w:hAnsi="Arial" w:cs="Arial"/>
                <w:spacing w:val="-19"/>
                <w:sz w:val="18"/>
                <w:szCs w:val="18"/>
              </w:rPr>
              <w:t xml:space="preserve"> </w:t>
            </w:r>
            <w:r w:rsidRPr="001433E4">
              <w:rPr>
                <w:rFonts w:ascii="Arial" w:hAnsi="Arial" w:cs="Arial"/>
                <w:sz w:val="18"/>
                <w:szCs w:val="18"/>
              </w:rPr>
              <w:t>v</w:t>
            </w:r>
            <w:r w:rsidRPr="001433E4">
              <w:rPr>
                <w:rFonts w:ascii="Arial" w:hAnsi="Arial" w:cs="Arial"/>
                <w:spacing w:val="-17"/>
                <w:sz w:val="18"/>
                <w:szCs w:val="18"/>
              </w:rPr>
              <w:t xml:space="preserve"> </w:t>
            </w:r>
            <w:r w:rsidRPr="001433E4">
              <w:rPr>
                <w:rFonts w:ascii="Arial" w:hAnsi="Arial" w:cs="Arial"/>
                <w:sz w:val="18"/>
                <w:szCs w:val="18"/>
              </w:rPr>
              <w:t>enakem</w:t>
            </w:r>
            <w:r w:rsidRPr="001433E4">
              <w:rPr>
                <w:rFonts w:ascii="Arial" w:hAnsi="Arial" w:cs="Arial"/>
                <w:spacing w:val="-18"/>
                <w:sz w:val="18"/>
                <w:szCs w:val="18"/>
              </w:rPr>
              <w:t xml:space="preserve"> </w:t>
            </w:r>
            <w:r w:rsidRPr="001433E4">
              <w:rPr>
                <w:rFonts w:ascii="Arial" w:hAnsi="Arial" w:cs="Arial"/>
                <w:sz w:val="18"/>
                <w:szCs w:val="18"/>
              </w:rPr>
              <w:t>obsegu in kvaliteti</w:t>
            </w:r>
            <w:r w:rsidRPr="001433E4">
              <w:rPr>
                <w:rFonts w:ascii="Arial" w:hAnsi="Arial" w:cs="Arial"/>
                <w:spacing w:val="-3"/>
                <w:sz w:val="18"/>
                <w:szCs w:val="18"/>
              </w:rPr>
              <w:t xml:space="preserve"> </w:t>
            </w:r>
            <w:r w:rsidRPr="001433E4">
              <w:rPr>
                <w:rFonts w:ascii="Arial" w:hAnsi="Arial" w:cs="Arial"/>
                <w:sz w:val="18"/>
                <w:szCs w:val="18"/>
              </w:rPr>
              <w:t>in</w:t>
            </w:r>
          </w:p>
          <w:p w14:paraId="57D202DE" w14:textId="77777777" w:rsidR="00ED1920" w:rsidRPr="00DA1F40" w:rsidRDefault="00ED1920" w:rsidP="00ED1920">
            <w:pPr>
              <w:pStyle w:val="Odstavekseznama"/>
              <w:widowControl w:val="0"/>
              <w:numPr>
                <w:ilvl w:val="1"/>
                <w:numId w:val="37"/>
              </w:numPr>
              <w:tabs>
                <w:tab w:val="left" w:pos="908"/>
                <w:tab w:val="left" w:pos="909"/>
              </w:tabs>
              <w:autoSpaceDE w:val="0"/>
              <w:autoSpaceDN w:val="0"/>
              <w:spacing w:after="120" w:line="265" w:lineRule="exact"/>
              <w:ind w:left="907" w:hanging="357"/>
              <w:contextualSpacing w:val="0"/>
              <w:jc w:val="both"/>
              <w:rPr>
                <w:rFonts w:ascii="Arial" w:hAnsi="Arial" w:cs="Arial"/>
                <w:sz w:val="18"/>
                <w:szCs w:val="18"/>
              </w:rPr>
            </w:pPr>
            <w:r w:rsidRPr="001433E4">
              <w:rPr>
                <w:rFonts w:ascii="Arial" w:hAnsi="Arial" w:cs="Arial"/>
                <w:sz w:val="18"/>
                <w:szCs w:val="18"/>
              </w:rPr>
              <w:t>da bo naročnika tekoče obveščal o morebitnih težavah pri izvajanju te</w:t>
            </w:r>
            <w:r w:rsidRPr="001433E4">
              <w:rPr>
                <w:rFonts w:ascii="Arial" w:hAnsi="Arial" w:cs="Arial"/>
                <w:spacing w:val="-16"/>
                <w:sz w:val="18"/>
                <w:szCs w:val="18"/>
              </w:rPr>
              <w:t xml:space="preserve"> </w:t>
            </w:r>
            <w:r w:rsidRPr="001433E4">
              <w:rPr>
                <w:rFonts w:ascii="Arial" w:hAnsi="Arial" w:cs="Arial"/>
                <w:sz w:val="18"/>
                <w:szCs w:val="18"/>
              </w:rPr>
              <w:t>pogodbe.</w:t>
            </w:r>
          </w:p>
        </w:tc>
      </w:tr>
    </w:tbl>
    <w:p w14:paraId="51F6D678" w14:textId="77777777" w:rsidR="00ED1920" w:rsidRPr="00DA1F40" w:rsidRDefault="00ED1920" w:rsidP="00ED1920">
      <w:pPr>
        <w:spacing w:after="0" w:line="240" w:lineRule="auto"/>
        <w:jc w:val="center"/>
      </w:pPr>
      <w:bookmarkStart w:id="12" w:name="_Hlk170721932"/>
      <w:r w:rsidRPr="00DA1F40">
        <w:rPr>
          <w:rFonts w:ascii="Arial" w:hAnsi="Arial" w:cs="Arial"/>
          <w:b/>
          <w:bCs/>
          <w:color w:val="000000"/>
          <w:sz w:val="18"/>
          <w:szCs w:val="18"/>
        </w:rPr>
        <w:t>11. člen</w:t>
      </w:r>
    </w:p>
    <w:tbl>
      <w:tblPr>
        <w:tblStyle w:val="NormalTablePHPDOCX"/>
        <w:tblW w:w="0" w:type="auto"/>
        <w:tblInd w:w="-142" w:type="dxa"/>
        <w:tblLook w:val="04A0" w:firstRow="1" w:lastRow="0" w:firstColumn="1" w:lastColumn="0" w:noHBand="0" w:noVBand="1"/>
      </w:tblPr>
      <w:tblGrid>
        <w:gridCol w:w="9212"/>
      </w:tblGrid>
      <w:tr w:rsidR="00ED1920" w:rsidRPr="00DA1F40" w14:paraId="48DD84F4" w14:textId="77777777" w:rsidTr="002D2F03">
        <w:tc>
          <w:tcPr>
            <w:tcW w:w="9212" w:type="dxa"/>
            <w:tcMar>
              <w:top w:w="0" w:type="auto"/>
              <w:bottom w:w="0" w:type="auto"/>
            </w:tcMar>
          </w:tcPr>
          <w:p w14:paraId="058E8DAB" w14:textId="77777777" w:rsidR="00ED1920" w:rsidRPr="00461555" w:rsidRDefault="00ED1920" w:rsidP="002D2F03">
            <w:pPr>
              <w:tabs>
                <w:tab w:val="left" w:pos="360"/>
              </w:tabs>
              <w:spacing w:before="120" w:after="120"/>
              <w:jc w:val="both"/>
              <w:rPr>
                <w:rFonts w:ascii="Arial" w:eastAsia="Calibri" w:hAnsi="Arial" w:cs="Arial"/>
                <w:color w:val="000000"/>
                <w:sz w:val="18"/>
                <w:szCs w:val="18"/>
              </w:rPr>
            </w:pPr>
            <w:r w:rsidRPr="00DA1F40">
              <w:rPr>
                <w:rFonts w:ascii="Arial" w:eastAsia="Calibri" w:hAnsi="Arial" w:cs="Arial"/>
                <w:color w:val="000000"/>
                <w:sz w:val="18"/>
                <w:szCs w:val="18"/>
              </w:rPr>
              <w:t>Izvajalec v celoti odgovarja za varnost otrok med prevozom v šolo in iz šole. Izvajalec je dolžan pred pričetkom šolskega leta zavarovati šoloobvezne otroke proti morebitnim poškodbam, ki bi jih le-ti lahko utrpeli v primeru prometne nesreče.</w:t>
            </w:r>
          </w:p>
        </w:tc>
      </w:tr>
    </w:tbl>
    <w:bookmarkEnd w:id="12"/>
    <w:p w14:paraId="75426871" w14:textId="77777777" w:rsidR="00ED1920" w:rsidRPr="00DA1F40" w:rsidRDefault="00ED1920" w:rsidP="00ED1920">
      <w:pPr>
        <w:spacing w:after="0" w:line="240" w:lineRule="auto"/>
        <w:jc w:val="center"/>
      </w:pPr>
      <w:r w:rsidRPr="00DA1F40">
        <w:rPr>
          <w:rFonts w:ascii="Arial" w:hAnsi="Arial" w:cs="Arial"/>
          <w:b/>
          <w:bCs/>
          <w:color w:val="000000"/>
          <w:sz w:val="18"/>
          <w:szCs w:val="18"/>
        </w:rPr>
        <w:t>12. člen</w:t>
      </w:r>
    </w:p>
    <w:tbl>
      <w:tblPr>
        <w:tblStyle w:val="NormalTablePHPDOCX"/>
        <w:tblW w:w="0" w:type="auto"/>
        <w:tblInd w:w="-142" w:type="dxa"/>
        <w:tblLook w:val="04A0" w:firstRow="1" w:lastRow="0" w:firstColumn="1" w:lastColumn="0" w:noHBand="0" w:noVBand="1"/>
      </w:tblPr>
      <w:tblGrid>
        <w:gridCol w:w="9212"/>
      </w:tblGrid>
      <w:tr w:rsidR="00ED1920" w14:paraId="160B8DFC" w14:textId="77777777" w:rsidTr="002D2F03">
        <w:tc>
          <w:tcPr>
            <w:tcW w:w="9212" w:type="dxa"/>
            <w:tcMar>
              <w:top w:w="0" w:type="auto"/>
              <w:bottom w:w="0" w:type="auto"/>
            </w:tcMar>
          </w:tcPr>
          <w:p w14:paraId="0FADB529" w14:textId="77777777" w:rsidR="00ED1920" w:rsidRPr="00DA1F40" w:rsidRDefault="00ED1920" w:rsidP="002D2F03">
            <w:pPr>
              <w:tabs>
                <w:tab w:val="left" w:pos="360"/>
              </w:tabs>
              <w:spacing w:before="120" w:after="120"/>
              <w:jc w:val="both"/>
              <w:rPr>
                <w:rFonts w:ascii="Arial" w:eastAsia="Calibri" w:hAnsi="Arial" w:cs="Arial"/>
                <w:color w:val="000000"/>
                <w:sz w:val="18"/>
                <w:szCs w:val="18"/>
              </w:rPr>
            </w:pPr>
            <w:r w:rsidRPr="00DA1F40">
              <w:rPr>
                <w:rFonts w:ascii="Arial" w:eastAsia="Calibri" w:hAnsi="Arial" w:cs="Arial"/>
                <w:color w:val="000000"/>
                <w:sz w:val="18"/>
                <w:szCs w:val="18"/>
              </w:rPr>
              <w:t xml:space="preserve">Izvajalec </w:t>
            </w:r>
            <w:r>
              <w:rPr>
                <w:rFonts w:ascii="Arial" w:eastAsia="Calibri" w:hAnsi="Arial" w:cs="Arial"/>
                <w:color w:val="000000"/>
                <w:sz w:val="18"/>
                <w:szCs w:val="18"/>
              </w:rPr>
              <w:t>mora čas prevoza prilagoditi konkretnim potrebam šole oziroma se o tem uskladiti z ravnateljem šole.</w:t>
            </w:r>
          </w:p>
        </w:tc>
      </w:tr>
    </w:tbl>
    <w:p w14:paraId="5452B6D7" w14:textId="77777777" w:rsidR="00ED1920" w:rsidRDefault="00ED1920" w:rsidP="00ED1920">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VI. OBVEZNOSTI NAROČNIKA</w:t>
      </w:r>
    </w:p>
    <w:p w14:paraId="043D3C16" w14:textId="77777777" w:rsidR="00ED1920" w:rsidRDefault="00ED1920" w:rsidP="00ED1920">
      <w:pPr>
        <w:spacing w:after="0" w:line="240" w:lineRule="auto"/>
        <w:jc w:val="center"/>
      </w:pPr>
      <w:r>
        <w:rPr>
          <w:rFonts w:ascii="Arial" w:hAnsi="Arial" w:cs="Arial"/>
          <w:b/>
          <w:bCs/>
          <w:color w:val="000000"/>
          <w:sz w:val="18"/>
          <w:szCs w:val="18"/>
        </w:rPr>
        <w:t>13. člen</w:t>
      </w:r>
    </w:p>
    <w:tbl>
      <w:tblPr>
        <w:tblStyle w:val="NormalTablePHPDOCX"/>
        <w:tblW w:w="0" w:type="auto"/>
        <w:tblInd w:w="-142" w:type="dxa"/>
        <w:tblLook w:val="04A0" w:firstRow="1" w:lastRow="0" w:firstColumn="1" w:lastColumn="0" w:noHBand="0" w:noVBand="1"/>
      </w:tblPr>
      <w:tblGrid>
        <w:gridCol w:w="9212"/>
      </w:tblGrid>
      <w:tr w:rsidR="00ED1920" w14:paraId="2B94FC2D" w14:textId="77777777" w:rsidTr="002D2F03">
        <w:tc>
          <w:tcPr>
            <w:tcW w:w="9212" w:type="dxa"/>
            <w:tcMar>
              <w:top w:w="0" w:type="auto"/>
              <w:bottom w:w="0" w:type="auto"/>
            </w:tcMar>
          </w:tcPr>
          <w:p w14:paraId="3C36D3A3" w14:textId="77777777" w:rsidR="00ED1920" w:rsidRDefault="00ED1920" w:rsidP="002D2F03">
            <w:pPr>
              <w:spacing w:before="225" w:after="225"/>
              <w:jc w:val="both"/>
              <w:rPr>
                <w:rFonts w:ascii="Arial" w:hAnsi="Arial" w:cs="Arial"/>
                <w:color w:val="000000"/>
                <w:sz w:val="18"/>
                <w:szCs w:val="18"/>
              </w:rPr>
            </w:pPr>
            <w:r>
              <w:rPr>
                <w:rFonts w:ascii="Arial" w:hAnsi="Arial" w:cs="Arial"/>
                <w:color w:val="000000"/>
                <w:sz w:val="18"/>
                <w:szCs w:val="18"/>
              </w:rPr>
              <w:t>Naročnik lahko naroča storitve po telefonu ali elektronski pošti.</w:t>
            </w:r>
          </w:p>
          <w:p w14:paraId="1E61DE2C" w14:textId="77777777" w:rsidR="00ED1920" w:rsidRPr="00853288" w:rsidRDefault="00ED1920" w:rsidP="002D2F03">
            <w:pPr>
              <w:spacing w:before="225" w:after="225"/>
              <w:jc w:val="both"/>
              <w:rPr>
                <w:rFonts w:ascii="Arial" w:hAnsi="Arial" w:cs="Arial"/>
                <w:color w:val="000000"/>
                <w:sz w:val="18"/>
                <w:szCs w:val="18"/>
              </w:rPr>
            </w:pPr>
            <w:r>
              <w:rPr>
                <w:rFonts w:ascii="Arial" w:hAnsi="Arial" w:cs="Arial"/>
                <w:color w:val="000000"/>
                <w:sz w:val="18"/>
                <w:szCs w:val="18"/>
              </w:rPr>
              <w:t>Naročnik lahko kadarkoli med trajanjem pogodbe izvede kontrolo vozil, s katerimi izvajalec izvaja prevoze in preveri predpisane pogoje za voznike, ki opravljajo prevoz osnovnošolskih otrok.</w:t>
            </w:r>
          </w:p>
        </w:tc>
      </w:tr>
    </w:tbl>
    <w:p w14:paraId="0D9B1B0D" w14:textId="77777777" w:rsidR="00ED1920" w:rsidRPr="00DA1F40" w:rsidRDefault="00ED1920" w:rsidP="00ED1920">
      <w:pPr>
        <w:spacing w:after="0" w:line="240" w:lineRule="auto"/>
        <w:jc w:val="center"/>
      </w:pPr>
      <w:r w:rsidRPr="00DA1F40">
        <w:rPr>
          <w:rFonts w:ascii="Arial" w:hAnsi="Arial" w:cs="Arial"/>
          <w:b/>
          <w:bCs/>
          <w:color w:val="000000"/>
          <w:sz w:val="18"/>
          <w:szCs w:val="18"/>
        </w:rPr>
        <w:t>1</w:t>
      </w:r>
      <w:r>
        <w:rPr>
          <w:rFonts w:ascii="Arial" w:hAnsi="Arial" w:cs="Arial"/>
          <w:b/>
          <w:bCs/>
          <w:color w:val="000000"/>
          <w:sz w:val="18"/>
          <w:szCs w:val="18"/>
        </w:rPr>
        <w:t>4</w:t>
      </w:r>
      <w:r w:rsidRPr="00DA1F40">
        <w:rPr>
          <w:rFonts w:ascii="Arial" w:hAnsi="Arial" w:cs="Arial"/>
          <w:b/>
          <w:bCs/>
          <w:color w:val="000000"/>
          <w:sz w:val="18"/>
          <w:szCs w:val="18"/>
        </w:rPr>
        <w:t>. člen</w:t>
      </w:r>
    </w:p>
    <w:tbl>
      <w:tblPr>
        <w:tblStyle w:val="NormalTablePHPDOCX"/>
        <w:tblW w:w="0" w:type="auto"/>
        <w:tblInd w:w="-142" w:type="dxa"/>
        <w:tblLook w:val="04A0" w:firstRow="1" w:lastRow="0" w:firstColumn="1" w:lastColumn="0" w:noHBand="0" w:noVBand="1"/>
      </w:tblPr>
      <w:tblGrid>
        <w:gridCol w:w="9212"/>
      </w:tblGrid>
      <w:tr w:rsidR="00ED1920" w:rsidRPr="00DA1F40" w14:paraId="1CE58705" w14:textId="77777777" w:rsidTr="002D2F03">
        <w:tc>
          <w:tcPr>
            <w:tcW w:w="9212" w:type="dxa"/>
            <w:tcMar>
              <w:top w:w="0" w:type="auto"/>
              <w:bottom w:w="0" w:type="auto"/>
            </w:tcMar>
          </w:tcPr>
          <w:p w14:paraId="126966E4" w14:textId="77777777" w:rsidR="00ED1920" w:rsidRPr="00DA1F40" w:rsidRDefault="00ED1920" w:rsidP="002D2F03">
            <w:pPr>
              <w:tabs>
                <w:tab w:val="left" w:pos="360"/>
              </w:tabs>
              <w:spacing w:before="120"/>
              <w:jc w:val="both"/>
              <w:rPr>
                <w:rFonts w:ascii="Arial" w:eastAsia="Calibri" w:hAnsi="Arial" w:cs="Arial"/>
                <w:color w:val="000000"/>
                <w:sz w:val="18"/>
                <w:szCs w:val="18"/>
              </w:rPr>
            </w:pPr>
            <w:r>
              <w:rPr>
                <w:rFonts w:ascii="Arial" w:eastAsia="Calibri" w:hAnsi="Arial" w:cs="Arial"/>
                <w:color w:val="000000"/>
                <w:sz w:val="18"/>
                <w:szCs w:val="18"/>
              </w:rPr>
              <w:t>Naročnik si pridružuje pravico do spremembe linij oz. relacij in voznih redov glede na dejansko stanje v posameznem šolskem letu in glede na potrebe šole.</w:t>
            </w:r>
          </w:p>
          <w:p w14:paraId="709CEFE6" w14:textId="77777777" w:rsidR="00ED1920" w:rsidRDefault="00ED1920" w:rsidP="002D2F03">
            <w:pPr>
              <w:spacing w:before="225" w:after="225"/>
              <w:jc w:val="both"/>
              <w:rPr>
                <w:rFonts w:ascii="Arial" w:hAnsi="Arial" w:cs="Arial"/>
                <w:color w:val="000000"/>
                <w:sz w:val="18"/>
                <w:szCs w:val="18"/>
              </w:rPr>
            </w:pPr>
            <w:r w:rsidRPr="00DA1F40">
              <w:rPr>
                <w:rFonts w:ascii="Arial" w:hAnsi="Arial" w:cs="Arial"/>
                <w:color w:val="000000"/>
                <w:sz w:val="18"/>
                <w:szCs w:val="18"/>
              </w:rPr>
              <w:t xml:space="preserve">Morebitno časovno spremembo voznih redov na posamezni </w:t>
            </w:r>
            <w:r>
              <w:rPr>
                <w:rFonts w:ascii="Arial" w:hAnsi="Arial" w:cs="Arial"/>
                <w:color w:val="000000"/>
                <w:sz w:val="18"/>
                <w:szCs w:val="18"/>
              </w:rPr>
              <w:t>relaciji</w:t>
            </w:r>
            <w:r w:rsidRPr="00DA1F40">
              <w:rPr>
                <w:rFonts w:ascii="Arial" w:hAnsi="Arial" w:cs="Arial"/>
                <w:color w:val="000000"/>
                <w:sz w:val="18"/>
                <w:szCs w:val="18"/>
              </w:rPr>
              <w:t xml:space="preserve"> za dneve, ko ima šola drugače organiziran pouk kot običajno, je šola dolžna sporočiti izvajalcu najmanj 24 ur pred spremembo in o tem obvestiti naročnika. Prevoznik mora čas prevoza prilagoditi konkretnim potrebam šole oz. se o tem uskladiti z ravnateljem</w:t>
            </w:r>
            <w:r>
              <w:rPr>
                <w:rFonts w:ascii="Arial" w:hAnsi="Arial" w:cs="Arial"/>
                <w:color w:val="000000"/>
                <w:sz w:val="18"/>
                <w:szCs w:val="18"/>
              </w:rPr>
              <w:t xml:space="preserve"> šole</w:t>
            </w:r>
            <w:r w:rsidRPr="00DA1F40">
              <w:rPr>
                <w:rFonts w:ascii="Arial" w:hAnsi="Arial" w:cs="Arial"/>
                <w:color w:val="000000"/>
                <w:sz w:val="18"/>
                <w:szCs w:val="18"/>
              </w:rPr>
              <w:t xml:space="preserve">. </w:t>
            </w:r>
          </w:p>
          <w:p w14:paraId="4FAC37CD" w14:textId="08EBF557" w:rsidR="00ED1920" w:rsidRPr="00853288" w:rsidRDefault="00ED1920" w:rsidP="002D2F03">
            <w:pPr>
              <w:spacing w:before="225" w:after="225"/>
              <w:jc w:val="both"/>
              <w:rPr>
                <w:rFonts w:ascii="Arial" w:hAnsi="Arial" w:cs="Arial"/>
                <w:color w:val="000000"/>
                <w:sz w:val="18"/>
                <w:szCs w:val="18"/>
              </w:rPr>
            </w:pPr>
            <w:r>
              <w:rPr>
                <w:rFonts w:ascii="Arial" w:hAnsi="Arial" w:cs="Arial"/>
                <w:color w:val="000000"/>
                <w:sz w:val="18"/>
                <w:szCs w:val="18"/>
              </w:rPr>
              <w:lastRenderedPageBreak/>
              <w:t xml:space="preserve">Naročnik je dolžan pred začetkom vsakega šolskega leta </w:t>
            </w:r>
            <w:r w:rsidRPr="005B4D98">
              <w:rPr>
                <w:rFonts w:ascii="Arial" w:hAnsi="Arial" w:cs="Arial"/>
                <w:color w:val="000000"/>
                <w:sz w:val="18"/>
                <w:szCs w:val="18"/>
              </w:rPr>
              <w:t>obvestiti Osnovno šolo dr. Antona Trstenjaka Negova o njenih pravicah in obveznostih, ki izhajajo iz te pogodbe.</w:t>
            </w:r>
          </w:p>
        </w:tc>
      </w:tr>
    </w:tbl>
    <w:p w14:paraId="6F584E7F" w14:textId="77777777" w:rsidR="0077631C" w:rsidRDefault="0077631C" w:rsidP="00ED1920">
      <w:pPr>
        <w:spacing w:before="225" w:after="225" w:line="240" w:lineRule="auto"/>
        <w:jc w:val="both"/>
        <w:rPr>
          <w:rFonts w:ascii="Arial" w:hAnsi="Arial" w:cs="Arial"/>
          <w:b/>
          <w:bCs/>
          <w:color w:val="000000"/>
          <w:sz w:val="18"/>
          <w:szCs w:val="18"/>
        </w:rPr>
      </w:pPr>
    </w:p>
    <w:p w14:paraId="2C799299" w14:textId="34745E74" w:rsidR="00ED1920" w:rsidRDefault="00ED1920" w:rsidP="00ED1920">
      <w:pPr>
        <w:spacing w:before="225" w:after="225" w:line="240" w:lineRule="auto"/>
        <w:jc w:val="both"/>
      </w:pPr>
      <w:r>
        <w:rPr>
          <w:rFonts w:ascii="Arial" w:hAnsi="Arial" w:cs="Arial"/>
          <w:b/>
          <w:bCs/>
          <w:color w:val="000000"/>
          <w:sz w:val="18"/>
          <w:szCs w:val="18"/>
        </w:rPr>
        <w:t>VII. OSTALE MEDSEBOJNE OBVEZNOSTI</w:t>
      </w:r>
    </w:p>
    <w:p w14:paraId="4EF9D1DF" w14:textId="77777777" w:rsidR="00ED1920" w:rsidRDefault="00ED1920" w:rsidP="00ED1920">
      <w:pPr>
        <w:spacing w:after="0" w:line="240" w:lineRule="auto"/>
        <w:jc w:val="center"/>
      </w:pPr>
      <w:r>
        <w:rPr>
          <w:rFonts w:ascii="Arial" w:hAnsi="Arial" w:cs="Arial"/>
          <w:b/>
          <w:bCs/>
          <w:color w:val="000000"/>
          <w:sz w:val="18"/>
          <w:szCs w:val="18"/>
        </w:rPr>
        <w:t>15. člen</w:t>
      </w:r>
    </w:p>
    <w:tbl>
      <w:tblPr>
        <w:tblStyle w:val="NormalTablePHPDOCX"/>
        <w:tblW w:w="0" w:type="auto"/>
        <w:tblInd w:w="-142" w:type="dxa"/>
        <w:tblLook w:val="04A0" w:firstRow="1" w:lastRow="0" w:firstColumn="1" w:lastColumn="0" w:noHBand="0" w:noVBand="1"/>
      </w:tblPr>
      <w:tblGrid>
        <w:gridCol w:w="9212"/>
      </w:tblGrid>
      <w:tr w:rsidR="00ED1920" w14:paraId="663BB76D" w14:textId="77777777" w:rsidTr="002D2F03">
        <w:tc>
          <w:tcPr>
            <w:tcW w:w="9212" w:type="dxa"/>
            <w:tcMar>
              <w:top w:w="0" w:type="auto"/>
              <w:bottom w:w="0" w:type="auto"/>
            </w:tcMar>
          </w:tcPr>
          <w:p w14:paraId="60F52D21" w14:textId="77777777" w:rsidR="00ED1920" w:rsidRPr="00770759" w:rsidRDefault="00ED1920" w:rsidP="002D2F03">
            <w:pPr>
              <w:spacing w:before="225" w:after="225"/>
              <w:jc w:val="both"/>
              <w:rPr>
                <w:rFonts w:ascii="Arial" w:hAnsi="Arial" w:cs="Arial"/>
                <w:color w:val="000000"/>
                <w:sz w:val="18"/>
                <w:szCs w:val="18"/>
              </w:rPr>
            </w:pPr>
            <w:r w:rsidRPr="00770759">
              <w:rPr>
                <w:rFonts w:ascii="Arial" w:hAnsi="Arial" w:cs="Arial"/>
                <w:color w:val="000000"/>
                <w:sz w:val="18"/>
                <w:szCs w:val="18"/>
              </w:rPr>
              <w:t xml:space="preserve">Stranki soglašata, da naročnik in ravnatelj šole, pri kateri se izvajajo prevozi, lahko spremljajo in nadzorujejo izvajalca pri izvajanju tega pogodbe. </w:t>
            </w:r>
          </w:p>
          <w:p w14:paraId="38D13204" w14:textId="77777777" w:rsidR="00ED1920" w:rsidRPr="00770759" w:rsidRDefault="00ED1920" w:rsidP="002D2F03">
            <w:pPr>
              <w:spacing w:before="225" w:after="225"/>
              <w:jc w:val="both"/>
              <w:rPr>
                <w:rFonts w:ascii="Arial" w:hAnsi="Arial" w:cs="Arial"/>
                <w:color w:val="000000"/>
                <w:sz w:val="18"/>
                <w:szCs w:val="18"/>
              </w:rPr>
            </w:pPr>
            <w:r w:rsidRPr="00770759">
              <w:rPr>
                <w:rFonts w:ascii="Arial" w:hAnsi="Arial" w:cs="Arial"/>
                <w:color w:val="000000"/>
                <w:sz w:val="18"/>
                <w:szCs w:val="18"/>
              </w:rPr>
              <w:t>Naročnik lahko od izvajalca zahteva dokumente o tehnični brezhibnosti vozil, s katerimi izvajalec izvaja prevoze šolskih otrok.</w:t>
            </w:r>
          </w:p>
          <w:p w14:paraId="4C7893ED" w14:textId="77777777" w:rsidR="00ED1920" w:rsidRPr="0075082F" w:rsidRDefault="00ED1920" w:rsidP="002D2F03">
            <w:pPr>
              <w:spacing w:before="225" w:after="225"/>
              <w:jc w:val="both"/>
              <w:rPr>
                <w:rFonts w:ascii="Arial" w:hAnsi="Arial" w:cs="Arial"/>
                <w:color w:val="000000"/>
                <w:sz w:val="18"/>
                <w:szCs w:val="18"/>
              </w:rPr>
            </w:pPr>
            <w:r w:rsidRPr="00770759">
              <w:rPr>
                <w:rFonts w:ascii="Arial" w:hAnsi="Arial" w:cs="Arial"/>
                <w:color w:val="000000"/>
                <w:sz w:val="18"/>
                <w:szCs w:val="18"/>
              </w:rPr>
              <w:t xml:space="preserve">Če izvajalec ne izpolnjuje določil pogodbe, so tudi uporabniki upravičeni o tem obvestiti naročnika in izvajalca. </w:t>
            </w:r>
          </w:p>
          <w:p w14:paraId="48CFC815" w14:textId="77777777" w:rsidR="00ED1920" w:rsidRPr="00853288" w:rsidRDefault="00ED1920" w:rsidP="002D2F03">
            <w:pPr>
              <w:spacing w:before="225" w:after="225"/>
              <w:jc w:val="both"/>
              <w:rPr>
                <w:rFonts w:ascii="Arial" w:hAnsi="Arial" w:cs="Arial"/>
                <w:color w:val="000000"/>
                <w:sz w:val="18"/>
                <w:szCs w:val="18"/>
              </w:rPr>
            </w:pPr>
            <w:r w:rsidRPr="0075082F">
              <w:rPr>
                <w:rFonts w:ascii="Arial" w:hAnsi="Arial" w:cs="Arial"/>
                <w:color w:val="000000"/>
                <w:sz w:val="18"/>
                <w:szCs w:val="18"/>
              </w:rPr>
              <w:t>Stranki pogodbe se obvezujeta, da bosta naredili vse, kar je potrebno za izvršitve te pogodbe in da bosta pri tem ravnali kot dobra gospodarja.</w:t>
            </w:r>
          </w:p>
        </w:tc>
      </w:tr>
    </w:tbl>
    <w:p w14:paraId="306CBCCE" w14:textId="77777777" w:rsidR="00ED1920" w:rsidRDefault="00ED1920" w:rsidP="00ED1920">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VIII. ROK IZVAJANJA DEL</w:t>
      </w:r>
    </w:p>
    <w:p w14:paraId="5693FC22" w14:textId="77777777" w:rsidR="00ED1920" w:rsidRDefault="00ED1920" w:rsidP="00ED1920">
      <w:pPr>
        <w:spacing w:after="0" w:line="240" w:lineRule="auto"/>
        <w:jc w:val="center"/>
      </w:pPr>
      <w:r>
        <w:rPr>
          <w:rFonts w:ascii="Arial" w:hAnsi="Arial" w:cs="Arial"/>
          <w:b/>
          <w:bCs/>
          <w:color w:val="000000"/>
          <w:sz w:val="18"/>
          <w:szCs w:val="18"/>
        </w:rPr>
        <w:t>16. člen</w:t>
      </w:r>
    </w:p>
    <w:p w14:paraId="063C8144" w14:textId="77777777" w:rsidR="00ED1920" w:rsidRDefault="00ED1920" w:rsidP="00ED1920">
      <w:pPr>
        <w:autoSpaceDE w:val="0"/>
        <w:autoSpaceDN w:val="0"/>
        <w:adjustRightInd w:val="0"/>
        <w:spacing w:after="0" w:line="240" w:lineRule="auto"/>
        <w:jc w:val="both"/>
        <w:rPr>
          <w:rFonts w:ascii="Arial" w:eastAsia="Calibri" w:hAnsi="Arial" w:cs="Arial"/>
          <w:b/>
          <w:bCs/>
          <w:color w:val="000000"/>
          <w:sz w:val="18"/>
          <w:szCs w:val="18"/>
          <w:u w:val="single"/>
        </w:rPr>
      </w:pPr>
    </w:p>
    <w:p w14:paraId="5A37CA2B" w14:textId="490940C4" w:rsidR="00ED1920" w:rsidRDefault="00ED1920" w:rsidP="00ED1920">
      <w:pPr>
        <w:autoSpaceDE w:val="0"/>
        <w:autoSpaceDN w:val="0"/>
        <w:adjustRightInd w:val="0"/>
        <w:spacing w:after="0" w:line="240" w:lineRule="auto"/>
        <w:jc w:val="both"/>
        <w:rPr>
          <w:rFonts w:ascii="Arial" w:eastAsia="Calibri" w:hAnsi="Arial" w:cs="Arial"/>
          <w:color w:val="000000"/>
          <w:sz w:val="18"/>
          <w:szCs w:val="18"/>
        </w:rPr>
      </w:pPr>
      <w:r w:rsidRPr="004B503D">
        <w:rPr>
          <w:rFonts w:ascii="Arial" w:eastAsia="Calibri" w:hAnsi="Arial" w:cs="Arial"/>
          <w:color w:val="000000"/>
          <w:sz w:val="18"/>
          <w:szCs w:val="18"/>
        </w:rPr>
        <w:t>Izvajalec se zavezuje</w:t>
      </w:r>
      <w:r>
        <w:rPr>
          <w:rFonts w:ascii="Arial" w:eastAsia="Calibri" w:hAnsi="Arial" w:cs="Arial"/>
          <w:color w:val="000000"/>
          <w:sz w:val="18"/>
          <w:szCs w:val="18"/>
        </w:rPr>
        <w:t>, da bo opravljal prevoze otrok vse dni pouka skladno s šolskim koledarjem za osnovne šole</w:t>
      </w:r>
      <w:r w:rsidRPr="004B503D">
        <w:rPr>
          <w:rFonts w:ascii="Arial" w:eastAsia="Calibri" w:hAnsi="Arial" w:cs="Arial"/>
          <w:color w:val="000000"/>
          <w:sz w:val="18"/>
          <w:szCs w:val="18"/>
        </w:rPr>
        <w:t xml:space="preserve"> </w:t>
      </w:r>
      <w:r>
        <w:rPr>
          <w:rFonts w:ascii="Arial" w:eastAsia="Calibri" w:hAnsi="Arial" w:cs="Arial"/>
          <w:color w:val="000000"/>
          <w:sz w:val="18"/>
          <w:szCs w:val="18"/>
        </w:rPr>
        <w:t>za šolska leta 2025/2026, 2026/2027 in 2027/2028. Pogodba je sklenjena z dnem podpisa pogodbe s strani obeh pogodbenih strank, uporablja pa se za obdobje od 1. 9. 2025 do izteka pouka v šolskem letu 2027/2028, ter velja vse do izpolnitve vseh obveznosti iz pogodbe.</w:t>
      </w:r>
    </w:p>
    <w:p w14:paraId="2953C3DE" w14:textId="77777777" w:rsidR="00ED1920" w:rsidRPr="004B503D" w:rsidRDefault="00ED1920" w:rsidP="00ED1920">
      <w:pPr>
        <w:autoSpaceDE w:val="0"/>
        <w:autoSpaceDN w:val="0"/>
        <w:adjustRightInd w:val="0"/>
        <w:spacing w:after="0" w:line="240" w:lineRule="auto"/>
        <w:jc w:val="both"/>
        <w:rPr>
          <w:rFonts w:ascii="Arial" w:eastAsia="Calibri" w:hAnsi="Arial" w:cs="Arial"/>
          <w:b/>
          <w:bCs/>
          <w:color w:val="000000"/>
          <w:sz w:val="18"/>
          <w:szCs w:val="18"/>
          <w:u w:val="single"/>
        </w:rPr>
      </w:pPr>
    </w:p>
    <w:p w14:paraId="0D8DD2E0" w14:textId="77777777" w:rsidR="00ED1920" w:rsidRPr="001433E4" w:rsidRDefault="00ED1920" w:rsidP="00ED1920">
      <w:pPr>
        <w:autoSpaceDE w:val="0"/>
        <w:autoSpaceDN w:val="0"/>
        <w:adjustRightInd w:val="0"/>
        <w:spacing w:after="0" w:line="240" w:lineRule="auto"/>
        <w:jc w:val="both"/>
        <w:rPr>
          <w:rFonts w:ascii="Arial" w:eastAsia="Calibri" w:hAnsi="Arial" w:cs="Arial"/>
          <w:color w:val="000000"/>
          <w:sz w:val="18"/>
          <w:szCs w:val="18"/>
        </w:rPr>
      </w:pPr>
      <w:r w:rsidRPr="001433E4">
        <w:rPr>
          <w:rFonts w:ascii="Arial" w:eastAsia="Calibri" w:hAnsi="Arial" w:cs="Arial"/>
          <w:color w:val="000000"/>
          <w:sz w:val="18"/>
          <w:szCs w:val="18"/>
        </w:rPr>
        <w:t>V primeru, da izvajalec ne bi pričel ali nadaljeval z izvedbo storitev po tej pogodbi iz razlogov, ki niso na strani naročnika ter da ne gre za opravičeno zamudo, je dolžan plačati kazen v višini 1</w:t>
      </w:r>
      <w:r>
        <w:rPr>
          <w:rFonts w:ascii="Arial" w:eastAsia="Calibri" w:hAnsi="Arial" w:cs="Arial"/>
          <w:color w:val="000000"/>
          <w:sz w:val="18"/>
          <w:szCs w:val="18"/>
        </w:rPr>
        <w:t xml:space="preserve"> </w:t>
      </w:r>
      <w:r w:rsidRPr="001433E4">
        <w:rPr>
          <w:rFonts w:ascii="Arial" w:eastAsia="Calibri" w:hAnsi="Arial" w:cs="Arial"/>
          <w:color w:val="000000"/>
          <w:sz w:val="18"/>
          <w:szCs w:val="18"/>
        </w:rPr>
        <w:t>% za vsak dan zamude, obračunano na enak način, kot izhaja iz cene pogodbe. Skupna kazen ne more preseči 10</w:t>
      </w:r>
      <w:r>
        <w:rPr>
          <w:rFonts w:ascii="Arial" w:eastAsia="Calibri" w:hAnsi="Arial" w:cs="Arial"/>
          <w:color w:val="000000"/>
          <w:sz w:val="18"/>
          <w:szCs w:val="18"/>
        </w:rPr>
        <w:t xml:space="preserve"> </w:t>
      </w:r>
      <w:r w:rsidRPr="001433E4">
        <w:rPr>
          <w:rFonts w:ascii="Arial" w:eastAsia="Calibri" w:hAnsi="Arial" w:cs="Arial"/>
          <w:color w:val="000000"/>
          <w:sz w:val="18"/>
          <w:szCs w:val="18"/>
        </w:rPr>
        <w:t>% skupne vrednosti iz pogodbe. Pogodbena kazen se neposredno obračuna pri plačilu računa.</w:t>
      </w:r>
    </w:p>
    <w:p w14:paraId="14DF89D5" w14:textId="77777777" w:rsidR="00ED1920" w:rsidRPr="001433E4" w:rsidRDefault="00ED1920" w:rsidP="00ED1920">
      <w:pPr>
        <w:autoSpaceDE w:val="0"/>
        <w:autoSpaceDN w:val="0"/>
        <w:adjustRightInd w:val="0"/>
        <w:spacing w:after="0" w:line="240" w:lineRule="auto"/>
        <w:jc w:val="both"/>
        <w:rPr>
          <w:rFonts w:ascii="Arial" w:eastAsia="Calibri" w:hAnsi="Arial" w:cs="Arial"/>
          <w:color w:val="000000"/>
          <w:sz w:val="18"/>
          <w:szCs w:val="18"/>
        </w:rPr>
      </w:pPr>
    </w:p>
    <w:p w14:paraId="5EB77B88" w14:textId="77777777" w:rsidR="00ED1920" w:rsidRPr="001433E4" w:rsidRDefault="00ED1920" w:rsidP="00ED1920">
      <w:pPr>
        <w:autoSpaceDE w:val="0"/>
        <w:autoSpaceDN w:val="0"/>
        <w:adjustRightInd w:val="0"/>
        <w:spacing w:after="0" w:line="240" w:lineRule="auto"/>
        <w:jc w:val="both"/>
        <w:rPr>
          <w:rFonts w:ascii="Arial" w:eastAsia="Calibri" w:hAnsi="Arial" w:cs="Arial"/>
          <w:color w:val="000000"/>
          <w:sz w:val="18"/>
          <w:szCs w:val="18"/>
        </w:rPr>
      </w:pPr>
      <w:r w:rsidRPr="001433E4">
        <w:rPr>
          <w:rFonts w:ascii="Arial" w:eastAsia="Calibri" w:hAnsi="Arial" w:cs="Arial"/>
          <w:color w:val="000000"/>
          <w:sz w:val="18"/>
          <w:szCs w:val="18"/>
        </w:rPr>
        <w:t xml:space="preserve">V primeru, da bi zaradi zamude ali nepravilnosti pri opravljeni storitvi naročniku lahko nastala škoda ali da bi izvedba storitve z zamudo izgubila pomen, lahko naročnik nadomestno storitev naroči pri drugem izvajalcu na stroške izvajalca/zamudnika, lahko pa razdre pogodbo in unovči zavarovanje </w:t>
      </w:r>
      <w:r>
        <w:rPr>
          <w:rFonts w:ascii="Arial" w:eastAsia="Calibri" w:hAnsi="Arial" w:cs="Arial"/>
          <w:color w:val="000000"/>
          <w:sz w:val="18"/>
          <w:szCs w:val="18"/>
        </w:rPr>
        <w:t>za dobro izvedbo</w:t>
      </w:r>
      <w:r w:rsidRPr="001433E4">
        <w:rPr>
          <w:rFonts w:ascii="Arial" w:eastAsia="Calibri" w:hAnsi="Arial" w:cs="Arial"/>
          <w:color w:val="000000"/>
          <w:sz w:val="18"/>
          <w:szCs w:val="18"/>
        </w:rPr>
        <w:t xml:space="preserve"> ter zahteva povrnitev dejanske škode.</w:t>
      </w:r>
    </w:p>
    <w:p w14:paraId="400AF15D" w14:textId="77777777" w:rsidR="00ED1920" w:rsidRPr="001433E4" w:rsidRDefault="00ED1920" w:rsidP="00ED1920">
      <w:pPr>
        <w:autoSpaceDE w:val="0"/>
        <w:autoSpaceDN w:val="0"/>
        <w:adjustRightInd w:val="0"/>
        <w:spacing w:after="0" w:line="240" w:lineRule="auto"/>
        <w:jc w:val="both"/>
        <w:rPr>
          <w:rFonts w:ascii="Arial" w:eastAsia="Calibri" w:hAnsi="Arial" w:cs="Arial"/>
          <w:color w:val="000000"/>
          <w:sz w:val="18"/>
          <w:szCs w:val="18"/>
        </w:rPr>
      </w:pPr>
    </w:p>
    <w:p w14:paraId="7EDA5845" w14:textId="77777777" w:rsidR="00ED1920" w:rsidRPr="001433E4" w:rsidRDefault="00ED1920" w:rsidP="00ED1920">
      <w:pPr>
        <w:autoSpaceDE w:val="0"/>
        <w:autoSpaceDN w:val="0"/>
        <w:adjustRightInd w:val="0"/>
        <w:spacing w:after="0" w:line="240" w:lineRule="auto"/>
        <w:jc w:val="both"/>
        <w:rPr>
          <w:rFonts w:ascii="Arial" w:eastAsia="Calibri" w:hAnsi="Arial" w:cs="Arial"/>
          <w:color w:val="000000"/>
          <w:sz w:val="18"/>
          <w:szCs w:val="18"/>
        </w:rPr>
      </w:pPr>
      <w:r w:rsidRPr="001433E4">
        <w:rPr>
          <w:rFonts w:ascii="Arial" w:eastAsia="Calibri" w:hAnsi="Arial" w:cs="Arial"/>
          <w:color w:val="000000"/>
          <w:sz w:val="18"/>
          <w:szCs w:val="18"/>
        </w:rPr>
        <w:t>V primeru, da naročnik ugotovi nepravilnosti pri opravljeni storitvi, si lahko po tej pogodbi pridrži pravico zadržati plačilo dela vrednosti računa, ki ustreza ocenjeni vrednosti nepravilnosti. Zadržani znesek naročnik uporabi za odpravo pomanjkljivosti, če izvajalec v roku, ki je določen, pomanjkljivosti ne odpravi.</w:t>
      </w:r>
    </w:p>
    <w:p w14:paraId="197946F4" w14:textId="77777777" w:rsidR="00ED1920" w:rsidRPr="001433E4" w:rsidRDefault="00ED1920" w:rsidP="00ED1920">
      <w:pPr>
        <w:autoSpaceDE w:val="0"/>
        <w:autoSpaceDN w:val="0"/>
        <w:adjustRightInd w:val="0"/>
        <w:spacing w:after="0" w:line="240" w:lineRule="auto"/>
        <w:jc w:val="both"/>
        <w:rPr>
          <w:rFonts w:ascii="Arial" w:eastAsia="Calibri" w:hAnsi="Arial" w:cs="Arial"/>
          <w:color w:val="000000"/>
          <w:sz w:val="18"/>
          <w:szCs w:val="18"/>
        </w:rPr>
      </w:pPr>
    </w:p>
    <w:p w14:paraId="5CA3CA18" w14:textId="77777777" w:rsidR="00ED1920" w:rsidRPr="001433E4" w:rsidRDefault="00ED1920" w:rsidP="00ED1920">
      <w:pPr>
        <w:autoSpaceDE w:val="0"/>
        <w:autoSpaceDN w:val="0"/>
        <w:adjustRightInd w:val="0"/>
        <w:spacing w:after="0" w:line="240" w:lineRule="auto"/>
        <w:jc w:val="both"/>
        <w:rPr>
          <w:rFonts w:ascii="Arial" w:eastAsia="Calibri" w:hAnsi="Arial" w:cs="Arial"/>
          <w:color w:val="000000"/>
          <w:sz w:val="18"/>
          <w:szCs w:val="18"/>
        </w:rPr>
      </w:pPr>
      <w:r w:rsidRPr="001433E4">
        <w:rPr>
          <w:rFonts w:ascii="Arial" w:eastAsia="Calibri" w:hAnsi="Arial" w:cs="Arial"/>
          <w:color w:val="000000"/>
          <w:sz w:val="18"/>
          <w:szCs w:val="18"/>
        </w:rPr>
        <w:t xml:space="preserve">V primeru </w:t>
      </w:r>
      <w:proofErr w:type="spellStart"/>
      <w:r w:rsidRPr="001433E4">
        <w:rPr>
          <w:rFonts w:ascii="Arial" w:eastAsia="Calibri" w:hAnsi="Arial" w:cs="Arial"/>
          <w:color w:val="000000"/>
          <w:sz w:val="18"/>
          <w:szCs w:val="18"/>
        </w:rPr>
        <w:t>neodpravljenih</w:t>
      </w:r>
      <w:proofErr w:type="spellEnd"/>
      <w:r w:rsidRPr="001433E4">
        <w:rPr>
          <w:rFonts w:ascii="Arial" w:eastAsia="Calibri" w:hAnsi="Arial" w:cs="Arial"/>
          <w:color w:val="000000"/>
          <w:sz w:val="18"/>
          <w:szCs w:val="18"/>
        </w:rPr>
        <w:t xml:space="preserve"> pomanjkljivosti lahko naročnik unovči tudi predložene finančne instrumente za dobro izvedbo pogodbenih obveznosti.</w:t>
      </w:r>
    </w:p>
    <w:p w14:paraId="128CD130" w14:textId="77777777" w:rsidR="00ED1920" w:rsidRPr="00756C0B" w:rsidRDefault="00ED1920" w:rsidP="00ED1920">
      <w:pPr>
        <w:autoSpaceDE w:val="0"/>
        <w:autoSpaceDN w:val="0"/>
        <w:adjustRightInd w:val="0"/>
        <w:spacing w:after="0" w:line="240" w:lineRule="auto"/>
        <w:jc w:val="both"/>
        <w:rPr>
          <w:rFonts w:ascii="Arial" w:eastAsia="Calibri" w:hAnsi="Arial" w:cs="Arial"/>
          <w:color w:val="000000"/>
          <w:sz w:val="18"/>
          <w:szCs w:val="18"/>
        </w:rPr>
      </w:pPr>
    </w:p>
    <w:p w14:paraId="3F41E971" w14:textId="77777777" w:rsidR="00ED1920" w:rsidRPr="00756C0B" w:rsidRDefault="00ED1920" w:rsidP="00ED1920">
      <w:pPr>
        <w:spacing w:before="225" w:after="225" w:line="240" w:lineRule="auto"/>
        <w:jc w:val="both"/>
      </w:pPr>
      <w:bookmarkStart w:id="13" w:name="_Hlk162421771"/>
      <w:r>
        <w:rPr>
          <w:rFonts w:ascii="Arial" w:hAnsi="Arial" w:cs="Arial"/>
          <w:b/>
          <w:bCs/>
          <w:color w:val="000000"/>
          <w:sz w:val="18"/>
          <w:szCs w:val="18"/>
        </w:rPr>
        <w:t>IX</w:t>
      </w:r>
      <w:r w:rsidRPr="00756C0B">
        <w:rPr>
          <w:rFonts w:ascii="Arial" w:hAnsi="Arial" w:cs="Arial"/>
          <w:b/>
          <w:bCs/>
          <w:color w:val="000000"/>
          <w:sz w:val="18"/>
          <w:szCs w:val="18"/>
        </w:rPr>
        <w:t>. SKRBNIKI POGODBE</w:t>
      </w:r>
    </w:p>
    <w:bookmarkEnd w:id="13"/>
    <w:p w14:paraId="5EA56712" w14:textId="77777777" w:rsidR="00ED1920" w:rsidRPr="00756C0B" w:rsidRDefault="00ED1920" w:rsidP="00ED1920">
      <w:pPr>
        <w:spacing w:after="0" w:line="240" w:lineRule="auto"/>
        <w:jc w:val="center"/>
      </w:pPr>
      <w:r w:rsidRPr="00756C0B">
        <w:rPr>
          <w:rFonts w:ascii="Arial" w:hAnsi="Arial" w:cs="Arial"/>
          <w:b/>
          <w:bCs/>
          <w:color w:val="000000"/>
          <w:sz w:val="18"/>
          <w:szCs w:val="18"/>
        </w:rPr>
        <w:t>1</w:t>
      </w:r>
      <w:r>
        <w:rPr>
          <w:rFonts w:ascii="Arial" w:hAnsi="Arial" w:cs="Arial"/>
          <w:b/>
          <w:bCs/>
          <w:color w:val="000000"/>
          <w:sz w:val="18"/>
          <w:szCs w:val="18"/>
        </w:rPr>
        <w:t>7</w:t>
      </w:r>
      <w:r w:rsidRPr="00756C0B">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D1920" w14:paraId="71D9151B" w14:textId="77777777" w:rsidTr="002D2F03">
        <w:tc>
          <w:tcPr>
            <w:tcW w:w="0" w:type="auto"/>
            <w:tcMar>
              <w:top w:w="0" w:type="auto"/>
              <w:bottom w:w="0" w:type="auto"/>
            </w:tcMar>
          </w:tcPr>
          <w:p w14:paraId="0A700146" w14:textId="77777777" w:rsidR="00ED1920" w:rsidRPr="006D3CF6" w:rsidRDefault="00ED1920" w:rsidP="002D2F03">
            <w:pPr>
              <w:spacing w:before="225" w:after="225"/>
              <w:jc w:val="both"/>
              <w:rPr>
                <w:rFonts w:ascii="Arial" w:hAnsi="Arial" w:cs="Arial"/>
                <w:sz w:val="18"/>
                <w:szCs w:val="18"/>
              </w:rPr>
            </w:pPr>
            <w:r w:rsidRPr="006D3CF6">
              <w:rPr>
                <w:rFonts w:ascii="Arial" w:hAnsi="Arial" w:cs="Arial"/>
                <w:color w:val="000000"/>
                <w:sz w:val="18"/>
                <w:szCs w:val="18"/>
              </w:rPr>
              <w:t>Skrbnik pogodbe s strani naročnika Občina Gornja Radgona je ______________.</w:t>
            </w:r>
          </w:p>
          <w:p w14:paraId="05ED84D8" w14:textId="77777777" w:rsidR="00ED1920" w:rsidRPr="006D3CF6" w:rsidRDefault="00ED1920" w:rsidP="002D2F03">
            <w:pPr>
              <w:spacing w:before="225" w:after="225"/>
              <w:jc w:val="both"/>
              <w:rPr>
                <w:rFonts w:ascii="Arial" w:hAnsi="Arial" w:cs="Arial"/>
                <w:sz w:val="18"/>
                <w:szCs w:val="18"/>
              </w:rPr>
            </w:pPr>
            <w:r w:rsidRPr="006D3CF6">
              <w:rPr>
                <w:rFonts w:ascii="Arial" w:hAnsi="Arial" w:cs="Arial"/>
                <w:color w:val="000000"/>
                <w:sz w:val="18"/>
                <w:szCs w:val="18"/>
              </w:rPr>
              <w:t>Predstavnik naročnika je pooblaščen, da zastopa naročnika v vseh vprašanjih, ki se nanašajo na izvedbo storitev, dogovorjenih s to pogodbo.</w:t>
            </w:r>
          </w:p>
          <w:p w14:paraId="040DFE9B" w14:textId="77777777" w:rsidR="00ED1920" w:rsidRPr="006D3CF6" w:rsidRDefault="00ED1920" w:rsidP="002D2F03">
            <w:pPr>
              <w:spacing w:before="225" w:after="225"/>
              <w:jc w:val="both"/>
              <w:rPr>
                <w:rFonts w:ascii="Arial" w:hAnsi="Arial" w:cs="Arial"/>
                <w:sz w:val="18"/>
                <w:szCs w:val="18"/>
              </w:rPr>
            </w:pPr>
            <w:r w:rsidRPr="006D3CF6">
              <w:rPr>
                <w:rFonts w:ascii="Arial" w:hAnsi="Arial" w:cs="Arial"/>
                <w:color w:val="000000"/>
                <w:sz w:val="18"/>
                <w:szCs w:val="18"/>
              </w:rPr>
              <w:t>Pooblaščeni predstavnik izvajalca je _______________</w:t>
            </w:r>
          </w:p>
          <w:p w14:paraId="27ED3343" w14:textId="77777777" w:rsidR="00ED1920" w:rsidRPr="006D3CF6" w:rsidRDefault="00ED1920" w:rsidP="002D2F03">
            <w:pPr>
              <w:spacing w:before="225" w:after="225"/>
              <w:jc w:val="both"/>
              <w:rPr>
                <w:rFonts w:ascii="Arial" w:hAnsi="Arial" w:cs="Arial"/>
                <w:color w:val="000000"/>
                <w:sz w:val="18"/>
                <w:szCs w:val="18"/>
              </w:rPr>
            </w:pPr>
            <w:r w:rsidRPr="006D3CF6">
              <w:rPr>
                <w:rFonts w:ascii="Arial" w:hAnsi="Arial" w:cs="Arial"/>
                <w:color w:val="000000"/>
                <w:sz w:val="18"/>
                <w:szCs w:val="18"/>
              </w:rPr>
              <w:lastRenderedPageBreak/>
              <w:t>Pooblaščeni predstavnik izvajalca je pooblaščen, da zastopa izvajalca v vseh vprašanjih, ki se nanašajo na izvajanje storitev po tej pogodbi.</w:t>
            </w:r>
          </w:p>
          <w:p w14:paraId="51D45899" w14:textId="77777777" w:rsidR="00ED1920" w:rsidRPr="006D3CF6" w:rsidRDefault="00ED1920" w:rsidP="002D2F03">
            <w:pPr>
              <w:spacing w:before="225" w:after="225"/>
              <w:jc w:val="both"/>
              <w:rPr>
                <w:rFonts w:ascii="Arial" w:hAnsi="Arial" w:cs="Arial"/>
                <w:sz w:val="18"/>
                <w:szCs w:val="18"/>
              </w:rPr>
            </w:pPr>
            <w:r w:rsidRPr="006D3CF6">
              <w:rPr>
                <w:rFonts w:ascii="Arial" w:hAnsi="Arial" w:cs="Arial"/>
                <w:sz w:val="18"/>
                <w:szCs w:val="18"/>
              </w:rPr>
              <w:t>Kontaktna oseba, na katero se bo izvajalec lahko obrnil v zvezi z izvajanjem prevozov je:</w:t>
            </w:r>
          </w:p>
          <w:p w14:paraId="5A57B574" w14:textId="77777777" w:rsidR="00ED1920" w:rsidRPr="001F3284" w:rsidRDefault="00ED1920" w:rsidP="00ED1920">
            <w:pPr>
              <w:numPr>
                <w:ilvl w:val="1"/>
                <w:numId w:val="37"/>
              </w:numPr>
              <w:spacing w:line="360" w:lineRule="auto"/>
              <w:ind w:left="714" w:hanging="357"/>
              <w:jc w:val="both"/>
              <w:rPr>
                <w:rFonts w:ascii="Arial" w:hAnsi="Arial" w:cs="Arial"/>
                <w:sz w:val="18"/>
                <w:szCs w:val="18"/>
              </w:rPr>
            </w:pPr>
            <w:r w:rsidRPr="006D3CF6">
              <w:rPr>
                <w:rFonts w:ascii="Arial" w:hAnsi="Arial" w:cs="Arial"/>
                <w:sz w:val="18"/>
                <w:szCs w:val="18"/>
              </w:rPr>
              <w:t>za OŠ dr. Antona Trstenjaka Negova________________________________</w:t>
            </w:r>
            <w:r>
              <w:rPr>
                <w:rFonts w:ascii="Arial" w:hAnsi="Arial" w:cs="Arial"/>
                <w:sz w:val="18"/>
                <w:szCs w:val="18"/>
              </w:rPr>
              <w:t>.</w:t>
            </w:r>
          </w:p>
        </w:tc>
      </w:tr>
    </w:tbl>
    <w:p w14:paraId="04513E88" w14:textId="77777777" w:rsidR="0077631C" w:rsidRDefault="0077631C" w:rsidP="00ED1920">
      <w:pPr>
        <w:spacing w:before="225" w:after="225" w:line="240" w:lineRule="auto"/>
        <w:jc w:val="both"/>
        <w:rPr>
          <w:rFonts w:ascii="Arial" w:hAnsi="Arial" w:cs="Arial"/>
          <w:b/>
          <w:bCs/>
          <w:color w:val="000000"/>
          <w:sz w:val="18"/>
          <w:szCs w:val="18"/>
        </w:rPr>
      </w:pPr>
    </w:p>
    <w:p w14:paraId="46CEADBE" w14:textId="29C84D7B" w:rsidR="00ED1920" w:rsidRDefault="00ED1920" w:rsidP="00ED1920">
      <w:pPr>
        <w:spacing w:before="225" w:after="225" w:line="240" w:lineRule="auto"/>
        <w:jc w:val="both"/>
      </w:pPr>
      <w:r>
        <w:rPr>
          <w:rFonts w:ascii="Arial" w:hAnsi="Arial" w:cs="Arial"/>
          <w:b/>
          <w:bCs/>
          <w:color w:val="000000"/>
          <w:sz w:val="18"/>
          <w:szCs w:val="18"/>
        </w:rPr>
        <w:t>X. ZAVAROVANJE POSLA</w:t>
      </w:r>
    </w:p>
    <w:p w14:paraId="01EC25CC" w14:textId="77777777" w:rsidR="00ED1920" w:rsidRDefault="00ED1920" w:rsidP="00ED1920">
      <w:pPr>
        <w:spacing w:after="0" w:line="240" w:lineRule="auto"/>
        <w:jc w:val="center"/>
      </w:pPr>
      <w:bookmarkStart w:id="14" w:name="_Hlk166672051"/>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ED1920" w14:paraId="6A45890B" w14:textId="77777777" w:rsidTr="002D2F03">
        <w:tc>
          <w:tcPr>
            <w:tcW w:w="0" w:type="auto"/>
            <w:tcMar>
              <w:top w:w="0" w:type="auto"/>
              <w:bottom w:w="0" w:type="auto"/>
            </w:tcMar>
          </w:tcPr>
          <w:bookmarkEnd w:id="14"/>
          <w:p w14:paraId="5B72B96E" w14:textId="77777777" w:rsidR="00ED1920" w:rsidRDefault="00ED1920" w:rsidP="002D2F03">
            <w:pPr>
              <w:spacing w:before="225" w:after="225"/>
              <w:jc w:val="both"/>
            </w:pPr>
            <w:r>
              <w:rPr>
                <w:rFonts w:ascii="Arial" w:hAnsi="Arial" w:cs="Arial"/>
                <w:color w:val="000000"/>
                <w:sz w:val="18"/>
                <w:szCs w:val="18"/>
              </w:rPr>
              <w:t>ZAVAROVANJE ZA DOBRO IZVEDBO</w:t>
            </w:r>
          </w:p>
          <w:p w14:paraId="5B40A540" w14:textId="77777777" w:rsidR="00ED1920" w:rsidRDefault="00ED1920" w:rsidP="002D2F03">
            <w:pPr>
              <w:spacing w:before="225" w:after="225"/>
              <w:jc w:val="both"/>
            </w:pPr>
            <w:r>
              <w:rPr>
                <w:rFonts w:ascii="Arial" w:hAnsi="Arial" w:cs="Arial"/>
                <w:color w:val="000000"/>
                <w:sz w:val="18"/>
                <w:szCs w:val="18"/>
              </w:rPr>
              <w:t>Instrument zavarovanja: _____________</w:t>
            </w:r>
          </w:p>
          <w:p w14:paraId="5A10757F" w14:textId="77777777" w:rsidR="00ED1920" w:rsidRDefault="00ED1920" w:rsidP="002D2F03">
            <w:pPr>
              <w:spacing w:before="225" w:after="225"/>
              <w:jc w:val="both"/>
            </w:pPr>
            <w:r>
              <w:rPr>
                <w:rFonts w:ascii="Arial" w:hAnsi="Arial" w:cs="Arial"/>
                <w:color w:val="000000"/>
                <w:sz w:val="18"/>
                <w:szCs w:val="18"/>
              </w:rPr>
              <w:t>Višina zavarovanja: _____________</w:t>
            </w:r>
          </w:p>
          <w:p w14:paraId="44785C88" w14:textId="77777777" w:rsidR="00ED1920" w:rsidRDefault="00ED1920" w:rsidP="002D2F03">
            <w:pPr>
              <w:spacing w:before="225" w:after="225"/>
              <w:jc w:val="both"/>
            </w:pPr>
            <w:r>
              <w:rPr>
                <w:rFonts w:ascii="Arial" w:hAnsi="Arial" w:cs="Arial"/>
                <w:color w:val="000000"/>
                <w:sz w:val="18"/>
                <w:szCs w:val="18"/>
              </w:rPr>
              <w:t>Čas veljavnosti: _____________</w:t>
            </w:r>
          </w:p>
          <w:p w14:paraId="5882AD9D" w14:textId="77777777" w:rsidR="00ED1920" w:rsidRDefault="00ED1920" w:rsidP="002D2F03">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284B4291" w14:textId="77777777" w:rsidR="00ED1920" w:rsidRPr="006D3CF6" w:rsidRDefault="00ED1920" w:rsidP="002D2F03">
            <w:pPr>
              <w:spacing w:before="225" w:after="225"/>
              <w:jc w:val="both"/>
              <w:rPr>
                <w:rFonts w:ascii="Arial" w:hAnsi="Arial" w:cs="Arial"/>
                <w:color w:val="000000"/>
                <w:sz w:val="18"/>
                <w:szCs w:val="18"/>
              </w:rPr>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08A75912" w14:textId="77777777" w:rsidR="00ED1920" w:rsidRDefault="00ED1920" w:rsidP="00ED1920">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ED1920" w14:paraId="6E175A86" w14:textId="77777777" w:rsidTr="002D2F03">
        <w:tc>
          <w:tcPr>
            <w:tcW w:w="0" w:type="auto"/>
            <w:tcMar>
              <w:top w:w="0" w:type="auto"/>
              <w:bottom w:w="0" w:type="auto"/>
            </w:tcMar>
          </w:tcPr>
          <w:p w14:paraId="1710B480" w14:textId="77777777" w:rsidR="00ED1920" w:rsidRPr="007333AC" w:rsidRDefault="00ED1920" w:rsidP="002D2F03">
            <w:pPr>
              <w:spacing w:before="225" w:after="225"/>
              <w:jc w:val="both"/>
            </w:pPr>
            <w:r w:rsidRPr="007333AC">
              <w:rPr>
                <w:rFonts w:ascii="Arial" w:hAnsi="Arial" w:cs="Arial"/>
                <w:color w:val="000000"/>
                <w:sz w:val="18"/>
                <w:szCs w:val="18"/>
              </w:rPr>
              <w:t>ZAVAROVANJE ODGOVORNOSTI</w:t>
            </w:r>
          </w:p>
          <w:p w14:paraId="76E94560" w14:textId="77777777" w:rsidR="00ED1920" w:rsidRPr="006D3CF6" w:rsidRDefault="00ED1920" w:rsidP="002D2F03">
            <w:pPr>
              <w:spacing w:before="225" w:after="225"/>
              <w:jc w:val="both"/>
              <w:rPr>
                <w:rFonts w:ascii="Arial" w:hAnsi="Arial" w:cs="Arial"/>
                <w:color w:val="000000"/>
                <w:sz w:val="18"/>
                <w:szCs w:val="18"/>
              </w:rPr>
            </w:pPr>
            <w:r w:rsidRPr="007333AC">
              <w:rPr>
                <w:rFonts w:ascii="Arial" w:hAnsi="Arial" w:cs="Arial"/>
                <w:color w:val="000000"/>
                <w:sz w:val="18"/>
                <w:szCs w:val="18"/>
              </w:rPr>
              <w:t>Izvajalec mora imeti zavarovano odgovornost  proti tretji osebi in zavarovanje za materialno škodo, ki se nanašata na opravljanje storitev prevoza v cestnem prometu</w:t>
            </w:r>
            <w:r>
              <w:rPr>
                <w:rFonts w:ascii="Arial" w:hAnsi="Arial" w:cs="Arial"/>
                <w:color w:val="000000"/>
                <w:sz w:val="18"/>
                <w:szCs w:val="18"/>
              </w:rPr>
              <w:t>, ves čas veljavnosti pogodbe.</w:t>
            </w:r>
          </w:p>
        </w:tc>
      </w:tr>
    </w:tbl>
    <w:p w14:paraId="10F8C131" w14:textId="77777777" w:rsidR="00ED1920" w:rsidRDefault="00ED1920" w:rsidP="00ED1920">
      <w:pPr>
        <w:spacing w:before="225" w:after="225" w:line="240" w:lineRule="auto"/>
        <w:jc w:val="both"/>
      </w:pPr>
      <w:r>
        <w:rPr>
          <w:rFonts w:ascii="Arial" w:hAnsi="Arial" w:cs="Arial"/>
          <w:b/>
          <w:bCs/>
          <w:color w:val="000000"/>
          <w:sz w:val="18"/>
          <w:szCs w:val="18"/>
        </w:rPr>
        <w:t>XI. ODSTOP OD POGODBE</w:t>
      </w:r>
    </w:p>
    <w:p w14:paraId="321827AE" w14:textId="77777777" w:rsidR="00ED1920" w:rsidRDefault="00ED1920" w:rsidP="00ED192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ED1920" w14:paraId="69E2F012" w14:textId="77777777" w:rsidTr="002D2F03">
        <w:tc>
          <w:tcPr>
            <w:tcW w:w="0" w:type="auto"/>
            <w:tcMar>
              <w:top w:w="0" w:type="auto"/>
              <w:bottom w:w="0" w:type="auto"/>
            </w:tcMar>
          </w:tcPr>
          <w:p w14:paraId="63B6FE7F" w14:textId="77777777" w:rsidR="00ED1920" w:rsidRPr="00770759" w:rsidRDefault="00ED1920" w:rsidP="002D2F03">
            <w:pPr>
              <w:spacing w:before="225" w:after="225"/>
              <w:jc w:val="both"/>
              <w:rPr>
                <w:rFonts w:ascii="Arial" w:hAnsi="Arial" w:cs="Arial"/>
                <w:color w:val="000000"/>
                <w:sz w:val="18"/>
                <w:szCs w:val="18"/>
              </w:rPr>
            </w:pPr>
            <w:r w:rsidRPr="00770759">
              <w:rPr>
                <w:rFonts w:ascii="Arial" w:hAnsi="Arial" w:cs="Arial"/>
                <w:color w:val="000000"/>
                <w:sz w:val="18"/>
                <w:szCs w:val="18"/>
              </w:rPr>
              <w:t>Pogodbeni stranki soglašata, da lahko naročnik takoj odstopi od pogodbe brez odpovednega roka, če izvajalec:</w:t>
            </w:r>
          </w:p>
          <w:p w14:paraId="7E4E487E" w14:textId="77777777" w:rsidR="00ED1920" w:rsidRPr="00770759" w:rsidRDefault="00ED1920" w:rsidP="00ED1920">
            <w:pPr>
              <w:numPr>
                <w:ilvl w:val="1"/>
                <w:numId w:val="37"/>
              </w:numPr>
              <w:ind w:left="714" w:hanging="357"/>
              <w:jc w:val="both"/>
              <w:rPr>
                <w:rFonts w:ascii="Arial" w:hAnsi="Arial" w:cs="Arial"/>
                <w:color w:val="000000"/>
                <w:sz w:val="18"/>
                <w:szCs w:val="18"/>
              </w:rPr>
            </w:pPr>
            <w:r w:rsidRPr="00770759">
              <w:rPr>
                <w:rFonts w:ascii="Arial" w:hAnsi="Arial" w:cs="Arial"/>
                <w:color w:val="000000"/>
                <w:sz w:val="18"/>
                <w:szCs w:val="18"/>
              </w:rPr>
              <w:t>preneha s poslovanjem ali je zoper izvajalca uveden stečajni postopek,</w:t>
            </w:r>
          </w:p>
          <w:p w14:paraId="1C3FFB5E" w14:textId="77777777" w:rsidR="00ED1920" w:rsidRPr="00770759" w:rsidRDefault="00ED1920" w:rsidP="00ED1920">
            <w:pPr>
              <w:numPr>
                <w:ilvl w:val="1"/>
                <w:numId w:val="37"/>
              </w:numPr>
              <w:ind w:left="714" w:hanging="357"/>
              <w:jc w:val="both"/>
              <w:rPr>
                <w:rFonts w:ascii="Arial" w:hAnsi="Arial" w:cs="Arial"/>
                <w:color w:val="000000"/>
                <w:sz w:val="18"/>
                <w:szCs w:val="18"/>
              </w:rPr>
            </w:pPr>
            <w:r w:rsidRPr="00770759">
              <w:rPr>
                <w:rFonts w:ascii="Arial" w:hAnsi="Arial" w:cs="Arial"/>
                <w:color w:val="000000"/>
                <w:sz w:val="18"/>
                <w:szCs w:val="18"/>
              </w:rPr>
              <w:t>izgubi licenco za prevoz potnikov v cestnem prometu,</w:t>
            </w:r>
          </w:p>
          <w:p w14:paraId="5D9B06B6" w14:textId="77777777" w:rsidR="00ED1920" w:rsidRPr="00770759" w:rsidRDefault="00ED1920" w:rsidP="00ED1920">
            <w:pPr>
              <w:numPr>
                <w:ilvl w:val="1"/>
                <w:numId w:val="37"/>
              </w:numPr>
              <w:ind w:left="714" w:hanging="357"/>
              <w:jc w:val="both"/>
              <w:rPr>
                <w:rFonts w:ascii="Arial" w:hAnsi="Arial" w:cs="Arial"/>
                <w:color w:val="000000"/>
                <w:sz w:val="18"/>
                <w:szCs w:val="18"/>
              </w:rPr>
            </w:pPr>
            <w:r w:rsidRPr="00770759">
              <w:rPr>
                <w:rFonts w:ascii="Arial" w:hAnsi="Arial" w:cs="Arial"/>
                <w:color w:val="000000"/>
                <w:sz w:val="18"/>
                <w:szCs w:val="18"/>
              </w:rPr>
              <w:t>prevozov otrok ne zagotavlja s tehnično brezhibnimi vozili, opremljenimi v skladu z veljavnimi predpisi</w:t>
            </w:r>
            <w:r>
              <w:rPr>
                <w:rFonts w:ascii="Arial" w:hAnsi="Arial" w:cs="Arial"/>
                <w:color w:val="000000"/>
                <w:sz w:val="18"/>
                <w:szCs w:val="18"/>
              </w:rPr>
              <w:t>,</w:t>
            </w:r>
          </w:p>
          <w:p w14:paraId="1F5D4B7C" w14:textId="77777777" w:rsidR="00ED1920" w:rsidRPr="00770759" w:rsidRDefault="00ED1920" w:rsidP="00ED1920">
            <w:pPr>
              <w:numPr>
                <w:ilvl w:val="1"/>
                <w:numId w:val="37"/>
              </w:numPr>
              <w:ind w:left="714" w:hanging="357"/>
              <w:jc w:val="both"/>
              <w:rPr>
                <w:rFonts w:ascii="Arial" w:hAnsi="Arial" w:cs="Arial"/>
                <w:color w:val="000000"/>
                <w:sz w:val="18"/>
                <w:szCs w:val="18"/>
              </w:rPr>
            </w:pPr>
            <w:r w:rsidRPr="00770759">
              <w:rPr>
                <w:rFonts w:ascii="Arial" w:hAnsi="Arial" w:cs="Arial"/>
                <w:color w:val="000000"/>
                <w:sz w:val="18"/>
                <w:szCs w:val="18"/>
              </w:rPr>
              <w:t>ne izvaja rednih prevozov otrok na relacijah in ob času, ki je določen s pogodbo ali glede na dogovor z naročnikom,</w:t>
            </w:r>
          </w:p>
          <w:p w14:paraId="5925A5F1" w14:textId="77777777" w:rsidR="00ED1920" w:rsidRPr="00770759" w:rsidRDefault="00ED1920" w:rsidP="00ED1920">
            <w:pPr>
              <w:numPr>
                <w:ilvl w:val="1"/>
                <w:numId w:val="37"/>
              </w:numPr>
              <w:ind w:left="714" w:hanging="357"/>
              <w:jc w:val="both"/>
              <w:rPr>
                <w:rFonts w:ascii="Arial" w:hAnsi="Arial" w:cs="Arial"/>
                <w:color w:val="000000"/>
                <w:sz w:val="18"/>
                <w:szCs w:val="18"/>
              </w:rPr>
            </w:pPr>
            <w:r w:rsidRPr="00770759">
              <w:rPr>
                <w:rFonts w:ascii="Arial" w:hAnsi="Arial" w:cs="Arial"/>
                <w:color w:val="000000"/>
                <w:sz w:val="18"/>
                <w:szCs w:val="18"/>
              </w:rPr>
              <w:t>ne zagotovi voznikov za prevoze, ki izpolnjujejo pogoje za prevoz potnikov v cestnem prometu in skupin otrok v cestnem prometu v skladu z veljavnimi predpisi in zahtevami naročnika,</w:t>
            </w:r>
          </w:p>
          <w:p w14:paraId="145BFCD9" w14:textId="77777777" w:rsidR="00ED1920" w:rsidRPr="00770759" w:rsidRDefault="00ED1920" w:rsidP="00ED1920">
            <w:pPr>
              <w:numPr>
                <w:ilvl w:val="1"/>
                <w:numId w:val="37"/>
              </w:numPr>
              <w:ind w:left="714" w:hanging="357"/>
              <w:jc w:val="both"/>
              <w:rPr>
                <w:rFonts w:ascii="Arial" w:hAnsi="Arial" w:cs="Arial"/>
                <w:color w:val="000000"/>
                <w:sz w:val="18"/>
                <w:szCs w:val="18"/>
              </w:rPr>
            </w:pPr>
            <w:r w:rsidRPr="00770759">
              <w:rPr>
                <w:rFonts w:ascii="Arial" w:hAnsi="Arial" w:cs="Arial"/>
                <w:color w:val="000000"/>
                <w:sz w:val="18"/>
                <w:szCs w:val="18"/>
              </w:rPr>
              <w:t>ne izvaja storitve v skladu z dano ponudbo na podlagi katere je bil izbran in zahtev naročnika po javnem naročilu iz 1. člena pogodbe.</w:t>
            </w:r>
          </w:p>
          <w:p w14:paraId="27FFD2B2" w14:textId="77777777" w:rsidR="00ED1920" w:rsidRPr="00770759" w:rsidRDefault="00ED1920" w:rsidP="002D2F03">
            <w:pPr>
              <w:spacing w:before="225" w:after="225"/>
              <w:jc w:val="both"/>
              <w:rPr>
                <w:rFonts w:ascii="Arial" w:hAnsi="Arial" w:cs="Arial"/>
                <w:color w:val="000000"/>
                <w:sz w:val="18"/>
                <w:szCs w:val="18"/>
              </w:rPr>
            </w:pPr>
            <w:r w:rsidRPr="00770759">
              <w:rPr>
                <w:rFonts w:ascii="Arial" w:hAnsi="Arial" w:cs="Arial"/>
                <w:color w:val="000000"/>
                <w:sz w:val="18"/>
                <w:szCs w:val="18"/>
              </w:rPr>
              <w:t>O odstopu od pogodbe iz zgoraj navedenih razlogov bo naročnik pisno obvestil izvajalca, odstop stopi v veljavo z dnem prejema odstopne izjave. Naročnik ne nosi nikakršne odškodninske odgovornosti zaradi neizpolnitve pogodbe ali dela pogodbe v teh primerih.</w:t>
            </w:r>
          </w:p>
          <w:p w14:paraId="1C42C38B" w14:textId="77777777" w:rsidR="00ED1920" w:rsidRPr="00770759" w:rsidRDefault="00ED1920" w:rsidP="002D2F03">
            <w:pPr>
              <w:spacing w:before="225" w:after="225"/>
              <w:jc w:val="both"/>
              <w:rPr>
                <w:rFonts w:ascii="Arial" w:hAnsi="Arial" w:cs="Arial"/>
                <w:color w:val="000000"/>
                <w:sz w:val="18"/>
                <w:szCs w:val="18"/>
              </w:rPr>
            </w:pPr>
            <w:r w:rsidRPr="00770759">
              <w:rPr>
                <w:rFonts w:ascii="Arial" w:hAnsi="Arial" w:cs="Arial"/>
                <w:color w:val="000000"/>
                <w:sz w:val="18"/>
                <w:szCs w:val="18"/>
              </w:rPr>
              <w:t>Izvajalec mora v primeru odstopa od pogodbe, v kolikor bo to naročnik zahteval, zagotavljati opravljanje storitev, ki so predmet te pogodbe, najmanj do uvedbe novega/drugega izvajalca, ki bo pravnomočno izbran z ustreznim postopkom oddaje javnega naročila.</w:t>
            </w:r>
          </w:p>
          <w:p w14:paraId="48546CE9" w14:textId="77777777" w:rsidR="00ED1920" w:rsidRPr="00A84FD5" w:rsidRDefault="00ED1920" w:rsidP="002D2F03">
            <w:pPr>
              <w:spacing w:before="225" w:after="225"/>
              <w:jc w:val="both"/>
              <w:rPr>
                <w:rFonts w:ascii="Arial" w:hAnsi="Arial" w:cs="Arial"/>
                <w:color w:val="000000"/>
                <w:sz w:val="18"/>
                <w:szCs w:val="18"/>
              </w:rPr>
            </w:pPr>
            <w:r w:rsidRPr="00770759">
              <w:rPr>
                <w:rFonts w:ascii="Arial" w:hAnsi="Arial" w:cs="Arial"/>
                <w:color w:val="000000"/>
                <w:sz w:val="18"/>
                <w:szCs w:val="18"/>
              </w:rPr>
              <w:lastRenderedPageBreak/>
              <w:t>Naročnik ima v primeru odstopa od pogodbe iz zgoraj navedenih razlogov, pravico unovčiti finančno zavarovanje za dobro izvedbo pogodbenih obveznosti in zahtevati povrnitev nastale škode (tudi stroškov postopka izbire novega izvajalca).</w:t>
            </w:r>
          </w:p>
        </w:tc>
      </w:tr>
    </w:tbl>
    <w:p w14:paraId="7CFA6174" w14:textId="77777777" w:rsidR="0077631C" w:rsidRDefault="0077631C" w:rsidP="00ED1920">
      <w:pPr>
        <w:spacing w:before="225" w:after="225" w:line="240" w:lineRule="auto"/>
        <w:jc w:val="both"/>
        <w:rPr>
          <w:rFonts w:ascii="Arial" w:hAnsi="Arial" w:cs="Arial"/>
          <w:b/>
          <w:bCs/>
          <w:color w:val="000000"/>
          <w:sz w:val="18"/>
          <w:szCs w:val="18"/>
        </w:rPr>
      </w:pPr>
    </w:p>
    <w:p w14:paraId="52A61056" w14:textId="77777777" w:rsidR="0077631C" w:rsidRDefault="0077631C" w:rsidP="00ED1920">
      <w:pPr>
        <w:spacing w:before="225" w:after="225" w:line="240" w:lineRule="auto"/>
        <w:jc w:val="both"/>
        <w:rPr>
          <w:rFonts w:ascii="Arial" w:hAnsi="Arial" w:cs="Arial"/>
          <w:b/>
          <w:bCs/>
          <w:color w:val="000000"/>
          <w:sz w:val="18"/>
          <w:szCs w:val="18"/>
        </w:rPr>
      </w:pPr>
    </w:p>
    <w:p w14:paraId="345F4827" w14:textId="77777777" w:rsidR="0077631C" w:rsidRDefault="0077631C" w:rsidP="00ED1920">
      <w:pPr>
        <w:spacing w:before="225" w:after="225" w:line="240" w:lineRule="auto"/>
        <w:jc w:val="both"/>
        <w:rPr>
          <w:rFonts w:ascii="Arial" w:hAnsi="Arial" w:cs="Arial"/>
          <w:b/>
          <w:bCs/>
          <w:color w:val="000000"/>
          <w:sz w:val="18"/>
          <w:szCs w:val="18"/>
        </w:rPr>
      </w:pPr>
    </w:p>
    <w:p w14:paraId="4220E30B" w14:textId="47CD91CD" w:rsidR="00ED1920" w:rsidRDefault="00ED1920" w:rsidP="00ED1920">
      <w:pPr>
        <w:spacing w:before="225" w:after="225" w:line="240" w:lineRule="auto"/>
        <w:jc w:val="both"/>
      </w:pPr>
      <w:r>
        <w:rPr>
          <w:rFonts w:ascii="Arial" w:hAnsi="Arial" w:cs="Arial"/>
          <w:b/>
          <w:bCs/>
          <w:color w:val="000000"/>
          <w:sz w:val="18"/>
          <w:szCs w:val="18"/>
        </w:rPr>
        <w:t>XII. SOCIALNA KLAVZULA IN RAZVEZNI POGOJ</w:t>
      </w:r>
    </w:p>
    <w:p w14:paraId="02B2E42F" w14:textId="77777777" w:rsidR="00ED1920" w:rsidRDefault="00ED1920" w:rsidP="00ED1920">
      <w:pPr>
        <w:spacing w:after="0" w:line="240" w:lineRule="auto"/>
        <w:jc w:val="center"/>
      </w:pPr>
      <w:bookmarkStart w:id="15" w:name="_Hlk166672465"/>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ED1920" w14:paraId="3C80EAD4" w14:textId="77777777" w:rsidTr="002D2F03">
        <w:tc>
          <w:tcPr>
            <w:tcW w:w="0" w:type="auto"/>
            <w:tcMar>
              <w:top w:w="0" w:type="auto"/>
              <w:bottom w:w="0" w:type="auto"/>
            </w:tcMar>
          </w:tcPr>
          <w:bookmarkEnd w:id="15"/>
          <w:p w14:paraId="23E8819E" w14:textId="77777777" w:rsidR="00ED1920" w:rsidRDefault="00ED1920" w:rsidP="002D2F03">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9C15A20" w14:textId="77777777" w:rsidR="00ED1920" w:rsidRDefault="00ED1920" w:rsidP="002D2F03">
            <w:pPr>
              <w:spacing w:before="225" w:after="225"/>
              <w:jc w:val="both"/>
            </w:pPr>
            <w:r>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Pr>
                <w:rFonts w:ascii="Arial" w:hAnsi="Arial" w:cs="Arial"/>
                <w:color w:val="000000"/>
                <w:sz w:val="18"/>
                <w:szCs w:val="18"/>
              </w:rPr>
              <w:t>podizvajanje</w:t>
            </w:r>
            <w:proofErr w:type="spellEnd"/>
            <w:r>
              <w:rPr>
                <w:rFonts w:ascii="Arial" w:hAnsi="Arial" w:cs="Arial"/>
                <w:color w:val="000000"/>
                <w:sz w:val="18"/>
                <w:szCs w:val="18"/>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9AB524A" w14:textId="77777777" w:rsidR="00ED1920" w:rsidRDefault="00ED1920" w:rsidP="002D2F03">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8BD89ED" w14:textId="77777777" w:rsidR="00ED1920" w:rsidRDefault="00ED1920" w:rsidP="00ED1920">
      <w:pPr>
        <w:spacing w:before="225" w:after="225" w:line="240" w:lineRule="auto"/>
        <w:jc w:val="both"/>
      </w:pPr>
      <w:r>
        <w:rPr>
          <w:rFonts w:ascii="Arial" w:hAnsi="Arial" w:cs="Arial"/>
          <w:b/>
          <w:bCs/>
          <w:color w:val="000000"/>
          <w:sz w:val="18"/>
          <w:szCs w:val="18"/>
        </w:rPr>
        <w:t>XIII. POSLOVNA SKRIVNOST</w:t>
      </w:r>
    </w:p>
    <w:p w14:paraId="5A612ACE" w14:textId="77777777" w:rsidR="00ED1920" w:rsidRDefault="00ED1920" w:rsidP="00ED192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ED1920" w14:paraId="0CA8BA75" w14:textId="77777777" w:rsidTr="002D2F03">
        <w:tc>
          <w:tcPr>
            <w:tcW w:w="0" w:type="auto"/>
            <w:tcMar>
              <w:top w:w="0" w:type="auto"/>
              <w:bottom w:w="0" w:type="auto"/>
            </w:tcMar>
          </w:tcPr>
          <w:p w14:paraId="5CB3F547" w14:textId="77777777" w:rsidR="00ED1920" w:rsidRPr="006D3CF6" w:rsidRDefault="00ED1920" w:rsidP="002D2F03">
            <w:pPr>
              <w:spacing w:before="225" w:after="225"/>
              <w:jc w:val="both"/>
              <w:rPr>
                <w:rFonts w:ascii="Arial" w:hAnsi="Arial" w:cs="Arial"/>
                <w:color w:val="000000"/>
                <w:sz w:val="18"/>
                <w:szCs w:val="18"/>
              </w:rPr>
            </w:pPr>
            <w:r w:rsidRPr="006D3CF6">
              <w:rPr>
                <w:rFonts w:ascii="Arial" w:hAnsi="Arial" w:cs="Arial"/>
                <w:color w:val="000000"/>
                <w:sz w:val="18"/>
                <w:szCs w:val="18"/>
              </w:rPr>
              <w:t>Izvajalec in naročnik se strinjata, da se podatki in dokumentacija, ki se nanaša na to pogodbo in njeno izvajanje štejejo za poslovno skrivnost, razen podatkov, ki v skladu z veljavnimi predpisi veljajo za javne.</w:t>
            </w:r>
          </w:p>
          <w:p w14:paraId="7ED599D4" w14:textId="77777777" w:rsidR="00ED1920" w:rsidRPr="006D3CF6" w:rsidRDefault="00ED1920" w:rsidP="002D2F03">
            <w:pPr>
              <w:spacing w:before="225" w:after="225"/>
              <w:jc w:val="both"/>
              <w:rPr>
                <w:rFonts w:ascii="Arial" w:hAnsi="Arial" w:cs="Arial"/>
                <w:color w:val="000000"/>
                <w:sz w:val="18"/>
                <w:szCs w:val="18"/>
              </w:rPr>
            </w:pPr>
            <w:r w:rsidRPr="006D3CF6">
              <w:rPr>
                <w:rFonts w:ascii="Arial" w:hAnsi="Arial" w:cs="Arial"/>
                <w:color w:val="000000"/>
                <w:sz w:val="18"/>
                <w:szCs w:val="18"/>
              </w:rPr>
              <w:t>Izvajalec se obvezuje, da bo vse informacije, dokumente in druge podatke v zvezi z naročnikom, šolo in otroki-vozači, ki jih je izvedel pri izvajanju te pogodbe, varoval kot poslovno skrivnost in jih ne bo sporočil tretjim osebam ali uporabil za druge namene, razen v primeru izpolnitve pogodbenih obveznosti in zakonskih določil. Izvajalec bo dolžnost varovanja informacij, dokumentov in drugih podatkov vezanih na to pogodbo prenesel tudi na vse svoje voznike in podizvajalce po tej pogodbi, ne glede kolikšen del storitev v zvezi s to pogodbo bodo prevzeli.</w:t>
            </w:r>
          </w:p>
          <w:p w14:paraId="637B4F94" w14:textId="77777777" w:rsidR="00ED1920" w:rsidRPr="006D3CF6" w:rsidRDefault="00ED1920" w:rsidP="002D2F03">
            <w:pPr>
              <w:spacing w:before="225" w:after="225"/>
              <w:jc w:val="both"/>
              <w:rPr>
                <w:rFonts w:ascii="Arial" w:hAnsi="Arial" w:cs="Arial"/>
                <w:color w:val="000000"/>
                <w:sz w:val="18"/>
                <w:szCs w:val="18"/>
              </w:rPr>
            </w:pPr>
            <w:r w:rsidRPr="006D3CF6">
              <w:rPr>
                <w:rFonts w:ascii="Arial" w:hAnsi="Arial" w:cs="Arial"/>
                <w:color w:val="000000"/>
                <w:sz w:val="18"/>
                <w:szCs w:val="18"/>
              </w:rPr>
              <w:t>Izvajalec je dolžan varovati tudi osebne podatke šolskih otrok, s katerimi bo seznanjen v času  izvajanja te pogodbe in jih varovati in hraniti v skladu z zakonom.</w:t>
            </w:r>
          </w:p>
        </w:tc>
      </w:tr>
    </w:tbl>
    <w:p w14:paraId="4005DE3D" w14:textId="77777777" w:rsidR="00ED1920" w:rsidRDefault="00ED1920" w:rsidP="00ED1920">
      <w:pPr>
        <w:spacing w:before="225" w:after="225" w:line="240" w:lineRule="auto"/>
        <w:jc w:val="both"/>
      </w:pPr>
      <w:r>
        <w:rPr>
          <w:rFonts w:ascii="Arial" w:hAnsi="Arial" w:cs="Arial"/>
          <w:b/>
          <w:bCs/>
          <w:color w:val="000000"/>
          <w:sz w:val="18"/>
          <w:szCs w:val="18"/>
        </w:rPr>
        <w:t>XIV. REVIZIJSKA SLED</w:t>
      </w:r>
    </w:p>
    <w:p w14:paraId="3C2BABCB" w14:textId="77777777" w:rsidR="00ED1920" w:rsidRDefault="00ED1920" w:rsidP="00ED1920">
      <w:pPr>
        <w:spacing w:after="0" w:line="240" w:lineRule="auto"/>
        <w:jc w:val="center"/>
      </w:pPr>
      <w:r>
        <w:rPr>
          <w:rFonts w:ascii="Arial" w:hAnsi="Arial" w:cs="Arial"/>
          <w:b/>
          <w:bCs/>
          <w:color w:val="000000"/>
          <w:sz w:val="18"/>
          <w:szCs w:val="18"/>
        </w:rPr>
        <w:lastRenderedPageBreak/>
        <w:t>23. člen</w:t>
      </w:r>
    </w:p>
    <w:tbl>
      <w:tblPr>
        <w:tblStyle w:val="NormalTablePHPDOCX"/>
        <w:tblW w:w="0" w:type="auto"/>
        <w:tblInd w:w="108" w:type="dxa"/>
        <w:tblLook w:val="04A0" w:firstRow="1" w:lastRow="0" w:firstColumn="1" w:lastColumn="0" w:noHBand="0" w:noVBand="1"/>
      </w:tblPr>
      <w:tblGrid>
        <w:gridCol w:w="8962"/>
      </w:tblGrid>
      <w:tr w:rsidR="00ED1920" w14:paraId="2756D668" w14:textId="77777777" w:rsidTr="002D2F03">
        <w:tc>
          <w:tcPr>
            <w:tcW w:w="0" w:type="auto"/>
            <w:tcMar>
              <w:top w:w="0" w:type="auto"/>
              <w:bottom w:w="0" w:type="auto"/>
            </w:tcMar>
          </w:tcPr>
          <w:p w14:paraId="726A5838" w14:textId="77777777" w:rsidR="00ED1920" w:rsidRDefault="00ED1920" w:rsidP="002D2F03">
            <w:pPr>
              <w:spacing w:before="225" w:after="225"/>
              <w:jc w:val="both"/>
            </w:pPr>
            <w:r>
              <w:rPr>
                <w:rFonts w:ascii="Arial" w:hAnsi="Arial" w:cs="Arial"/>
                <w:color w:val="000000"/>
                <w:sz w:val="18"/>
                <w:szCs w:val="18"/>
              </w:rPr>
              <w:t>Vsa dokumentacija, povezana z izvedbo projekta, mora biti hranjena na način, da zagotavlja revizijsko sled izvedbe storitev.</w:t>
            </w:r>
          </w:p>
          <w:p w14:paraId="74C75580" w14:textId="77777777" w:rsidR="00ED1920" w:rsidRDefault="00ED1920" w:rsidP="002D2F03">
            <w:pPr>
              <w:spacing w:before="225" w:after="225"/>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1E2804C4" w14:textId="77777777" w:rsidR="00ED1920" w:rsidRDefault="00ED1920" w:rsidP="002D2F03">
            <w:pPr>
              <w:spacing w:before="225" w:after="225"/>
              <w:jc w:val="both"/>
            </w:pPr>
            <w:r>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004B9106" w14:textId="77777777" w:rsidR="00ED1920" w:rsidRDefault="00ED1920" w:rsidP="002D2F03">
            <w:pPr>
              <w:spacing w:before="225" w:after="225"/>
              <w:jc w:val="both"/>
            </w:pPr>
            <w:r>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E074109" w14:textId="77777777" w:rsidR="00ED1920" w:rsidRPr="00A84FD5" w:rsidRDefault="00ED1920" w:rsidP="002D2F03">
            <w:pPr>
              <w:spacing w:before="225" w:after="225"/>
              <w:jc w:val="both"/>
              <w:rPr>
                <w:rFonts w:ascii="Arial" w:hAnsi="Arial" w:cs="Arial"/>
                <w:color w:val="000000"/>
                <w:sz w:val="18"/>
                <w:szCs w:val="18"/>
              </w:rPr>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7CA95213" w14:textId="77777777" w:rsidR="00ED1920" w:rsidRDefault="00ED1920" w:rsidP="00ED1920">
      <w:pPr>
        <w:spacing w:before="225" w:after="225" w:line="240" w:lineRule="auto"/>
        <w:jc w:val="both"/>
      </w:pPr>
      <w:r>
        <w:rPr>
          <w:rFonts w:ascii="Arial" w:hAnsi="Arial" w:cs="Arial"/>
          <w:b/>
          <w:bCs/>
          <w:color w:val="000000"/>
          <w:sz w:val="18"/>
          <w:szCs w:val="18"/>
        </w:rPr>
        <w:t>XV. PROTIKORUPCIJSKA KLAVZULA</w:t>
      </w:r>
    </w:p>
    <w:p w14:paraId="06BE9BB1" w14:textId="77777777" w:rsidR="00ED1920" w:rsidRDefault="00ED1920" w:rsidP="00ED1920">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ED1920" w14:paraId="19A519CB" w14:textId="77777777" w:rsidTr="002D2F03">
        <w:tc>
          <w:tcPr>
            <w:tcW w:w="0" w:type="auto"/>
            <w:tcMar>
              <w:top w:w="0" w:type="auto"/>
              <w:bottom w:w="0" w:type="auto"/>
            </w:tcMar>
          </w:tcPr>
          <w:p w14:paraId="59678148" w14:textId="77777777" w:rsidR="00ED1920" w:rsidRDefault="00ED1920" w:rsidP="002D2F03">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ED1920" w14:paraId="4F3E007B" w14:textId="77777777" w:rsidTr="002D2F03">
              <w:tc>
                <w:tcPr>
                  <w:tcW w:w="0" w:type="auto"/>
                  <w:tcMar>
                    <w:top w:w="0" w:type="auto"/>
                    <w:bottom w:w="0" w:type="auto"/>
                  </w:tcMar>
                </w:tcPr>
                <w:p w14:paraId="72D798E5" w14:textId="77777777" w:rsidR="00ED1920" w:rsidRDefault="00ED1920" w:rsidP="00ED1920">
                  <w:pPr>
                    <w:numPr>
                      <w:ilvl w:val="0"/>
                      <w:numId w:val="35"/>
                    </w:numPr>
                    <w:jc w:val="both"/>
                    <w:rPr>
                      <w:rFonts w:ascii="Arial" w:hAnsi="Arial" w:cs="Arial"/>
                      <w:color w:val="000000"/>
                      <w:sz w:val="18"/>
                      <w:szCs w:val="18"/>
                    </w:rPr>
                  </w:pPr>
                  <w:r>
                    <w:rPr>
                      <w:rFonts w:ascii="Arial" w:hAnsi="Arial" w:cs="Arial"/>
                      <w:color w:val="000000"/>
                      <w:sz w:val="18"/>
                      <w:szCs w:val="18"/>
                    </w:rPr>
                    <w:t>pridobitev posla ali</w:t>
                  </w:r>
                </w:p>
                <w:p w14:paraId="54117F0D" w14:textId="77777777" w:rsidR="00ED1920" w:rsidRDefault="00ED1920" w:rsidP="00ED1920">
                  <w:pPr>
                    <w:numPr>
                      <w:ilvl w:val="0"/>
                      <w:numId w:val="35"/>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3E440B49" w14:textId="77777777" w:rsidR="00ED1920" w:rsidRDefault="00ED1920" w:rsidP="00ED1920">
                  <w:pPr>
                    <w:numPr>
                      <w:ilvl w:val="0"/>
                      <w:numId w:val="35"/>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5371C922" w14:textId="77777777" w:rsidR="00ED1920" w:rsidRDefault="00ED1920" w:rsidP="00ED1920">
                  <w:pPr>
                    <w:numPr>
                      <w:ilvl w:val="0"/>
                      <w:numId w:val="35"/>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18A55470" w14:textId="77777777" w:rsidR="00ED1920" w:rsidRDefault="00ED1920" w:rsidP="002D2F03">
            <w:pPr>
              <w:spacing w:before="225" w:after="225"/>
              <w:jc w:val="both"/>
            </w:pPr>
            <w:r>
              <w:rPr>
                <w:rFonts w:ascii="Arial" w:hAnsi="Arial" w:cs="Arial"/>
                <w:color w:val="000000"/>
                <w:sz w:val="18"/>
                <w:szCs w:val="18"/>
              </w:rPr>
              <w:t>je pogodba nična.</w:t>
            </w:r>
          </w:p>
        </w:tc>
      </w:tr>
    </w:tbl>
    <w:p w14:paraId="6DDB30B3" w14:textId="77777777" w:rsidR="00ED1920" w:rsidRDefault="00ED1920" w:rsidP="00ED1920">
      <w:pPr>
        <w:spacing w:before="225" w:after="225" w:line="240" w:lineRule="auto"/>
        <w:jc w:val="both"/>
      </w:pPr>
      <w:r>
        <w:rPr>
          <w:rFonts w:ascii="Arial" w:hAnsi="Arial" w:cs="Arial"/>
          <w:b/>
          <w:bCs/>
          <w:color w:val="000000"/>
          <w:sz w:val="18"/>
          <w:szCs w:val="18"/>
        </w:rPr>
        <w:t>XVI. OMEJITEV POSLOVANJA</w:t>
      </w:r>
    </w:p>
    <w:p w14:paraId="0CE82676" w14:textId="77777777" w:rsidR="00ED1920" w:rsidRDefault="00ED1920" w:rsidP="00ED1920">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ED1920" w14:paraId="400E909A" w14:textId="77777777" w:rsidTr="002D2F03">
        <w:tc>
          <w:tcPr>
            <w:tcW w:w="0" w:type="auto"/>
            <w:tcMar>
              <w:top w:w="0" w:type="auto"/>
              <w:bottom w:w="0" w:type="auto"/>
            </w:tcMar>
          </w:tcPr>
          <w:p w14:paraId="411831D7" w14:textId="77777777" w:rsidR="00ED1920" w:rsidRPr="001F0885" w:rsidRDefault="00ED1920" w:rsidP="002D2F03">
            <w:pPr>
              <w:spacing w:before="225" w:after="225"/>
              <w:jc w:val="both"/>
              <w:rPr>
                <w:rFonts w:ascii="Arial" w:hAnsi="Arial" w:cs="Arial"/>
                <w:color w:val="000000"/>
                <w:sz w:val="18"/>
                <w:szCs w:val="18"/>
              </w:rPr>
            </w:pPr>
            <w:r w:rsidRPr="001F0885">
              <w:rPr>
                <w:rFonts w:ascii="Arial" w:hAnsi="Arial" w:cs="Arial"/>
                <w:color w:val="000000"/>
                <w:sz w:val="18"/>
                <w:szCs w:val="18"/>
              </w:rPr>
              <w:t>Izvajalec s podpisom te pogodbe izjavlja, da ni povezan s funkcionarjem in po njegovem vedenju ni povezan z družinskim članom funkcionarja na način, določen v prvem odstavku 35. člena Zakona o integriteti in preprečevanju korupcije (</w:t>
            </w:r>
            <w:proofErr w:type="spellStart"/>
            <w:r w:rsidRPr="001F0885">
              <w:rPr>
                <w:rFonts w:ascii="Arial" w:hAnsi="Arial" w:cs="Arial"/>
                <w:color w:val="000000"/>
                <w:sz w:val="18"/>
                <w:szCs w:val="18"/>
              </w:rPr>
              <w:t>Ur.l</w:t>
            </w:r>
            <w:proofErr w:type="spellEnd"/>
            <w:r w:rsidRPr="001F0885">
              <w:rPr>
                <w:rFonts w:ascii="Arial" w:hAnsi="Arial" w:cs="Arial"/>
                <w:color w:val="000000"/>
                <w:sz w:val="18"/>
                <w:szCs w:val="18"/>
              </w:rPr>
              <w:t xml:space="preserve">. RS, št. 69/11 – UPB, 158/20, 3/22 – </w:t>
            </w:r>
            <w:proofErr w:type="spellStart"/>
            <w:r w:rsidRPr="001F0885">
              <w:rPr>
                <w:rFonts w:ascii="Arial" w:hAnsi="Arial" w:cs="Arial"/>
                <w:color w:val="000000"/>
                <w:sz w:val="18"/>
                <w:szCs w:val="18"/>
              </w:rPr>
              <w:t>Zdeb</w:t>
            </w:r>
            <w:proofErr w:type="spellEnd"/>
            <w:r w:rsidRPr="001F0885">
              <w:rPr>
                <w:rFonts w:ascii="Arial" w:hAnsi="Arial" w:cs="Arial"/>
                <w:color w:val="000000"/>
                <w:sz w:val="18"/>
                <w:szCs w:val="18"/>
              </w:rPr>
              <w:t xml:space="preserve"> in 16/23 – </w:t>
            </w:r>
            <w:proofErr w:type="spellStart"/>
            <w:r w:rsidRPr="001F0885">
              <w:rPr>
                <w:rFonts w:ascii="Arial" w:hAnsi="Arial" w:cs="Arial"/>
                <w:color w:val="000000"/>
                <w:sz w:val="18"/>
                <w:szCs w:val="18"/>
              </w:rPr>
              <w:t>ZZPri</w:t>
            </w:r>
            <w:proofErr w:type="spellEnd"/>
            <w:r w:rsidRPr="001F0885">
              <w:rPr>
                <w:rFonts w:ascii="Arial" w:hAnsi="Arial" w:cs="Arial"/>
                <w:color w:val="000000"/>
                <w:sz w:val="18"/>
                <w:szCs w:val="18"/>
              </w:rPr>
              <w:t>).</w:t>
            </w:r>
          </w:p>
          <w:p w14:paraId="583CEF0E" w14:textId="77777777" w:rsidR="00ED1920" w:rsidRDefault="00ED1920" w:rsidP="002D2F03">
            <w:pPr>
              <w:spacing w:before="225" w:after="225"/>
              <w:jc w:val="both"/>
              <w:rPr>
                <w:rFonts w:ascii="Arial" w:hAnsi="Arial" w:cs="Arial"/>
                <w:sz w:val="18"/>
                <w:szCs w:val="18"/>
              </w:rPr>
            </w:pPr>
            <w:r w:rsidRPr="001F0885">
              <w:rPr>
                <w:rFonts w:ascii="Arial" w:hAnsi="Arial" w:cs="Arial"/>
                <w:sz w:val="18"/>
                <w:szCs w:val="18"/>
              </w:rPr>
              <w:t>Organ ali organizacija javnega sektorja, ki je zavezan postopek javnega naročanja voditi skladno s predpisi, ki urejajo javno naročanje, namreč ne sme naročati storitev pri subjektih, v katerih je funkcionar, ki pri tem organu ali organizaciji opravlja funkcijo, ali njegov družinski član:</w:t>
            </w:r>
          </w:p>
          <w:p w14:paraId="34ABBFC8" w14:textId="77777777" w:rsidR="00ED1920" w:rsidRDefault="00ED1920" w:rsidP="00ED1920">
            <w:pPr>
              <w:pStyle w:val="Odstavekseznama"/>
              <w:numPr>
                <w:ilvl w:val="0"/>
                <w:numId w:val="36"/>
              </w:numPr>
              <w:spacing w:before="225" w:after="225"/>
              <w:jc w:val="both"/>
              <w:rPr>
                <w:rFonts w:ascii="Arial" w:hAnsi="Arial" w:cs="Arial"/>
                <w:sz w:val="18"/>
                <w:szCs w:val="18"/>
              </w:rPr>
            </w:pPr>
            <w:r>
              <w:rPr>
                <w:rFonts w:ascii="Arial" w:hAnsi="Arial" w:cs="Arial"/>
                <w:sz w:val="18"/>
                <w:szCs w:val="18"/>
              </w:rPr>
              <w:t>udeležen kot poslovodja, član poslovodstva ali zakoniti zastopnik ali</w:t>
            </w:r>
          </w:p>
          <w:p w14:paraId="3BE93160" w14:textId="77777777" w:rsidR="00ED1920" w:rsidRDefault="00ED1920" w:rsidP="00ED1920">
            <w:pPr>
              <w:pStyle w:val="Odstavekseznama"/>
              <w:numPr>
                <w:ilvl w:val="0"/>
                <w:numId w:val="36"/>
              </w:numPr>
              <w:spacing w:before="225" w:after="225"/>
              <w:jc w:val="both"/>
              <w:rPr>
                <w:rFonts w:ascii="Arial" w:hAnsi="Arial" w:cs="Arial"/>
                <w:sz w:val="18"/>
                <w:szCs w:val="18"/>
              </w:rPr>
            </w:pPr>
            <w:r>
              <w:rPr>
                <w:rFonts w:ascii="Arial" w:hAnsi="Arial" w:cs="Arial"/>
                <w:sz w:val="18"/>
                <w:szCs w:val="18"/>
              </w:rPr>
              <w:t>neposredno ali prek drugih pravnih oseb v več kot pet odstotnem deležu udeležen pri ustanoviteljskih pravicah, upravljanju ali kapitalu.</w:t>
            </w:r>
          </w:p>
          <w:p w14:paraId="7C1801EB" w14:textId="77777777" w:rsidR="00ED1920" w:rsidRPr="001F0885" w:rsidRDefault="00ED1920" w:rsidP="002D2F03">
            <w:pPr>
              <w:spacing w:before="225" w:after="225"/>
              <w:jc w:val="both"/>
              <w:rPr>
                <w:rFonts w:ascii="Arial" w:hAnsi="Arial" w:cs="Arial"/>
                <w:sz w:val="18"/>
                <w:szCs w:val="18"/>
              </w:rPr>
            </w:pPr>
            <w:r>
              <w:rPr>
                <w:rFonts w:ascii="Arial" w:hAnsi="Arial" w:cs="Arial"/>
                <w:sz w:val="18"/>
                <w:szCs w:val="18"/>
              </w:rPr>
              <w:lastRenderedPageBreak/>
              <w:t>Skladno s 34.a členom Zakona o lokalni samoupravi (</w:t>
            </w:r>
            <w:proofErr w:type="spellStart"/>
            <w:r>
              <w:rPr>
                <w:rFonts w:ascii="Arial" w:hAnsi="Arial" w:cs="Arial"/>
                <w:sz w:val="18"/>
                <w:szCs w:val="18"/>
              </w:rPr>
              <w:t>Ur.l</w:t>
            </w:r>
            <w:proofErr w:type="spellEnd"/>
            <w:r>
              <w:rPr>
                <w:rFonts w:ascii="Arial" w:hAnsi="Arial" w:cs="Arial"/>
                <w:sz w:val="18"/>
                <w:szCs w:val="18"/>
              </w:rPr>
              <w:t>. RS, št. 94/07 – UPB, 76/08, 79/09, 51/10, 40/12 – ZUJF, 14/15 – ZUUJFO, 11/18 – ZSPDSLS-1, 30/18, 61/20 – ZIUZEOP-A in 80/20 – ZIUOOPE) so občinski funkcionarji člani občinskega sveta, župan in podžupan občine.</w:t>
            </w:r>
          </w:p>
        </w:tc>
      </w:tr>
    </w:tbl>
    <w:p w14:paraId="09CE4415" w14:textId="3ABB3D10" w:rsidR="00ED1920" w:rsidRDefault="00ED1920" w:rsidP="00ED1920">
      <w:pPr>
        <w:spacing w:before="225" w:after="225" w:line="240" w:lineRule="auto"/>
        <w:jc w:val="both"/>
      </w:pPr>
      <w:r>
        <w:rPr>
          <w:rFonts w:ascii="Arial" w:hAnsi="Arial" w:cs="Arial"/>
          <w:b/>
          <w:bCs/>
          <w:color w:val="000000"/>
          <w:sz w:val="18"/>
          <w:szCs w:val="18"/>
        </w:rPr>
        <w:t>XVII. REŠEVANJE SPOROV</w:t>
      </w:r>
    </w:p>
    <w:p w14:paraId="49168ED4" w14:textId="77777777" w:rsidR="00ED1920" w:rsidRDefault="00ED1920" w:rsidP="00ED1920">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ED1920" w14:paraId="152EC990" w14:textId="77777777" w:rsidTr="002D2F03">
        <w:tc>
          <w:tcPr>
            <w:tcW w:w="0" w:type="auto"/>
            <w:tcMar>
              <w:top w:w="0" w:type="auto"/>
              <w:bottom w:w="0" w:type="auto"/>
            </w:tcMar>
          </w:tcPr>
          <w:p w14:paraId="01723383" w14:textId="77777777" w:rsidR="00ED1920" w:rsidRDefault="00ED1920" w:rsidP="002D2F03">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EF749CB" w14:textId="77777777" w:rsidR="00ED1920" w:rsidRDefault="00ED1920" w:rsidP="00ED1920">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XVIII. KONČNE DOLOČBE</w:t>
      </w:r>
    </w:p>
    <w:p w14:paraId="2FD6C3BB" w14:textId="77777777" w:rsidR="00ED1920" w:rsidRDefault="00ED1920" w:rsidP="00ED1920">
      <w:pPr>
        <w:spacing w:after="0" w:line="240" w:lineRule="auto"/>
        <w:jc w:val="center"/>
      </w:pPr>
      <w:bookmarkStart w:id="16" w:name="_Hlk166673302"/>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ED1920" w14:paraId="7CB4D10E" w14:textId="77777777" w:rsidTr="002D2F03">
        <w:tc>
          <w:tcPr>
            <w:tcW w:w="0" w:type="auto"/>
            <w:tcMar>
              <w:top w:w="0" w:type="auto"/>
              <w:bottom w:w="0" w:type="auto"/>
            </w:tcMar>
          </w:tcPr>
          <w:bookmarkEnd w:id="16"/>
          <w:p w14:paraId="5D1FA9F5" w14:textId="77777777" w:rsidR="00ED1920" w:rsidRDefault="00ED1920" w:rsidP="002D2F03">
            <w:pPr>
              <w:spacing w:before="225" w:after="225"/>
              <w:jc w:val="both"/>
            </w:pPr>
            <w:r>
              <w:rPr>
                <w:rFonts w:ascii="Arial" w:hAnsi="Arial" w:cs="Arial"/>
                <w:color w:val="000000"/>
                <w:sz w:val="18"/>
                <w:szCs w:val="18"/>
              </w:rPr>
              <w:t xml:space="preserve">Ta pogodba je sklenjena in prične veljati z dnem, ko jo podpiše zadnja pogodbena stranka in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w:t>
            </w:r>
          </w:p>
          <w:p w14:paraId="22C811B8" w14:textId="77777777" w:rsidR="00ED1920" w:rsidRDefault="00ED1920" w:rsidP="002D2F03">
            <w:pPr>
              <w:spacing w:before="225" w:after="225"/>
              <w:jc w:val="both"/>
            </w:pPr>
            <w:r>
              <w:rPr>
                <w:rFonts w:ascii="Arial" w:hAnsi="Arial" w:cs="Arial"/>
                <w:color w:val="000000"/>
                <w:sz w:val="18"/>
                <w:szCs w:val="18"/>
              </w:rPr>
              <w:t>Pogodba se lahko spremeni ali dopolni s pisnim dodatkom, ki ga sprejmeta in podpišeta obe stranki.</w:t>
            </w:r>
          </w:p>
          <w:p w14:paraId="705C8107" w14:textId="77777777" w:rsidR="00ED1920" w:rsidRDefault="00ED1920" w:rsidP="002D2F03">
            <w:pPr>
              <w:spacing w:before="225" w:after="225"/>
              <w:jc w:val="both"/>
            </w:pPr>
            <w:r>
              <w:rPr>
                <w:rFonts w:ascii="Arial" w:hAnsi="Arial" w:cs="Arial"/>
                <w:color w:val="000000"/>
                <w:sz w:val="18"/>
                <w:szCs w:val="18"/>
              </w:rPr>
              <w:t>Za razmerja, ki jih predmetna pogodba ne ureja, veljajo določbe zakona, ki ureja obligacijska razmerja.</w:t>
            </w:r>
          </w:p>
          <w:p w14:paraId="27CEEACC" w14:textId="77777777" w:rsidR="00ED1920" w:rsidRDefault="00ED1920" w:rsidP="002D2F03">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48125453" w14:textId="77777777" w:rsidR="00ED1920" w:rsidRDefault="00ED1920" w:rsidP="002D2F03">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p w14:paraId="0239C12F" w14:textId="77777777" w:rsidR="00ED1920" w:rsidRDefault="00ED1920" w:rsidP="002D2F03">
            <w:pPr>
              <w:spacing w:before="225" w:after="225"/>
              <w:jc w:val="both"/>
            </w:pPr>
            <w:r>
              <w:rPr>
                <w:rFonts w:ascii="Arial" w:hAnsi="Arial" w:cs="Arial"/>
                <w:color w:val="000000"/>
                <w:sz w:val="18"/>
                <w:szCs w:val="18"/>
              </w:rPr>
              <w:t>V primeru, da ponudnik ne izpolnjuje pogodbenih obveznosti na način, predviden v pogodbi o izvedbi javnega naročila, naročnik odstopi od te pogodbe.</w:t>
            </w:r>
          </w:p>
        </w:tc>
      </w:tr>
    </w:tbl>
    <w:p w14:paraId="3FC51401" w14:textId="77777777" w:rsidR="00ED1920" w:rsidRDefault="00ED1920" w:rsidP="00ED1920">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ED1920" w14:paraId="582C2922" w14:textId="77777777" w:rsidTr="002D2F03">
        <w:tc>
          <w:tcPr>
            <w:tcW w:w="0" w:type="auto"/>
            <w:tcMar>
              <w:top w:w="0" w:type="auto"/>
              <w:bottom w:w="0" w:type="auto"/>
            </w:tcMar>
          </w:tcPr>
          <w:p w14:paraId="069D35F8" w14:textId="77777777" w:rsidR="00ED1920" w:rsidRDefault="00ED1920" w:rsidP="002D2F03">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w:t>
            </w:r>
          </w:p>
        </w:tc>
      </w:tr>
    </w:tbl>
    <w:p w14:paraId="3132E67A" w14:textId="77777777" w:rsidR="00ED1920" w:rsidRDefault="00ED1920" w:rsidP="00ED1920">
      <w:pPr>
        <w:spacing w:before="975" w:after="225" w:line="240" w:lineRule="auto"/>
        <w:jc w:val="both"/>
        <w:rPr>
          <w:rFonts w:ascii="Arial" w:hAnsi="Arial" w:cs="Arial"/>
          <w:color w:val="000000"/>
          <w:sz w:val="18"/>
          <w:szCs w:val="18"/>
        </w:rPr>
      </w:pPr>
      <w:r>
        <w:rPr>
          <w:rFonts w:ascii="Arial" w:hAnsi="Arial" w:cs="Arial"/>
          <w:color w:val="000000"/>
          <w:sz w:val="18"/>
          <w:szCs w:val="18"/>
        </w:rPr>
        <w:t>V/na ________________, dne ________________</w:t>
      </w:r>
    </w:p>
    <w:bookmarkEnd w:id="10"/>
    <w:p w14:paraId="08C0AA18" w14:textId="77777777" w:rsidR="00ED1920" w:rsidRDefault="00ED1920" w:rsidP="00ED1920">
      <w:pPr>
        <w:spacing w:before="975" w:after="225" w:line="240" w:lineRule="auto"/>
        <w:jc w:val="both"/>
        <w:rPr>
          <w:rFonts w:ascii="Arial" w:hAnsi="Arial" w:cs="Arial"/>
          <w:color w:val="000000"/>
          <w:sz w:val="18"/>
          <w:szCs w:val="18"/>
        </w:rPr>
      </w:pPr>
    </w:p>
    <w:p w14:paraId="0FD4F6D2" w14:textId="77777777" w:rsidR="00372AEE" w:rsidRDefault="00372AEE" w:rsidP="00ED1920">
      <w:pPr>
        <w:spacing w:before="975" w:after="225" w:line="240" w:lineRule="auto"/>
        <w:jc w:val="both"/>
        <w:rPr>
          <w:rFonts w:ascii="Arial" w:hAnsi="Arial" w:cs="Arial"/>
          <w:color w:val="000000"/>
          <w:sz w:val="18"/>
          <w:szCs w:val="18"/>
        </w:rPr>
      </w:pPr>
    </w:p>
    <w:p w14:paraId="4D92F6E1" w14:textId="77777777" w:rsidR="00372AEE" w:rsidRDefault="00372AEE" w:rsidP="00372AEE"/>
    <w:p w14:paraId="0DDBC515" w14:textId="77777777" w:rsidR="00372AEE" w:rsidRPr="00116091" w:rsidRDefault="00372AEE" w:rsidP="00372AEE">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43246C34" w14:textId="77777777" w:rsidR="00372AEE" w:rsidRDefault="00372AEE" w:rsidP="00372AEE">
      <w:pPr>
        <w:rPr>
          <w:rFonts w:ascii="Arial" w:hAnsi="Arial" w:cs="Arial"/>
        </w:rPr>
      </w:pPr>
    </w:p>
    <w:p w14:paraId="6757DBDB" w14:textId="17E594CE" w:rsidR="00372AEE" w:rsidRPr="00ED1920" w:rsidRDefault="00372AEE" w:rsidP="00372AEE">
      <w:pPr>
        <w:spacing w:before="225" w:after="225" w:line="240" w:lineRule="auto"/>
        <w:jc w:val="center"/>
        <w:rPr>
          <w:rFonts w:ascii="Arial" w:eastAsia="Calibri" w:hAnsi="Arial" w:cs="Arial"/>
          <w:b/>
          <w:bCs/>
          <w:color w:val="000000"/>
          <w:sz w:val="27"/>
          <w:szCs w:val="27"/>
        </w:rPr>
      </w:pPr>
      <w:r w:rsidRPr="00ED1920">
        <w:rPr>
          <w:rFonts w:ascii="Arial" w:eastAsia="Calibri" w:hAnsi="Arial" w:cs="Arial"/>
          <w:b/>
          <w:bCs/>
          <w:color w:val="000000"/>
          <w:sz w:val="27"/>
          <w:szCs w:val="27"/>
        </w:rPr>
        <w:t xml:space="preserve">Prevozi osnovnošolskih otrok v občini Gornja Radgona za šolska leta 2025/2026, 2026/2027 in 2027/2028 - SKLOP </w:t>
      </w:r>
      <w:r>
        <w:rPr>
          <w:rFonts w:ascii="Arial" w:eastAsia="Calibri" w:hAnsi="Arial" w:cs="Arial"/>
          <w:b/>
          <w:bCs/>
          <w:color w:val="000000"/>
          <w:sz w:val="27"/>
          <w:szCs w:val="27"/>
        </w:rPr>
        <w:t>2</w:t>
      </w:r>
    </w:p>
    <w:p w14:paraId="309A6003" w14:textId="77777777" w:rsidR="00372AEE" w:rsidRDefault="00372AEE" w:rsidP="00372AEE">
      <w:pPr>
        <w:spacing w:before="225" w:after="225" w:line="240" w:lineRule="auto"/>
        <w:jc w:val="center"/>
      </w:pPr>
      <w:r>
        <w:rPr>
          <w:rFonts w:ascii="Arial" w:hAnsi="Arial" w:cs="Arial"/>
          <w:color w:val="000000"/>
          <w:sz w:val="18"/>
          <w:szCs w:val="18"/>
        </w:rPr>
        <w:t>sklenjena med</w:t>
      </w:r>
    </w:p>
    <w:p w14:paraId="2D622BCE" w14:textId="77777777" w:rsidR="00372AEE" w:rsidRDefault="00372AEE" w:rsidP="00372AEE">
      <w:pPr>
        <w:spacing w:after="0" w:line="240" w:lineRule="auto"/>
      </w:pPr>
      <w:r>
        <w:rPr>
          <w:rFonts w:ascii="Arial" w:hAnsi="Arial" w:cs="Arial"/>
          <w:b/>
          <w:bCs/>
          <w:color w:val="000000"/>
          <w:sz w:val="18"/>
          <w:szCs w:val="18"/>
        </w:rPr>
        <w:t>NAROČNIKOM: OBČINA GORNJA RADGONA, Partizanska cesta 13, 9250 Gornja Radgona,</w:t>
      </w:r>
      <w:r>
        <w:rPr>
          <w:rFonts w:ascii="Arial" w:hAnsi="Arial" w:cs="Arial"/>
          <w:color w:val="000000"/>
          <w:sz w:val="18"/>
          <w:szCs w:val="18"/>
        </w:rPr>
        <w:br/>
        <w:t>ki ga zastopa Urška Mauko Tuš, županja</w:t>
      </w:r>
      <w:r>
        <w:br/>
      </w:r>
    </w:p>
    <w:tbl>
      <w:tblPr>
        <w:tblStyle w:val="NormalTablePHPDOCX"/>
        <w:tblW w:w="3500" w:type="pct"/>
        <w:tblInd w:w="108" w:type="dxa"/>
        <w:tblLook w:val="04A0" w:firstRow="1" w:lastRow="0" w:firstColumn="1" w:lastColumn="0" w:noHBand="0" w:noVBand="1"/>
      </w:tblPr>
      <w:tblGrid>
        <w:gridCol w:w="3300"/>
        <w:gridCol w:w="3049"/>
      </w:tblGrid>
      <w:tr w:rsidR="00372AEE" w14:paraId="6AE35934" w14:textId="77777777" w:rsidTr="002D2F03">
        <w:tc>
          <w:tcPr>
            <w:tcW w:w="3300" w:type="dxa"/>
            <w:tcMar>
              <w:top w:w="0" w:type="auto"/>
              <w:bottom w:w="0" w:type="auto"/>
            </w:tcMar>
            <w:vAlign w:val="center"/>
          </w:tcPr>
          <w:p w14:paraId="2A375A13" w14:textId="77777777" w:rsidR="00372AEE" w:rsidRDefault="00372AEE" w:rsidP="002D2F03">
            <w:r>
              <w:rPr>
                <w:rFonts w:ascii="Arial" w:hAnsi="Arial" w:cs="Arial"/>
                <w:color w:val="000000"/>
                <w:position w:val="-2"/>
                <w:sz w:val="18"/>
                <w:szCs w:val="18"/>
              </w:rPr>
              <w:t>Matična številka:</w:t>
            </w:r>
          </w:p>
        </w:tc>
        <w:tc>
          <w:tcPr>
            <w:tcW w:w="0" w:type="auto"/>
            <w:tcMar>
              <w:top w:w="0" w:type="auto"/>
              <w:bottom w:w="0" w:type="auto"/>
            </w:tcMar>
            <w:vAlign w:val="center"/>
          </w:tcPr>
          <w:p w14:paraId="28875562" w14:textId="77777777" w:rsidR="00372AEE" w:rsidRDefault="00372AEE" w:rsidP="002D2F03">
            <w:r>
              <w:rPr>
                <w:rFonts w:ascii="Arial" w:hAnsi="Arial" w:cs="Arial"/>
                <w:color w:val="000000"/>
                <w:position w:val="-2"/>
                <w:sz w:val="18"/>
                <w:szCs w:val="18"/>
              </w:rPr>
              <w:t>5880289000</w:t>
            </w:r>
          </w:p>
        </w:tc>
      </w:tr>
      <w:tr w:rsidR="00372AEE" w14:paraId="2859892C" w14:textId="77777777" w:rsidTr="002D2F03">
        <w:tc>
          <w:tcPr>
            <w:tcW w:w="3300" w:type="dxa"/>
            <w:tcMar>
              <w:top w:w="0" w:type="auto"/>
              <w:bottom w:w="0" w:type="auto"/>
            </w:tcMar>
            <w:vAlign w:val="center"/>
          </w:tcPr>
          <w:p w14:paraId="2EE22078" w14:textId="77777777" w:rsidR="00372AEE" w:rsidRDefault="00372AEE" w:rsidP="002D2F03">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340469BF" w14:textId="77777777" w:rsidR="00372AEE" w:rsidRDefault="00372AEE" w:rsidP="002D2F03">
            <w:r>
              <w:rPr>
                <w:rFonts w:ascii="Arial" w:hAnsi="Arial" w:cs="Arial"/>
                <w:color w:val="000000"/>
                <w:position w:val="-2"/>
                <w:sz w:val="18"/>
                <w:szCs w:val="18"/>
              </w:rPr>
              <w:t>SI 40051846</w:t>
            </w:r>
          </w:p>
        </w:tc>
      </w:tr>
      <w:tr w:rsidR="00372AEE" w14:paraId="269499C2" w14:textId="77777777" w:rsidTr="002D2F03">
        <w:tc>
          <w:tcPr>
            <w:tcW w:w="3300" w:type="dxa"/>
            <w:tcMar>
              <w:top w:w="0" w:type="auto"/>
              <w:bottom w:w="0" w:type="auto"/>
            </w:tcMar>
            <w:vAlign w:val="center"/>
          </w:tcPr>
          <w:p w14:paraId="0DF02D16" w14:textId="77777777" w:rsidR="00372AEE" w:rsidRDefault="00372AEE" w:rsidP="002D2F03">
            <w:r>
              <w:rPr>
                <w:rFonts w:ascii="Arial" w:hAnsi="Arial" w:cs="Arial"/>
                <w:color w:val="000000"/>
                <w:position w:val="-2"/>
                <w:sz w:val="18"/>
                <w:szCs w:val="18"/>
              </w:rPr>
              <w:t>Transakcijski račun (TRR):</w:t>
            </w:r>
          </w:p>
        </w:tc>
        <w:tc>
          <w:tcPr>
            <w:tcW w:w="0" w:type="auto"/>
            <w:tcMar>
              <w:top w:w="0" w:type="auto"/>
              <w:bottom w:w="0" w:type="auto"/>
            </w:tcMar>
            <w:vAlign w:val="center"/>
          </w:tcPr>
          <w:p w14:paraId="51FE5F23" w14:textId="77777777" w:rsidR="00372AEE" w:rsidRDefault="00372AEE" w:rsidP="002D2F03">
            <w:r>
              <w:rPr>
                <w:rFonts w:ascii="Arial" w:hAnsi="Arial" w:cs="Arial"/>
                <w:color w:val="000000"/>
                <w:position w:val="-2"/>
                <w:sz w:val="18"/>
                <w:szCs w:val="18"/>
              </w:rPr>
              <w:t>SI56 0110 0010 0012 756</w:t>
            </w:r>
          </w:p>
        </w:tc>
      </w:tr>
    </w:tbl>
    <w:p w14:paraId="2DDB6B5D" w14:textId="77777777" w:rsidR="00372AEE" w:rsidRDefault="00372AEE" w:rsidP="00372AEE"/>
    <w:p w14:paraId="55B297FD" w14:textId="77777777" w:rsidR="00372AEE" w:rsidRDefault="00372AEE" w:rsidP="00372AEE">
      <w:pPr>
        <w:spacing w:before="225" w:after="225" w:line="240" w:lineRule="auto"/>
        <w:jc w:val="center"/>
      </w:pPr>
      <w:r>
        <w:rPr>
          <w:rFonts w:ascii="Arial" w:hAnsi="Arial" w:cs="Arial"/>
          <w:color w:val="000000"/>
          <w:sz w:val="18"/>
          <w:szCs w:val="18"/>
        </w:rPr>
        <w:t>in</w:t>
      </w:r>
    </w:p>
    <w:p w14:paraId="3F7DB082" w14:textId="77777777" w:rsidR="00372AEE" w:rsidRDefault="00372AEE" w:rsidP="00372AEE">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372AEE" w14:paraId="1D8D9569" w14:textId="77777777" w:rsidTr="002D2F03">
        <w:tc>
          <w:tcPr>
            <w:tcW w:w="3300" w:type="dxa"/>
            <w:tcMar>
              <w:top w:w="0" w:type="auto"/>
              <w:bottom w:w="0" w:type="auto"/>
            </w:tcMar>
            <w:vAlign w:val="center"/>
          </w:tcPr>
          <w:p w14:paraId="53E93EC5" w14:textId="77777777" w:rsidR="00372AEE" w:rsidRDefault="00372AEE" w:rsidP="002D2F03">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619F9B6" w14:textId="77777777" w:rsidR="00372AEE" w:rsidRDefault="00372AEE" w:rsidP="002D2F03">
            <w:r>
              <w:rPr>
                <w:rFonts w:ascii="Arial" w:hAnsi="Arial" w:cs="Arial"/>
                <w:color w:val="000000"/>
                <w:position w:val="-2"/>
                <w:sz w:val="18"/>
                <w:szCs w:val="18"/>
              </w:rPr>
              <w:t> </w:t>
            </w:r>
          </w:p>
        </w:tc>
      </w:tr>
      <w:tr w:rsidR="00372AEE" w14:paraId="5C096D9A" w14:textId="77777777" w:rsidTr="002D2F03">
        <w:tc>
          <w:tcPr>
            <w:tcW w:w="3300" w:type="dxa"/>
            <w:tcMar>
              <w:top w:w="0" w:type="auto"/>
              <w:bottom w:w="0" w:type="auto"/>
            </w:tcMar>
            <w:vAlign w:val="center"/>
          </w:tcPr>
          <w:p w14:paraId="5BA98BE6" w14:textId="77777777" w:rsidR="00372AEE" w:rsidRDefault="00372AEE" w:rsidP="002D2F03">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268DD96" w14:textId="77777777" w:rsidR="00372AEE" w:rsidRDefault="00372AEE" w:rsidP="002D2F03">
            <w:r>
              <w:rPr>
                <w:rFonts w:ascii="Arial" w:hAnsi="Arial" w:cs="Arial"/>
                <w:color w:val="000000"/>
                <w:position w:val="-2"/>
                <w:sz w:val="18"/>
                <w:szCs w:val="18"/>
              </w:rPr>
              <w:t> </w:t>
            </w:r>
          </w:p>
        </w:tc>
      </w:tr>
      <w:tr w:rsidR="00372AEE" w14:paraId="1973251A" w14:textId="77777777" w:rsidTr="002D2F03">
        <w:tc>
          <w:tcPr>
            <w:tcW w:w="3300" w:type="dxa"/>
            <w:tcMar>
              <w:top w:w="0" w:type="auto"/>
              <w:bottom w:w="0" w:type="auto"/>
            </w:tcMar>
            <w:vAlign w:val="center"/>
          </w:tcPr>
          <w:p w14:paraId="70BE89EE" w14:textId="77777777" w:rsidR="00372AEE" w:rsidRDefault="00372AEE" w:rsidP="002D2F03">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58BE5942" w14:textId="77777777" w:rsidR="00372AEE" w:rsidRDefault="00372AEE" w:rsidP="002D2F03">
            <w:r>
              <w:rPr>
                <w:rFonts w:ascii="Arial" w:hAnsi="Arial" w:cs="Arial"/>
                <w:color w:val="000000"/>
                <w:position w:val="-2"/>
                <w:sz w:val="18"/>
                <w:szCs w:val="18"/>
              </w:rPr>
              <w:t> </w:t>
            </w:r>
          </w:p>
        </w:tc>
      </w:tr>
    </w:tbl>
    <w:p w14:paraId="71630E0A" w14:textId="77777777" w:rsidR="00372AEE" w:rsidRDefault="00372AEE" w:rsidP="00372AEE">
      <w:pPr>
        <w:spacing w:before="225" w:after="225" w:line="240" w:lineRule="auto"/>
        <w:jc w:val="both"/>
      </w:pPr>
      <w:r>
        <w:rPr>
          <w:rFonts w:ascii="Arial" w:hAnsi="Arial" w:cs="Arial"/>
          <w:color w:val="000000"/>
          <w:sz w:val="18"/>
          <w:szCs w:val="18"/>
        </w:rPr>
        <w:t> </w:t>
      </w:r>
    </w:p>
    <w:p w14:paraId="001E8D4C" w14:textId="77777777" w:rsidR="00372AEE" w:rsidRDefault="00372AEE" w:rsidP="00372AEE">
      <w:pPr>
        <w:spacing w:before="225" w:after="225" w:line="240" w:lineRule="auto"/>
        <w:jc w:val="both"/>
      </w:pPr>
      <w:r>
        <w:rPr>
          <w:rFonts w:ascii="Arial" w:hAnsi="Arial" w:cs="Arial"/>
          <w:b/>
          <w:bCs/>
          <w:color w:val="000000"/>
          <w:sz w:val="18"/>
          <w:szCs w:val="18"/>
        </w:rPr>
        <w:t>I. UVODNE DOLOČBE</w:t>
      </w:r>
    </w:p>
    <w:p w14:paraId="2F1F533C" w14:textId="77777777" w:rsidR="00372AEE" w:rsidRDefault="00372AEE" w:rsidP="00372AEE">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372AEE" w14:paraId="046AC7BB" w14:textId="77777777" w:rsidTr="002D2F03">
        <w:tc>
          <w:tcPr>
            <w:tcW w:w="0" w:type="auto"/>
            <w:tcMar>
              <w:top w:w="0" w:type="auto"/>
              <w:bottom w:w="0" w:type="auto"/>
            </w:tcMar>
          </w:tcPr>
          <w:p w14:paraId="5FC8E83B" w14:textId="77777777" w:rsidR="00372AEE" w:rsidRDefault="00372AEE" w:rsidP="002D2F03">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372AEE" w14:paraId="1B104B2B" w14:textId="77777777" w:rsidTr="002D2F03">
              <w:tc>
                <w:tcPr>
                  <w:tcW w:w="0" w:type="auto"/>
                  <w:tcMar>
                    <w:top w:w="0" w:type="auto"/>
                    <w:bottom w:w="0" w:type="auto"/>
                  </w:tcMar>
                </w:tcPr>
                <w:p w14:paraId="398219F1" w14:textId="77777777" w:rsidR="00372AEE" w:rsidRDefault="00372AEE" w:rsidP="002D2F03">
                  <w:pPr>
                    <w:numPr>
                      <w:ilvl w:val="0"/>
                      <w:numId w:val="32"/>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4F2A0BB7" w14:textId="77777777" w:rsidR="00372AEE" w:rsidRDefault="00372AEE" w:rsidP="002D2F03">
                  <w:pPr>
                    <w:numPr>
                      <w:ilvl w:val="0"/>
                      <w:numId w:val="32"/>
                    </w:numPr>
                    <w:jc w:val="both"/>
                    <w:rPr>
                      <w:rFonts w:ascii="Arial" w:hAnsi="Arial" w:cs="Arial"/>
                      <w:color w:val="000000"/>
                      <w:sz w:val="18"/>
                      <w:szCs w:val="18"/>
                    </w:rPr>
                  </w:pPr>
                  <w:r>
                    <w:rPr>
                      <w:rFonts w:ascii="Arial" w:hAnsi="Arial" w:cs="Arial"/>
                      <w:color w:val="000000"/>
                      <w:sz w:val="18"/>
                      <w:szCs w:val="18"/>
                    </w:rPr>
                    <w:t>naročnikove odločitve o oddaji naročila javnega naročila številka _____________ z dne _____________,</w:t>
                  </w:r>
                </w:p>
              </w:tc>
            </w:tr>
          </w:tbl>
          <w:p w14:paraId="5B20625F" w14:textId="77777777" w:rsidR="00372AEE" w:rsidRDefault="00372AEE" w:rsidP="002D2F03">
            <w:pPr>
              <w:spacing w:before="225" w:after="225"/>
              <w:jc w:val="both"/>
            </w:pPr>
            <w:r>
              <w:rPr>
                <w:rFonts w:ascii="Arial" w:hAnsi="Arial" w:cs="Arial"/>
                <w:color w:val="000000"/>
                <w:sz w:val="18"/>
                <w:szCs w:val="18"/>
              </w:rPr>
              <w:t>izbran izvajalec kot najugodnejši ponudnik v okviru predmetnega javnega naročila, zaradi česar se sklepa predmetna pogodba.</w:t>
            </w:r>
          </w:p>
        </w:tc>
      </w:tr>
    </w:tbl>
    <w:p w14:paraId="0F7D1605" w14:textId="77777777" w:rsidR="00372AEE" w:rsidRDefault="00372AEE" w:rsidP="00372AEE">
      <w:pPr>
        <w:spacing w:before="225" w:after="225" w:line="240" w:lineRule="auto"/>
        <w:jc w:val="both"/>
      </w:pPr>
      <w:r>
        <w:rPr>
          <w:rFonts w:ascii="Arial" w:hAnsi="Arial" w:cs="Arial"/>
          <w:b/>
          <w:bCs/>
          <w:color w:val="000000"/>
          <w:sz w:val="18"/>
          <w:szCs w:val="18"/>
        </w:rPr>
        <w:t>II. PREDMET POGODBE IN OBSEG POGODBENIH DEL</w:t>
      </w:r>
    </w:p>
    <w:p w14:paraId="4CC2836D" w14:textId="77777777" w:rsidR="00372AEE" w:rsidRDefault="00372AEE" w:rsidP="00372AEE">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372AEE" w14:paraId="4170DB22" w14:textId="77777777" w:rsidTr="002D2F03">
        <w:tc>
          <w:tcPr>
            <w:tcW w:w="0" w:type="auto"/>
            <w:tcMar>
              <w:top w:w="0" w:type="auto"/>
              <w:bottom w:w="0" w:type="auto"/>
            </w:tcMar>
          </w:tcPr>
          <w:p w14:paraId="5D38BC9F" w14:textId="0E4C04DE" w:rsidR="00372AEE" w:rsidRPr="00BE64B4" w:rsidRDefault="00372AEE" w:rsidP="002D2F03">
            <w:pPr>
              <w:spacing w:before="225" w:after="225"/>
              <w:jc w:val="both"/>
              <w:rPr>
                <w:rFonts w:ascii="Arial" w:hAnsi="Arial" w:cs="Arial"/>
                <w:b/>
                <w:bCs/>
                <w:color w:val="000000"/>
                <w:sz w:val="18"/>
                <w:szCs w:val="18"/>
              </w:rPr>
            </w:pPr>
            <w:r>
              <w:rPr>
                <w:rFonts w:ascii="Arial" w:hAnsi="Arial" w:cs="Arial"/>
                <w:color w:val="000000"/>
                <w:sz w:val="18"/>
                <w:szCs w:val="18"/>
              </w:rPr>
              <w:t>S to pogodbo naročnik oddaja, izvajalec pa prevzema v izvedbo storitev prevozov učencev občine Gornja Radgona v šolskih letih 2025/2026, 2026/2027 in 2027/2028 v Osnovno šolo Gornja Radgona, v skladu s specifikacijami in opredelitvijo iz razpisne dokumentacije in ponudbe, ki prestavljata sestavni del te pogodbe, v kolikor v tej pogodbi ni kaj izrecno drugače urejeno.</w:t>
            </w:r>
          </w:p>
          <w:p w14:paraId="64A8F94D" w14:textId="77777777" w:rsidR="00372AEE" w:rsidRDefault="00372AEE" w:rsidP="002D2F03">
            <w:pPr>
              <w:spacing w:before="225" w:after="225"/>
              <w:jc w:val="both"/>
            </w:pPr>
            <w:r>
              <w:rPr>
                <w:rFonts w:ascii="Arial" w:hAnsi="Arial" w:cs="Arial"/>
                <w:b/>
                <w:bCs/>
                <w:color w:val="000000"/>
                <w:sz w:val="18"/>
                <w:szCs w:val="18"/>
              </w:rPr>
              <w:t>Izvajalec predmet pogodbe izvede skladno s tehničnimi specifikacijami  predmetnega javnega naročila, vključujoč vse parametre, ki določajo izvajanje storitve.</w:t>
            </w:r>
          </w:p>
        </w:tc>
      </w:tr>
    </w:tbl>
    <w:p w14:paraId="2193913A" w14:textId="77777777" w:rsidR="00372AEE" w:rsidRDefault="00372AEE" w:rsidP="00372AEE">
      <w:pPr>
        <w:spacing w:after="0" w:line="240" w:lineRule="auto"/>
        <w:jc w:val="center"/>
        <w:rPr>
          <w:rFonts w:ascii="Arial" w:hAnsi="Arial" w:cs="Arial"/>
          <w:b/>
          <w:bCs/>
          <w:color w:val="000000"/>
          <w:sz w:val="18"/>
          <w:szCs w:val="18"/>
        </w:rPr>
      </w:pPr>
    </w:p>
    <w:p w14:paraId="35372ACC" w14:textId="77777777" w:rsidR="00372AEE" w:rsidRDefault="00372AEE" w:rsidP="00372AEE">
      <w:pPr>
        <w:spacing w:after="0" w:line="240" w:lineRule="auto"/>
        <w:jc w:val="center"/>
        <w:rPr>
          <w:rFonts w:ascii="Arial" w:hAnsi="Arial" w:cs="Arial"/>
          <w:b/>
          <w:bCs/>
          <w:color w:val="000000"/>
          <w:sz w:val="18"/>
          <w:szCs w:val="18"/>
        </w:rPr>
      </w:pPr>
    </w:p>
    <w:p w14:paraId="2071ADF3" w14:textId="77777777" w:rsidR="00372AEE" w:rsidRDefault="00372AEE" w:rsidP="00372AEE">
      <w:pPr>
        <w:spacing w:after="0" w:line="240" w:lineRule="auto"/>
        <w:jc w:val="center"/>
        <w:rPr>
          <w:rFonts w:ascii="Arial" w:hAnsi="Arial" w:cs="Arial"/>
          <w:b/>
          <w:bCs/>
          <w:color w:val="000000"/>
          <w:sz w:val="18"/>
          <w:szCs w:val="18"/>
        </w:rPr>
      </w:pPr>
    </w:p>
    <w:p w14:paraId="21D5AD71" w14:textId="77777777" w:rsidR="00372AEE" w:rsidRDefault="00372AEE" w:rsidP="00372AEE">
      <w:pPr>
        <w:spacing w:after="0" w:line="240" w:lineRule="auto"/>
        <w:jc w:val="center"/>
        <w:rPr>
          <w:rFonts w:ascii="Arial" w:hAnsi="Arial" w:cs="Arial"/>
          <w:b/>
          <w:bCs/>
          <w:color w:val="000000"/>
          <w:sz w:val="18"/>
          <w:szCs w:val="18"/>
        </w:rPr>
      </w:pPr>
    </w:p>
    <w:p w14:paraId="3F633C3C" w14:textId="77777777" w:rsidR="00372AEE" w:rsidRDefault="00372AEE" w:rsidP="00372AEE">
      <w:pPr>
        <w:spacing w:after="0" w:line="240" w:lineRule="auto"/>
        <w:jc w:val="center"/>
        <w:rPr>
          <w:rFonts w:ascii="Arial" w:hAnsi="Arial" w:cs="Arial"/>
          <w:b/>
          <w:bCs/>
          <w:color w:val="000000"/>
          <w:sz w:val="18"/>
          <w:szCs w:val="18"/>
        </w:rPr>
      </w:pPr>
    </w:p>
    <w:p w14:paraId="442B14F3" w14:textId="1D6B7B3B" w:rsidR="00372AEE" w:rsidRDefault="00372AEE" w:rsidP="00372AEE">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962"/>
      </w:tblGrid>
      <w:tr w:rsidR="00372AEE" w14:paraId="7C716F56" w14:textId="77777777" w:rsidTr="002D2F03">
        <w:tc>
          <w:tcPr>
            <w:tcW w:w="0" w:type="auto"/>
            <w:tcMar>
              <w:top w:w="0" w:type="auto"/>
              <w:bottom w:w="0" w:type="auto"/>
            </w:tcMar>
          </w:tcPr>
          <w:p w14:paraId="43CF87AB" w14:textId="77777777" w:rsidR="00372AEE" w:rsidRDefault="00372AEE" w:rsidP="002D2F03">
            <w:pPr>
              <w:spacing w:before="225" w:after="225"/>
              <w:jc w:val="both"/>
            </w:pPr>
            <w:r>
              <w:rPr>
                <w:rFonts w:ascii="Arial" w:hAnsi="Arial" w:cs="Arial"/>
                <w:color w:val="000000"/>
                <w:sz w:val="18"/>
                <w:szCs w:val="18"/>
              </w:rPr>
              <w:t>Izvajalec bo vršil prevzeta dela v skladu in v obsegu določenem z naslednjimi dokumenti:</w:t>
            </w:r>
          </w:p>
          <w:tbl>
            <w:tblPr>
              <w:tblStyle w:val="NormalTablePHPDOCX"/>
              <w:tblW w:w="8862" w:type="dxa"/>
              <w:tblLook w:val="04A0" w:firstRow="1" w:lastRow="0" w:firstColumn="1" w:lastColumn="0" w:noHBand="0" w:noVBand="1"/>
            </w:tblPr>
            <w:tblGrid>
              <w:gridCol w:w="8862"/>
            </w:tblGrid>
            <w:tr w:rsidR="00372AEE" w14:paraId="508272F8" w14:textId="77777777" w:rsidTr="002D2F03">
              <w:tc>
                <w:tcPr>
                  <w:tcW w:w="8862" w:type="dxa"/>
                  <w:tcMar>
                    <w:top w:w="0" w:type="auto"/>
                    <w:bottom w:w="0" w:type="auto"/>
                  </w:tcMar>
                </w:tcPr>
                <w:p w14:paraId="0B94795A" w14:textId="77777777" w:rsidR="00372AEE" w:rsidRDefault="00372AEE" w:rsidP="002D2F03">
                  <w:pPr>
                    <w:numPr>
                      <w:ilvl w:val="0"/>
                      <w:numId w:val="33"/>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5A001715" w14:textId="77777777" w:rsidR="00372AEE" w:rsidRPr="00473197" w:rsidRDefault="00372AEE" w:rsidP="002D2F03">
                  <w:pPr>
                    <w:numPr>
                      <w:ilvl w:val="0"/>
                      <w:numId w:val="33"/>
                    </w:numPr>
                    <w:jc w:val="both"/>
                    <w:rPr>
                      <w:rFonts w:ascii="Arial" w:hAnsi="Arial" w:cs="Arial"/>
                      <w:color w:val="000000"/>
                      <w:sz w:val="18"/>
                      <w:szCs w:val="18"/>
                    </w:rPr>
                  </w:pPr>
                  <w:r>
                    <w:rPr>
                      <w:rFonts w:ascii="Arial" w:hAnsi="Arial" w:cs="Arial"/>
                      <w:color w:val="000000"/>
                      <w:sz w:val="18"/>
                      <w:szCs w:val="18"/>
                    </w:rPr>
                    <w:t>Razpisna dokumentacija naročnika v postopku številka __________ z dne _______.</w:t>
                  </w:r>
                </w:p>
              </w:tc>
            </w:tr>
          </w:tbl>
          <w:p w14:paraId="378174FA" w14:textId="77777777" w:rsidR="00372AEE" w:rsidRDefault="00372AEE" w:rsidP="002D2F03">
            <w:pPr>
              <w:spacing w:before="225" w:after="225"/>
              <w:jc w:val="both"/>
            </w:pPr>
            <w:r>
              <w:rPr>
                <w:rFonts w:ascii="Arial" w:hAnsi="Arial" w:cs="Arial"/>
                <w:color w:val="000000"/>
                <w:sz w:val="18"/>
                <w:szCs w:val="18"/>
              </w:rPr>
              <w:t>Predmetni dokumenti so priloga in sestavni del te pogodbe.</w:t>
            </w:r>
          </w:p>
        </w:tc>
      </w:tr>
    </w:tbl>
    <w:p w14:paraId="26C93240" w14:textId="77777777" w:rsidR="00372AEE" w:rsidRPr="002C2FA7" w:rsidRDefault="00372AEE" w:rsidP="00372AEE">
      <w:pPr>
        <w:spacing w:after="0" w:line="240" w:lineRule="auto"/>
        <w:jc w:val="center"/>
        <w:rPr>
          <w:rFonts w:ascii="Arial" w:hAnsi="Arial" w:cs="Arial"/>
          <w:b/>
          <w:bCs/>
          <w:color w:val="000000"/>
          <w:sz w:val="18"/>
          <w:szCs w:val="18"/>
        </w:rPr>
      </w:pPr>
      <w:r w:rsidRPr="002C2FA7">
        <w:rPr>
          <w:rFonts w:ascii="Arial" w:hAnsi="Arial" w:cs="Arial"/>
          <w:b/>
          <w:bCs/>
          <w:color w:val="000000"/>
          <w:sz w:val="18"/>
          <w:szCs w:val="18"/>
        </w:rPr>
        <w:t>4. člen</w:t>
      </w:r>
    </w:p>
    <w:p w14:paraId="0F998C68" w14:textId="0BA51557" w:rsidR="00372AEE" w:rsidRPr="00484FDD" w:rsidRDefault="00372AEE" w:rsidP="00372AEE">
      <w:pPr>
        <w:spacing w:before="225" w:after="225" w:line="240" w:lineRule="auto"/>
        <w:jc w:val="both"/>
        <w:rPr>
          <w:rFonts w:ascii="Arial" w:eastAsia="Calibri" w:hAnsi="Arial" w:cs="Arial"/>
          <w:color w:val="000000"/>
          <w:sz w:val="18"/>
          <w:szCs w:val="18"/>
        </w:rPr>
      </w:pPr>
      <w:r w:rsidRPr="00484FDD">
        <w:rPr>
          <w:rFonts w:ascii="Arial" w:eastAsia="Calibri" w:hAnsi="Arial" w:cs="Arial"/>
          <w:color w:val="000000"/>
          <w:sz w:val="18"/>
          <w:szCs w:val="18"/>
        </w:rPr>
        <w:t>Relacij</w:t>
      </w:r>
      <w:r>
        <w:rPr>
          <w:rFonts w:ascii="Arial" w:eastAsia="Calibri" w:hAnsi="Arial" w:cs="Arial"/>
          <w:color w:val="000000"/>
          <w:sz w:val="18"/>
          <w:szCs w:val="18"/>
        </w:rPr>
        <w:t>a</w:t>
      </w:r>
      <w:r w:rsidRPr="00484FDD">
        <w:rPr>
          <w:rFonts w:ascii="Arial" w:eastAsia="Calibri" w:hAnsi="Arial" w:cs="Arial"/>
          <w:color w:val="000000"/>
          <w:sz w:val="18"/>
          <w:szCs w:val="18"/>
        </w:rPr>
        <w:t>, na kater</w:t>
      </w:r>
      <w:r>
        <w:rPr>
          <w:rFonts w:ascii="Arial" w:eastAsia="Calibri" w:hAnsi="Arial" w:cs="Arial"/>
          <w:color w:val="000000"/>
          <w:sz w:val="18"/>
          <w:szCs w:val="18"/>
        </w:rPr>
        <w:t>i</w:t>
      </w:r>
      <w:r w:rsidRPr="00484FDD">
        <w:rPr>
          <w:rFonts w:ascii="Arial" w:eastAsia="Calibri" w:hAnsi="Arial" w:cs="Arial"/>
          <w:color w:val="000000"/>
          <w:sz w:val="18"/>
          <w:szCs w:val="18"/>
        </w:rPr>
        <w:t xml:space="preserve"> se bodo izvajali šolski prevozi za SKLOP </w:t>
      </w:r>
      <w:r>
        <w:rPr>
          <w:rFonts w:ascii="Arial" w:eastAsia="Calibri" w:hAnsi="Arial" w:cs="Arial"/>
          <w:color w:val="000000"/>
          <w:sz w:val="18"/>
          <w:szCs w:val="18"/>
        </w:rPr>
        <w:t>2</w:t>
      </w:r>
      <w:r w:rsidRPr="00484FDD">
        <w:rPr>
          <w:rFonts w:ascii="Arial" w:eastAsia="Calibri" w:hAnsi="Arial" w:cs="Arial"/>
          <w:color w:val="000000"/>
          <w:sz w:val="18"/>
          <w:szCs w:val="18"/>
        </w:rPr>
        <w:t>:</w:t>
      </w:r>
    </w:p>
    <w:p w14:paraId="5048F621" w14:textId="1A17373E" w:rsidR="00372AEE" w:rsidRDefault="00372AEE" w:rsidP="00372AEE">
      <w:pPr>
        <w:spacing w:before="225" w:after="225"/>
        <w:jc w:val="both"/>
        <w:rPr>
          <w:rFonts w:ascii="Arial" w:eastAsia="Calibri" w:hAnsi="Arial" w:cs="Arial"/>
          <w:i/>
          <w:iCs/>
          <w:color w:val="000000"/>
          <w:sz w:val="18"/>
          <w:szCs w:val="18"/>
        </w:rPr>
      </w:pPr>
      <w:r w:rsidRPr="00372AEE">
        <w:rPr>
          <w:rFonts w:ascii="Arial" w:eastAsia="Calibri" w:hAnsi="Arial" w:cs="Arial"/>
          <w:i/>
          <w:iCs/>
          <w:color w:val="000000"/>
          <w:sz w:val="18"/>
          <w:szCs w:val="18"/>
        </w:rPr>
        <w:t>Orehovski Vrh - Ivanjševski Vrh - Ivanjševci ob Ščavnici - Ptujska Cesta – Zbigovci - Police – Lastomerci - Gornja Radgona (OŠ Gornja Radgona) in obratno</w:t>
      </w:r>
      <w:r>
        <w:rPr>
          <w:rFonts w:ascii="Arial" w:eastAsia="Calibri" w:hAnsi="Arial" w:cs="Arial"/>
          <w:i/>
          <w:iCs/>
          <w:color w:val="000000"/>
          <w:sz w:val="18"/>
          <w:szCs w:val="18"/>
        </w:rPr>
        <w:t>.</w:t>
      </w:r>
      <w:r w:rsidRPr="00372AEE">
        <w:rPr>
          <w:rFonts w:ascii="Arial" w:eastAsia="Calibri" w:hAnsi="Arial" w:cs="Arial"/>
          <w:i/>
          <w:iCs/>
          <w:color w:val="000000"/>
          <w:sz w:val="18"/>
          <w:szCs w:val="18"/>
        </w:rPr>
        <w:t xml:space="preserve"> </w:t>
      </w:r>
    </w:p>
    <w:p w14:paraId="382F3A5D" w14:textId="412C01AC" w:rsidR="00372AEE" w:rsidRPr="00484FDD" w:rsidRDefault="00372AEE" w:rsidP="00372AEE">
      <w:pPr>
        <w:spacing w:before="225" w:after="225" w:line="240" w:lineRule="auto"/>
        <w:jc w:val="both"/>
        <w:rPr>
          <w:rFonts w:ascii="Arial" w:eastAsia="Calibri" w:hAnsi="Arial" w:cs="Arial"/>
          <w:sz w:val="18"/>
          <w:szCs w:val="18"/>
        </w:rPr>
      </w:pPr>
      <w:r w:rsidRPr="00484FDD">
        <w:rPr>
          <w:rFonts w:ascii="Arial" w:eastAsia="Calibri" w:hAnsi="Arial" w:cs="Arial"/>
          <w:sz w:val="18"/>
          <w:szCs w:val="18"/>
        </w:rPr>
        <w:t>Predviden čas prihodov in odhodov za posamezno relacijo ter število učencev na posamezni relaciji je določeno z dokumentacijo z zvezi z javnim naročilom. Glede na dejanske potrebe po prevozu otrok v šolo in domov se relacije ter čas prihoda in odhoda lahko spremenijo.</w:t>
      </w:r>
    </w:p>
    <w:p w14:paraId="06DED350" w14:textId="77777777" w:rsidR="00372AEE" w:rsidRDefault="00372AEE" w:rsidP="00372AEE">
      <w:pPr>
        <w:spacing w:before="225" w:after="225" w:line="240" w:lineRule="auto"/>
        <w:jc w:val="both"/>
        <w:rPr>
          <w:rFonts w:ascii="Arial" w:hAnsi="Arial" w:cs="Arial"/>
          <w:sz w:val="18"/>
          <w:szCs w:val="18"/>
        </w:rPr>
      </w:pPr>
      <w:r w:rsidRPr="00484FDD">
        <w:rPr>
          <w:rFonts w:ascii="Arial" w:eastAsia="Calibri" w:hAnsi="Arial" w:cs="Arial"/>
          <w:sz w:val="18"/>
          <w:szCs w:val="18"/>
        </w:rPr>
        <w:t xml:space="preserve">Naročnik bo v primeru potrebe po spremembi relacij ali po dodatnih storitvah, ki so istovrstne storitvam, ki so predmet te pogodbe, z izvajalcem dogovoril obseg in vrednost teh storitev, ki predstavljajo povečanje ali zmanjšanje obsega rednih prevozov šolskih otrok. Vrednost novega obsega storitev po tej pogodbi se izračuna na podlagi cen, ki veljajo po tej pogodbi, upoštevaje obseg sprememb, ki lahko predstavljajo skrajšanje ali podaljšanje relacij, zmanjšanje ali povečanje števila izvedbe relacij, razdružitev, ukinitev ali uvedbo relacij. </w:t>
      </w:r>
      <w:r w:rsidRPr="002A09E3">
        <w:rPr>
          <w:rFonts w:ascii="Arial" w:hAnsi="Arial" w:cs="Arial"/>
          <w:sz w:val="18"/>
          <w:szCs w:val="18"/>
        </w:rPr>
        <w:t>Predviden čas prihodov in odhodov za posamezn</w:t>
      </w:r>
      <w:r>
        <w:rPr>
          <w:rFonts w:ascii="Arial" w:hAnsi="Arial" w:cs="Arial"/>
          <w:sz w:val="18"/>
          <w:szCs w:val="18"/>
        </w:rPr>
        <w:t>o</w:t>
      </w:r>
      <w:r w:rsidRPr="002A09E3">
        <w:rPr>
          <w:rFonts w:ascii="Arial" w:hAnsi="Arial" w:cs="Arial"/>
          <w:sz w:val="18"/>
          <w:szCs w:val="18"/>
        </w:rPr>
        <w:t xml:space="preserve"> relacij</w:t>
      </w:r>
      <w:r>
        <w:rPr>
          <w:rFonts w:ascii="Arial" w:hAnsi="Arial" w:cs="Arial"/>
          <w:sz w:val="18"/>
          <w:szCs w:val="18"/>
        </w:rPr>
        <w:t>o</w:t>
      </w:r>
      <w:r w:rsidRPr="002A09E3">
        <w:rPr>
          <w:rFonts w:ascii="Arial" w:hAnsi="Arial" w:cs="Arial"/>
          <w:sz w:val="18"/>
          <w:szCs w:val="18"/>
        </w:rPr>
        <w:t xml:space="preserve"> ter število učencev na posamezni relacij</w:t>
      </w:r>
      <w:r>
        <w:rPr>
          <w:rFonts w:ascii="Arial" w:hAnsi="Arial" w:cs="Arial"/>
          <w:sz w:val="18"/>
          <w:szCs w:val="18"/>
        </w:rPr>
        <w:t>i</w:t>
      </w:r>
      <w:r w:rsidRPr="002A09E3">
        <w:rPr>
          <w:rFonts w:ascii="Arial" w:hAnsi="Arial" w:cs="Arial"/>
          <w:sz w:val="18"/>
          <w:szCs w:val="18"/>
        </w:rPr>
        <w:t xml:space="preserve"> je določeno z dokumentacijo z zvezi z javnim naročilom. Glede na dejanske potrebe po prevozu otrok v šolo in domov se relacije ter čas prihoda in odhoda lahko spremenijo.</w:t>
      </w:r>
    </w:p>
    <w:p w14:paraId="2D5D4927" w14:textId="77777777" w:rsidR="00372AEE" w:rsidRDefault="00372AEE" w:rsidP="00372AEE">
      <w:pPr>
        <w:spacing w:before="225" w:after="225" w:line="240" w:lineRule="auto"/>
        <w:jc w:val="both"/>
        <w:rPr>
          <w:rFonts w:ascii="Arial" w:hAnsi="Arial" w:cs="Arial"/>
          <w:sz w:val="18"/>
          <w:szCs w:val="18"/>
        </w:rPr>
      </w:pPr>
      <w:r w:rsidRPr="00853288">
        <w:rPr>
          <w:rFonts w:ascii="Arial" w:hAnsi="Arial" w:cs="Arial"/>
          <w:sz w:val="18"/>
          <w:szCs w:val="18"/>
        </w:rPr>
        <w:t xml:space="preserve">Naročnik bo v primeru potrebe po spremembi relacij ali po dodatnih storitvah, ki so istovrstne storitvam, ki so predmet te pogodbe, z izvajalcem dogovoril obseg in vrednost teh storitev, ki predstavljajo povečanje ali zmanjšanje obsega rednih prevozov šolskih otrok. Vrednost novega obsega storitev po tej pogodbi se izračuna na podlagi cen, ki veljajo po tej pogodbi, upoštevaje obseg sprememb, ki lahko predstavljajo skrajšanje ali podaljšanje relacij, zmanjšanje ali povečanje števila izvedbe relacij, razdružitev, ukinitev ali uvedbo relacij. </w:t>
      </w:r>
    </w:p>
    <w:p w14:paraId="6ECC33A2" w14:textId="77777777" w:rsidR="00372AEE" w:rsidRDefault="00372AEE" w:rsidP="00372AEE">
      <w:pPr>
        <w:spacing w:before="225" w:after="225" w:line="240" w:lineRule="auto"/>
        <w:jc w:val="both"/>
      </w:pPr>
      <w:r>
        <w:rPr>
          <w:rFonts w:ascii="Arial" w:hAnsi="Arial" w:cs="Arial"/>
          <w:b/>
          <w:bCs/>
          <w:color w:val="000000"/>
          <w:sz w:val="18"/>
          <w:szCs w:val="18"/>
        </w:rPr>
        <w:t>III. POGODBENA CENA IN PLAČILNI POGOJI</w:t>
      </w:r>
    </w:p>
    <w:p w14:paraId="2AE5BF38" w14:textId="77777777" w:rsidR="00372AEE" w:rsidRDefault="00372AEE" w:rsidP="00372AEE">
      <w:pPr>
        <w:spacing w:after="0" w:line="240" w:lineRule="auto"/>
        <w:jc w:val="center"/>
      </w:pPr>
      <w:r>
        <w:rPr>
          <w:rFonts w:ascii="Arial" w:hAnsi="Arial" w:cs="Arial"/>
          <w:b/>
          <w:bCs/>
          <w:color w:val="000000"/>
          <w:sz w:val="18"/>
          <w:szCs w:val="18"/>
        </w:rPr>
        <w:t>5. člen</w:t>
      </w:r>
    </w:p>
    <w:tbl>
      <w:tblPr>
        <w:tblStyle w:val="NormalTablePHPDOCX"/>
        <w:tblW w:w="0" w:type="auto"/>
        <w:tblInd w:w="-142" w:type="dxa"/>
        <w:tblLook w:val="04A0" w:firstRow="1" w:lastRow="0" w:firstColumn="1" w:lastColumn="0" w:noHBand="0" w:noVBand="1"/>
      </w:tblPr>
      <w:tblGrid>
        <w:gridCol w:w="9212"/>
      </w:tblGrid>
      <w:tr w:rsidR="00372AEE" w14:paraId="5043E3FA" w14:textId="77777777" w:rsidTr="002D2F03">
        <w:tc>
          <w:tcPr>
            <w:tcW w:w="9212" w:type="dxa"/>
            <w:tcMar>
              <w:top w:w="0" w:type="auto"/>
              <w:bottom w:w="0" w:type="auto"/>
            </w:tcMar>
          </w:tcPr>
          <w:p w14:paraId="4AE59A70" w14:textId="77777777" w:rsidR="00372AEE" w:rsidRDefault="00372AEE" w:rsidP="002D2F03">
            <w:pPr>
              <w:spacing w:before="225" w:after="225"/>
              <w:jc w:val="both"/>
              <w:rPr>
                <w:rFonts w:ascii="Arial" w:hAnsi="Arial" w:cs="Arial"/>
                <w:color w:val="000000"/>
                <w:sz w:val="18"/>
                <w:szCs w:val="18"/>
              </w:rPr>
            </w:pPr>
            <w:r>
              <w:rPr>
                <w:rFonts w:ascii="Arial" w:hAnsi="Arial" w:cs="Arial"/>
                <w:color w:val="000000"/>
                <w:sz w:val="18"/>
                <w:szCs w:val="18"/>
              </w:rPr>
              <w:t>Pogodbena cena za dela po tej pogodbi je določena na osnovi ponudbe in znaša:</w:t>
            </w:r>
          </w:p>
          <w:tbl>
            <w:tblPr>
              <w:tblW w:w="8968" w:type="dxa"/>
              <w:tblLayout w:type="fixed"/>
              <w:tblCellMar>
                <w:left w:w="70" w:type="dxa"/>
                <w:right w:w="70" w:type="dxa"/>
              </w:tblCellMar>
              <w:tblLook w:val="04A0" w:firstRow="1" w:lastRow="0" w:firstColumn="1" w:lastColumn="0" w:noHBand="0" w:noVBand="1"/>
            </w:tblPr>
            <w:tblGrid>
              <w:gridCol w:w="5364"/>
              <w:gridCol w:w="3604"/>
            </w:tblGrid>
            <w:tr w:rsidR="00372AEE" w:rsidRPr="003F2062" w14:paraId="177EE746" w14:textId="77777777" w:rsidTr="002D2F03">
              <w:trPr>
                <w:trHeight w:val="360"/>
              </w:trPr>
              <w:tc>
                <w:tcPr>
                  <w:tcW w:w="5364" w:type="dxa"/>
                  <w:tcBorders>
                    <w:top w:val="single" w:sz="4" w:space="0" w:color="000000"/>
                    <w:left w:val="single" w:sz="4" w:space="0" w:color="000000"/>
                    <w:bottom w:val="single" w:sz="4" w:space="0" w:color="000000"/>
                    <w:right w:val="nil"/>
                  </w:tcBorders>
                  <w:vAlign w:val="bottom"/>
                  <w:hideMark/>
                </w:tcPr>
                <w:p w14:paraId="6562A562" w14:textId="78BAF916" w:rsidR="00372AEE" w:rsidRPr="003F2062" w:rsidRDefault="00372AEE" w:rsidP="002D2F03">
                  <w:pPr>
                    <w:snapToGrid w:val="0"/>
                    <w:spacing w:after="0" w:line="240" w:lineRule="auto"/>
                    <w:rPr>
                      <w:rFonts w:ascii="Arial" w:eastAsia="Calibri" w:hAnsi="Arial" w:cs="Arial"/>
                      <w:bCs/>
                      <w:sz w:val="18"/>
                      <w:szCs w:val="18"/>
                    </w:rPr>
                  </w:pPr>
                  <w:r w:rsidRPr="003F2062">
                    <w:rPr>
                      <w:rFonts w:ascii="Arial" w:eastAsia="Calibri" w:hAnsi="Arial" w:cs="Arial"/>
                      <w:bCs/>
                      <w:sz w:val="18"/>
                      <w:szCs w:val="18"/>
                    </w:rPr>
                    <w:t>Skupaj cena na dan (brez DDV)</w:t>
                  </w:r>
                  <w:r>
                    <w:rPr>
                      <w:rFonts w:ascii="Arial" w:eastAsia="Calibri" w:hAnsi="Arial" w:cs="Arial"/>
                      <w:bCs/>
                      <w:sz w:val="18"/>
                      <w:szCs w:val="18"/>
                    </w:rPr>
                    <w:t xml:space="preserve"> –</w:t>
                  </w:r>
                  <w:r w:rsidRPr="003F2062">
                    <w:rPr>
                      <w:rFonts w:ascii="Arial" w:eastAsia="Calibri" w:hAnsi="Arial" w:cs="Arial"/>
                      <w:b/>
                      <w:sz w:val="18"/>
                      <w:szCs w:val="18"/>
                    </w:rPr>
                    <w:t xml:space="preserve"> </w:t>
                  </w:r>
                  <w:r>
                    <w:rPr>
                      <w:rFonts w:ascii="Arial" w:eastAsia="Calibri" w:hAnsi="Arial" w:cs="Arial"/>
                      <w:b/>
                      <w:sz w:val="18"/>
                      <w:szCs w:val="18"/>
                    </w:rPr>
                    <w:t>SKLOP 2</w:t>
                  </w:r>
                </w:p>
              </w:tc>
              <w:tc>
                <w:tcPr>
                  <w:tcW w:w="3604" w:type="dxa"/>
                  <w:tcBorders>
                    <w:top w:val="single" w:sz="4" w:space="0" w:color="000000"/>
                    <w:left w:val="single" w:sz="4" w:space="0" w:color="000000"/>
                    <w:bottom w:val="single" w:sz="4" w:space="0" w:color="000000"/>
                    <w:right w:val="single" w:sz="4" w:space="0" w:color="000000"/>
                  </w:tcBorders>
                  <w:vAlign w:val="bottom"/>
                  <w:hideMark/>
                </w:tcPr>
                <w:p w14:paraId="146F939F" w14:textId="77777777" w:rsidR="00372AEE" w:rsidRPr="003F2062" w:rsidRDefault="00372AEE" w:rsidP="002D2F03">
                  <w:pPr>
                    <w:snapToGrid w:val="0"/>
                    <w:spacing w:after="0" w:line="240" w:lineRule="auto"/>
                    <w:jc w:val="right"/>
                    <w:rPr>
                      <w:rFonts w:ascii="Arial" w:eastAsia="Calibri" w:hAnsi="Arial" w:cs="Arial"/>
                      <w:bCs/>
                      <w:sz w:val="18"/>
                      <w:szCs w:val="18"/>
                    </w:rPr>
                  </w:pPr>
                  <w:r w:rsidRPr="003F2062">
                    <w:rPr>
                      <w:rFonts w:ascii="Arial" w:eastAsia="Calibri" w:hAnsi="Arial" w:cs="Arial"/>
                      <w:bCs/>
                      <w:sz w:val="18"/>
                      <w:szCs w:val="18"/>
                    </w:rPr>
                    <w:t>EUR</w:t>
                  </w:r>
                </w:p>
              </w:tc>
            </w:tr>
            <w:tr w:rsidR="00372AEE" w:rsidRPr="003F2062" w14:paraId="7B5567EE" w14:textId="77777777" w:rsidTr="002D2F03">
              <w:trPr>
                <w:trHeight w:val="360"/>
              </w:trPr>
              <w:tc>
                <w:tcPr>
                  <w:tcW w:w="5364" w:type="dxa"/>
                  <w:tcBorders>
                    <w:top w:val="single" w:sz="4" w:space="0" w:color="000000"/>
                    <w:left w:val="single" w:sz="4" w:space="0" w:color="000000"/>
                    <w:bottom w:val="single" w:sz="4" w:space="0" w:color="000000"/>
                    <w:right w:val="nil"/>
                  </w:tcBorders>
                  <w:shd w:val="clear" w:color="auto" w:fill="F2F2F2"/>
                  <w:vAlign w:val="bottom"/>
                  <w:hideMark/>
                </w:tcPr>
                <w:p w14:paraId="7A7B17DB" w14:textId="77777777" w:rsidR="00372AEE" w:rsidRPr="003F2062" w:rsidRDefault="00372AEE" w:rsidP="002D2F03">
                  <w:pPr>
                    <w:snapToGrid w:val="0"/>
                    <w:spacing w:after="0" w:line="240" w:lineRule="auto"/>
                    <w:rPr>
                      <w:rFonts w:ascii="Arial" w:eastAsia="Calibri" w:hAnsi="Arial" w:cs="Arial"/>
                      <w:bCs/>
                      <w:sz w:val="18"/>
                      <w:szCs w:val="18"/>
                    </w:rPr>
                  </w:pPr>
                  <w:r w:rsidRPr="003F2062">
                    <w:rPr>
                      <w:rFonts w:ascii="Arial" w:eastAsia="Calibri" w:hAnsi="Arial" w:cs="Arial"/>
                      <w:bCs/>
                      <w:sz w:val="18"/>
                      <w:szCs w:val="18"/>
                    </w:rPr>
                    <w:t>x 190 dni (šolsko obdobje/letno)</w:t>
                  </w:r>
                </w:p>
              </w:tc>
              <w:tc>
                <w:tcPr>
                  <w:tcW w:w="3604" w:type="dxa"/>
                  <w:tcBorders>
                    <w:top w:val="single" w:sz="4" w:space="0" w:color="000000"/>
                    <w:left w:val="single" w:sz="4" w:space="0" w:color="000000"/>
                    <w:bottom w:val="single" w:sz="4" w:space="0" w:color="000000"/>
                    <w:right w:val="single" w:sz="4" w:space="0" w:color="000000"/>
                  </w:tcBorders>
                  <w:shd w:val="clear" w:color="auto" w:fill="F2F2F2"/>
                  <w:vAlign w:val="bottom"/>
                  <w:hideMark/>
                </w:tcPr>
                <w:p w14:paraId="5F4F2BEF" w14:textId="77777777" w:rsidR="00372AEE" w:rsidRPr="003F2062" w:rsidRDefault="00372AEE" w:rsidP="002D2F03">
                  <w:pPr>
                    <w:snapToGrid w:val="0"/>
                    <w:spacing w:after="0" w:line="240" w:lineRule="auto"/>
                    <w:jc w:val="right"/>
                    <w:rPr>
                      <w:rFonts w:ascii="Arial" w:eastAsia="Calibri" w:hAnsi="Arial" w:cs="Arial"/>
                      <w:bCs/>
                      <w:sz w:val="18"/>
                      <w:szCs w:val="18"/>
                    </w:rPr>
                  </w:pPr>
                  <w:r w:rsidRPr="003F2062">
                    <w:rPr>
                      <w:rFonts w:ascii="Arial" w:eastAsia="Calibri" w:hAnsi="Arial" w:cs="Arial"/>
                      <w:bCs/>
                      <w:sz w:val="18"/>
                      <w:szCs w:val="18"/>
                    </w:rPr>
                    <w:t>EUR</w:t>
                  </w:r>
                </w:p>
              </w:tc>
            </w:tr>
            <w:tr w:rsidR="00372AEE" w:rsidRPr="003F2062" w14:paraId="43F6CD94" w14:textId="77777777" w:rsidTr="002D2F03">
              <w:trPr>
                <w:trHeight w:val="360"/>
              </w:trPr>
              <w:tc>
                <w:tcPr>
                  <w:tcW w:w="5364" w:type="dxa"/>
                  <w:tcBorders>
                    <w:top w:val="single" w:sz="4" w:space="0" w:color="000000"/>
                    <w:left w:val="single" w:sz="4" w:space="0" w:color="000000"/>
                    <w:bottom w:val="single" w:sz="4" w:space="0" w:color="000000"/>
                    <w:right w:val="nil"/>
                  </w:tcBorders>
                  <w:shd w:val="clear" w:color="auto" w:fill="F2F2F2"/>
                  <w:vAlign w:val="bottom"/>
                </w:tcPr>
                <w:p w14:paraId="16811C2F" w14:textId="77777777" w:rsidR="00372AEE" w:rsidRPr="003F2062" w:rsidRDefault="00372AEE" w:rsidP="002D2F03">
                  <w:pPr>
                    <w:snapToGrid w:val="0"/>
                    <w:spacing w:after="0" w:line="240" w:lineRule="auto"/>
                    <w:rPr>
                      <w:rFonts w:ascii="Arial" w:eastAsia="Calibri" w:hAnsi="Arial" w:cs="Arial"/>
                      <w:bCs/>
                      <w:sz w:val="18"/>
                      <w:szCs w:val="18"/>
                    </w:rPr>
                  </w:pPr>
                  <w:r>
                    <w:rPr>
                      <w:rFonts w:ascii="Arial" w:eastAsia="Calibri" w:hAnsi="Arial" w:cs="Arial"/>
                      <w:bCs/>
                      <w:sz w:val="18"/>
                      <w:szCs w:val="18"/>
                    </w:rPr>
                    <w:t>x 3 šolska leta</w:t>
                  </w:r>
                </w:p>
              </w:tc>
              <w:tc>
                <w:tcPr>
                  <w:tcW w:w="3604" w:type="dxa"/>
                  <w:tcBorders>
                    <w:top w:val="single" w:sz="4" w:space="0" w:color="000000"/>
                    <w:left w:val="single" w:sz="4" w:space="0" w:color="000000"/>
                    <w:bottom w:val="single" w:sz="4" w:space="0" w:color="000000"/>
                    <w:right w:val="single" w:sz="4" w:space="0" w:color="000000"/>
                  </w:tcBorders>
                  <w:shd w:val="clear" w:color="auto" w:fill="F2F2F2"/>
                  <w:vAlign w:val="bottom"/>
                </w:tcPr>
                <w:p w14:paraId="72230153" w14:textId="77777777" w:rsidR="00372AEE" w:rsidRPr="003F2062" w:rsidRDefault="00372AEE" w:rsidP="002D2F03">
                  <w:pPr>
                    <w:snapToGrid w:val="0"/>
                    <w:spacing w:after="0" w:line="240" w:lineRule="auto"/>
                    <w:jc w:val="right"/>
                    <w:rPr>
                      <w:rFonts w:ascii="Arial" w:eastAsia="Calibri" w:hAnsi="Arial" w:cs="Arial"/>
                      <w:bCs/>
                      <w:sz w:val="18"/>
                      <w:szCs w:val="18"/>
                    </w:rPr>
                  </w:pPr>
                  <w:r>
                    <w:rPr>
                      <w:rFonts w:ascii="Arial" w:eastAsia="Calibri" w:hAnsi="Arial" w:cs="Arial"/>
                      <w:bCs/>
                      <w:sz w:val="18"/>
                      <w:szCs w:val="18"/>
                    </w:rPr>
                    <w:t>EUR</w:t>
                  </w:r>
                </w:p>
              </w:tc>
            </w:tr>
            <w:tr w:rsidR="00372AEE" w:rsidRPr="003F2062" w14:paraId="66E11AEA" w14:textId="77777777" w:rsidTr="002D2F03">
              <w:trPr>
                <w:trHeight w:val="360"/>
              </w:trPr>
              <w:tc>
                <w:tcPr>
                  <w:tcW w:w="5364" w:type="dxa"/>
                  <w:tcBorders>
                    <w:top w:val="single" w:sz="4" w:space="0" w:color="000000"/>
                    <w:left w:val="single" w:sz="4" w:space="0" w:color="000000"/>
                    <w:bottom w:val="single" w:sz="4" w:space="0" w:color="000000"/>
                    <w:right w:val="nil"/>
                  </w:tcBorders>
                  <w:vAlign w:val="bottom"/>
                  <w:hideMark/>
                </w:tcPr>
                <w:p w14:paraId="6E398D7D" w14:textId="77777777" w:rsidR="00372AEE" w:rsidRPr="003F2062" w:rsidRDefault="00372AEE" w:rsidP="002D2F03">
                  <w:pPr>
                    <w:snapToGrid w:val="0"/>
                    <w:spacing w:after="0" w:line="240" w:lineRule="auto"/>
                    <w:rPr>
                      <w:rFonts w:ascii="Arial" w:eastAsia="Calibri" w:hAnsi="Arial" w:cs="Arial"/>
                      <w:bCs/>
                      <w:sz w:val="18"/>
                      <w:szCs w:val="18"/>
                    </w:rPr>
                  </w:pPr>
                  <w:r w:rsidRPr="003F2062">
                    <w:rPr>
                      <w:rFonts w:ascii="Arial" w:eastAsia="Calibri" w:hAnsi="Arial" w:cs="Arial"/>
                      <w:bCs/>
                      <w:sz w:val="18"/>
                      <w:szCs w:val="18"/>
                    </w:rPr>
                    <w:t>DDV  (9,5 %)</w:t>
                  </w:r>
                </w:p>
              </w:tc>
              <w:tc>
                <w:tcPr>
                  <w:tcW w:w="3604" w:type="dxa"/>
                  <w:tcBorders>
                    <w:top w:val="single" w:sz="4" w:space="0" w:color="000000"/>
                    <w:left w:val="single" w:sz="4" w:space="0" w:color="000000"/>
                    <w:bottom w:val="single" w:sz="4" w:space="0" w:color="000000"/>
                    <w:right w:val="single" w:sz="4" w:space="0" w:color="000000"/>
                  </w:tcBorders>
                  <w:vAlign w:val="bottom"/>
                  <w:hideMark/>
                </w:tcPr>
                <w:p w14:paraId="30F5F5BD" w14:textId="77777777" w:rsidR="00372AEE" w:rsidRPr="003F2062" w:rsidRDefault="00372AEE" w:rsidP="002D2F03">
                  <w:pPr>
                    <w:snapToGrid w:val="0"/>
                    <w:spacing w:after="0" w:line="240" w:lineRule="auto"/>
                    <w:jc w:val="right"/>
                    <w:rPr>
                      <w:rFonts w:ascii="Arial" w:eastAsia="Calibri" w:hAnsi="Arial" w:cs="Arial"/>
                      <w:bCs/>
                      <w:sz w:val="18"/>
                      <w:szCs w:val="18"/>
                    </w:rPr>
                  </w:pPr>
                  <w:r w:rsidRPr="003F2062">
                    <w:rPr>
                      <w:rFonts w:ascii="Arial" w:eastAsia="Calibri" w:hAnsi="Arial" w:cs="Arial"/>
                      <w:bCs/>
                      <w:sz w:val="18"/>
                      <w:szCs w:val="18"/>
                    </w:rPr>
                    <w:t>EUR</w:t>
                  </w:r>
                </w:p>
              </w:tc>
            </w:tr>
            <w:tr w:rsidR="00372AEE" w:rsidRPr="003F2062" w14:paraId="12B16CD1" w14:textId="77777777" w:rsidTr="002D2F03">
              <w:trPr>
                <w:trHeight w:val="360"/>
              </w:trPr>
              <w:tc>
                <w:tcPr>
                  <w:tcW w:w="5364" w:type="dxa"/>
                  <w:tcBorders>
                    <w:top w:val="single" w:sz="4" w:space="0" w:color="000000"/>
                    <w:left w:val="single" w:sz="4" w:space="0" w:color="000000"/>
                    <w:bottom w:val="single" w:sz="4" w:space="0" w:color="000000"/>
                    <w:right w:val="nil"/>
                  </w:tcBorders>
                  <w:shd w:val="clear" w:color="auto" w:fill="BFBFBF"/>
                  <w:vAlign w:val="bottom"/>
                  <w:hideMark/>
                </w:tcPr>
                <w:p w14:paraId="64D2793E" w14:textId="766632DB" w:rsidR="00372AEE" w:rsidRPr="003F2062" w:rsidRDefault="00372AEE" w:rsidP="002D2F03">
                  <w:pPr>
                    <w:snapToGrid w:val="0"/>
                    <w:spacing w:after="0" w:line="240" w:lineRule="auto"/>
                    <w:rPr>
                      <w:rFonts w:ascii="Arial" w:eastAsia="Calibri" w:hAnsi="Arial" w:cs="Arial"/>
                      <w:b/>
                      <w:bCs/>
                      <w:sz w:val="18"/>
                      <w:szCs w:val="18"/>
                    </w:rPr>
                  </w:pPr>
                  <w:r w:rsidRPr="003F2062">
                    <w:rPr>
                      <w:rFonts w:ascii="Arial" w:eastAsia="Calibri" w:hAnsi="Arial" w:cs="Arial"/>
                      <w:b/>
                      <w:bCs/>
                      <w:sz w:val="18"/>
                      <w:szCs w:val="18"/>
                    </w:rPr>
                    <w:t>SKUPAJ PONUDBENA CENA PREVOZA Z DDV</w:t>
                  </w:r>
                  <w:r>
                    <w:rPr>
                      <w:rFonts w:ascii="Arial" w:eastAsia="Calibri" w:hAnsi="Arial" w:cs="Arial"/>
                      <w:b/>
                      <w:bCs/>
                      <w:sz w:val="18"/>
                      <w:szCs w:val="18"/>
                    </w:rPr>
                    <w:t xml:space="preserve"> – SKLOP 2</w:t>
                  </w:r>
                </w:p>
              </w:tc>
              <w:tc>
                <w:tcPr>
                  <w:tcW w:w="3604" w:type="dxa"/>
                  <w:tcBorders>
                    <w:top w:val="single" w:sz="4" w:space="0" w:color="000000"/>
                    <w:left w:val="single" w:sz="4" w:space="0" w:color="000000"/>
                    <w:bottom w:val="single" w:sz="4" w:space="0" w:color="000000"/>
                    <w:right w:val="single" w:sz="4" w:space="0" w:color="000000"/>
                  </w:tcBorders>
                  <w:shd w:val="clear" w:color="auto" w:fill="BFBFBF"/>
                  <w:vAlign w:val="bottom"/>
                  <w:hideMark/>
                </w:tcPr>
                <w:p w14:paraId="7982317C" w14:textId="77777777" w:rsidR="00372AEE" w:rsidRPr="003F2062" w:rsidRDefault="00372AEE" w:rsidP="002D2F03">
                  <w:pPr>
                    <w:snapToGrid w:val="0"/>
                    <w:spacing w:after="0" w:line="240" w:lineRule="auto"/>
                    <w:jc w:val="right"/>
                    <w:rPr>
                      <w:rFonts w:ascii="Arial" w:eastAsia="Calibri" w:hAnsi="Arial" w:cs="Arial"/>
                      <w:b/>
                      <w:bCs/>
                      <w:sz w:val="18"/>
                      <w:szCs w:val="18"/>
                    </w:rPr>
                  </w:pPr>
                  <w:r>
                    <w:rPr>
                      <w:rFonts w:ascii="Arial" w:eastAsia="Calibri" w:hAnsi="Arial" w:cs="Arial"/>
                      <w:b/>
                      <w:bCs/>
                      <w:sz w:val="18"/>
                      <w:szCs w:val="18"/>
                    </w:rPr>
                    <w:t>EUR</w:t>
                  </w:r>
                </w:p>
              </w:tc>
            </w:tr>
          </w:tbl>
          <w:p w14:paraId="3BA850B0" w14:textId="2AE0A276" w:rsidR="00372AEE" w:rsidRPr="0077631C" w:rsidRDefault="00372AEE" w:rsidP="002D2F03">
            <w:pPr>
              <w:spacing w:before="225" w:after="225" w:line="276" w:lineRule="auto"/>
              <w:jc w:val="both"/>
              <w:rPr>
                <w:rFonts w:ascii="Arial" w:eastAsia="Calibri" w:hAnsi="Arial" w:cs="Arial"/>
                <w:bCs/>
                <w:color w:val="000000"/>
                <w:sz w:val="18"/>
                <w:szCs w:val="18"/>
              </w:rPr>
            </w:pPr>
            <w:r w:rsidRPr="0077631C">
              <w:rPr>
                <w:rFonts w:ascii="Arial" w:eastAsia="Calibri" w:hAnsi="Arial" w:cs="Arial"/>
                <w:bCs/>
                <w:color w:val="000000"/>
                <w:sz w:val="18"/>
                <w:szCs w:val="18"/>
              </w:rPr>
              <w:t>Ponudbene cene so fiksne in dokončne za obdobje enega leta od sklenitve pogodbe. Tekom izvajanja naročila se lahko cene na zahtevo izvajalca usklajujejo največ 1 x letno, to je na dan 31. 8. za naslednje šolsko leto</w:t>
            </w:r>
            <w:r w:rsidR="00F246FE" w:rsidRPr="0077631C">
              <w:rPr>
                <w:rFonts w:ascii="Arial" w:eastAsia="Calibri" w:hAnsi="Arial" w:cs="Arial"/>
                <w:bCs/>
                <w:color w:val="000000"/>
                <w:sz w:val="18"/>
                <w:szCs w:val="18"/>
              </w:rPr>
              <w:t>. Uskladitev cen se izvede</w:t>
            </w:r>
            <w:r w:rsidRPr="0077631C">
              <w:rPr>
                <w:rFonts w:ascii="Arial" w:eastAsia="Calibri" w:hAnsi="Arial" w:cs="Arial"/>
                <w:bCs/>
                <w:color w:val="000000"/>
                <w:sz w:val="18"/>
                <w:szCs w:val="18"/>
              </w:rPr>
              <w:t xml:space="preserve"> skladno s 6. členom Pravilnika o načinih valorizacije denarnih obveznosti, ki jih v večletnih pogodbah dogovarjajo pravne osebe javnega sektorja (Uradni list RS, št. 1/04), in sicer se kot podlaga za valorizacijo cen uporabi indeks </w:t>
            </w:r>
            <w:r w:rsidR="00F246FE" w:rsidRPr="0077631C">
              <w:rPr>
                <w:rFonts w:ascii="Arial" w:eastAsia="Calibri" w:hAnsi="Arial" w:cs="Arial"/>
                <w:bCs/>
                <w:color w:val="000000"/>
                <w:sz w:val="18"/>
                <w:szCs w:val="18"/>
              </w:rPr>
              <w:t>letne stopnje rasti cen (inflacija)</w:t>
            </w:r>
            <w:r w:rsidRPr="0077631C">
              <w:rPr>
                <w:rFonts w:ascii="Arial" w:eastAsia="Calibri" w:hAnsi="Arial" w:cs="Arial"/>
                <w:bCs/>
                <w:color w:val="000000"/>
                <w:sz w:val="18"/>
                <w:szCs w:val="18"/>
              </w:rPr>
              <w:t>, ki ga uradno objavi Statistični urad Republike Slovenije.</w:t>
            </w:r>
          </w:p>
          <w:p w14:paraId="39A55470" w14:textId="77777777" w:rsidR="00372AEE" w:rsidRDefault="00372AEE" w:rsidP="00F246FE">
            <w:pPr>
              <w:spacing w:before="225" w:after="225" w:line="276" w:lineRule="auto"/>
              <w:jc w:val="both"/>
              <w:rPr>
                <w:rFonts w:ascii="Arial" w:eastAsia="Calibri" w:hAnsi="Arial" w:cs="Arial"/>
                <w:bCs/>
                <w:color w:val="000000"/>
                <w:sz w:val="18"/>
                <w:szCs w:val="18"/>
              </w:rPr>
            </w:pPr>
            <w:r w:rsidRPr="0077631C">
              <w:rPr>
                <w:rFonts w:ascii="Arial" w:eastAsia="Calibri" w:hAnsi="Arial" w:cs="Arial"/>
                <w:bCs/>
                <w:color w:val="000000"/>
                <w:sz w:val="18"/>
                <w:szCs w:val="18"/>
              </w:rPr>
              <w:lastRenderedPageBreak/>
              <w:t>Sprememba cene je mogoča samo v primeru predhodnega pisnega in obrazloženega obvestila s strani prevoznika in po danem soglasju naročnika. Spremembo cene bosta naročnik in prevoznik uredila z aneksom k tej pogodbi, sicer se šteje, da cena ni spremenjena.</w:t>
            </w:r>
          </w:p>
          <w:p w14:paraId="142E5371" w14:textId="16A51958" w:rsidR="001B4DFD" w:rsidRPr="00F246FE" w:rsidRDefault="001B4DFD" w:rsidP="00F246FE">
            <w:pPr>
              <w:spacing w:before="225" w:after="225" w:line="276" w:lineRule="auto"/>
              <w:jc w:val="both"/>
              <w:rPr>
                <w:rFonts w:ascii="Arial" w:eastAsia="Calibri" w:hAnsi="Arial" w:cs="Arial"/>
                <w:bCs/>
                <w:color w:val="000000"/>
                <w:sz w:val="18"/>
                <w:szCs w:val="18"/>
                <w:highlight w:val="yellow"/>
              </w:rPr>
            </w:pPr>
            <w:r w:rsidRPr="001B4DFD">
              <w:rPr>
                <w:rFonts w:ascii="Arial" w:eastAsia="Calibri" w:hAnsi="Arial" w:cs="Arial"/>
                <w:bCs/>
                <w:color w:val="000000"/>
                <w:sz w:val="18"/>
                <w:szCs w:val="18"/>
              </w:rPr>
              <w:t>Naročnik bo imel sredstva za izvedbo naročila zagotovljena v vsakoletnem proračunu, na proračunski postavki 190650 - Regresiranje prevozov učencev, konto 411900 – regresiranje prevozov v šolo.</w:t>
            </w:r>
          </w:p>
        </w:tc>
      </w:tr>
    </w:tbl>
    <w:p w14:paraId="578DC410" w14:textId="77777777" w:rsidR="00372AEE" w:rsidRDefault="00372AEE" w:rsidP="00372AEE">
      <w:pPr>
        <w:spacing w:after="0" w:line="240" w:lineRule="auto"/>
        <w:jc w:val="center"/>
      </w:pPr>
      <w:r>
        <w:rPr>
          <w:rFonts w:ascii="Arial" w:hAnsi="Arial" w:cs="Arial"/>
          <w:b/>
          <w:bCs/>
          <w:color w:val="000000"/>
          <w:sz w:val="18"/>
          <w:szCs w:val="18"/>
        </w:rPr>
        <w:t>6. člen</w:t>
      </w:r>
    </w:p>
    <w:tbl>
      <w:tblPr>
        <w:tblStyle w:val="NormalTablePHPDOCX"/>
        <w:tblW w:w="0" w:type="auto"/>
        <w:tblInd w:w="-142" w:type="dxa"/>
        <w:tblLook w:val="04A0" w:firstRow="1" w:lastRow="0" w:firstColumn="1" w:lastColumn="0" w:noHBand="0" w:noVBand="1"/>
      </w:tblPr>
      <w:tblGrid>
        <w:gridCol w:w="9212"/>
      </w:tblGrid>
      <w:tr w:rsidR="00372AEE" w14:paraId="0335C6D9" w14:textId="77777777" w:rsidTr="002D2F03">
        <w:tc>
          <w:tcPr>
            <w:tcW w:w="9212" w:type="dxa"/>
            <w:tcMar>
              <w:top w:w="0" w:type="auto"/>
              <w:bottom w:w="0" w:type="auto"/>
            </w:tcMar>
          </w:tcPr>
          <w:p w14:paraId="74A77645" w14:textId="77777777" w:rsidR="00372AEE" w:rsidRDefault="00372AEE" w:rsidP="002D2F03">
            <w:pPr>
              <w:spacing w:before="225" w:after="225"/>
              <w:jc w:val="both"/>
              <w:rPr>
                <w:rFonts w:ascii="Arial" w:hAnsi="Arial" w:cs="Arial"/>
                <w:color w:val="000000"/>
                <w:sz w:val="18"/>
                <w:szCs w:val="18"/>
              </w:rPr>
            </w:pPr>
            <w:r>
              <w:rPr>
                <w:rFonts w:ascii="Arial" w:hAnsi="Arial" w:cs="Arial"/>
                <w:color w:val="000000"/>
                <w:sz w:val="18"/>
                <w:szCs w:val="18"/>
              </w:rPr>
              <w:t>Izvajalec bo naročniku za opravljene storitve izstavil e-račun s specifikacijo opravljenih prevozov do petega (5.) v mesecu za pretekli mesec.</w:t>
            </w:r>
          </w:p>
          <w:p w14:paraId="57713AD0" w14:textId="77777777" w:rsidR="00372AEE" w:rsidRDefault="00372AEE" w:rsidP="002D2F03">
            <w:pPr>
              <w:spacing w:before="225" w:after="225"/>
              <w:jc w:val="both"/>
              <w:rPr>
                <w:rFonts w:ascii="Arial" w:hAnsi="Arial" w:cs="Arial"/>
                <w:color w:val="000000"/>
                <w:sz w:val="18"/>
                <w:szCs w:val="18"/>
              </w:rPr>
            </w:pPr>
            <w:r>
              <w:rPr>
                <w:rFonts w:ascii="Arial" w:hAnsi="Arial" w:cs="Arial"/>
                <w:color w:val="000000"/>
                <w:sz w:val="18"/>
                <w:szCs w:val="18"/>
              </w:rPr>
              <w:t>Iz računa mora biti razvidno število dni v tekočem mesecu, cena in skupni znesek za plačilo, kar pomeni, da bo izplačilo realizirano na podlagi dejansko opravljenih prevozov.</w:t>
            </w:r>
          </w:p>
          <w:p w14:paraId="2DEA203F" w14:textId="77777777" w:rsidR="00372AEE" w:rsidRDefault="00372AEE" w:rsidP="002D2F03">
            <w:pPr>
              <w:spacing w:before="225" w:after="225"/>
              <w:jc w:val="both"/>
            </w:pPr>
            <w:r>
              <w:rPr>
                <w:rFonts w:ascii="Arial" w:hAnsi="Arial" w:cs="Arial"/>
                <w:color w:val="000000"/>
                <w:sz w:val="18"/>
                <w:szCs w:val="18"/>
              </w:rPr>
              <w:t>V kolikor naročnik računa ne zavrne v roku 8 delovnih dni od prejema, se račun šteje za potrjenega.</w:t>
            </w:r>
          </w:p>
          <w:p w14:paraId="09E3CCD5" w14:textId="77777777" w:rsidR="00372AEE" w:rsidRDefault="00372AEE" w:rsidP="002D2F03">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411A208A" w14:textId="77777777" w:rsidR="00372AEE" w:rsidRDefault="00372AEE" w:rsidP="00372AEE">
      <w:pPr>
        <w:spacing w:after="0" w:line="240" w:lineRule="auto"/>
        <w:jc w:val="center"/>
      </w:pPr>
      <w:r>
        <w:rPr>
          <w:rFonts w:ascii="Arial" w:hAnsi="Arial" w:cs="Arial"/>
          <w:b/>
          <w:bCs/>
          <w:color w:val="000000"/>
          <w:sz w:val="18"/>
          <w:szCs w:val="18"/>
        </w:rPr>
        <w:t>7. člen</w:t>
      </w:r>
    </w:p>
    <w:tbl>
      <w:tblPr>
        <w:tblStyle w:val="NormalTablePHPDOCX"/>
        <w:tblW w:w="0" w:type="auto"/>
        <w:tblInd w:w="-142" w:type="dxa"/>
        <w:tblLook w:val="04A0" w:firstRow="1" w:lastRow="0" w:firstColumn="1" w:lastColumn="0" w:noHBand="0" w:noVBand="1"/>
      </w:tblPr>
      <w:tblGrid>
        <w:gridCol w:w="9212"/>
      </w:tblGrid>
      <w:tr w:rsidR="00372AEE" w14:paraId="65879336" w14:textId="77777777" w:rsidTr="002D2F03">
        <w:tc>
          <w:tcPr>
            <w:tcW w:w="9212" w:type="dxa"/>
            <w:tcMar>
              <w:top w:w="0" w:type="auto"/>
              <w:bottom w:w="0" w:type="auto"/>
            </w:tcMar>
          </w:tcPr>
          <w:p w14:paraId="225F2055" w14:textId="77777777" w:rsidR="00372AEE" w:rsidRDefault="00372AEE" w:rsidP="002D2F03">
            <w:pPr>
              <w:spacing w:before="225" w:after="225"/>
              <w:jc w:val="both"/>
              <w:rPr>
                <w:rFonts w:ascii="Arial" w:hAnsi="Arial" w:cs="Arial"/>
                <w:color w:val="000000"/>
                <w:sz w:val="18"/>
                <w:szCs w:val="18"/>
              </w:rPr>
            </w:pPr>
            <w:r>
              <w:rPr>
                <w:rFonts w:ascii="Arial" w:hAnsi="Arial" w:cs="Arial"/>
                <w:color w:val="000000"/>
                <w:sz w:val="18"/>
                <w:szCs w:val="18"/>
              </w:rPr>
              <w:t>Naročnik se zaveže plačati račun 30. dan od prejema računa na poslovni račun izvajalca. Za zamudo pri plačilu storitev je izvajalec upravičen do zaračunavanja zakonitih zamudnih obresti. </w:t>
            </w:r>
          </w:p>
          <w:p w14:paraId="36683153" w14:textId="77777777" w:rsidR="00372AEE" w:rsidRDefault="00372AEE" w:rsidP="002D2F03">
            <w:pPr>
              <w:spacing w:before="225" w:after="225"/>
              <w:jc w:val="both"/>
            </w:pPr>
            <w:r>
              <w:rPr>
                <w:rFonts w:ascii="Arial" w:hAnsi="Arial" w:cs="Arial"/>
                <w:color w:val="000000"/>
                <w:sz w:val="18"/>
                <w:szCs w:val="18"/>
              </w:rPr>
              <w:t>Če zadnji dan roka sovpada z dnem kot je po zakonu dela prost dan oziroma v plačilnem sistemu TARGET ni opredeljen kot plačilni dan, se zadnji dan roka šteje naslednji delavnik oziroma naslednji plačilni dan v sistemu TARGET.</w:t>
            </w:r>
          </w:p>
          <w:p w14:paraId="56390BD3" w14:textId="77777777" w:rsidR="00372AEE" w:rsidRDefault="00372AEE" w:rsidP="002D2F03">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izvajalcu.</w:t>
            </w:r>
          </w:p>
        </w:tc>
      </w:tr>
    </w:tbl>
    <w:p w14:paraId="1D277E99" w14:textId="77777777" w:rsidR="00372AEE" w:rsidRDefault="00372AEE" w:rsidP="00372AEE">
      <w:pPr>
        <w:spacing w:before="225" w:after="225" w:line="240" w:lineRule="auto"/>
        <w:jc w:val="both"/>
      </w:pPr>
      <w:r>
        <w:rPr>
          <w:rFonts w:ascii="Arial" w:hAnsi="Arial" w:cs="Arial"/>
          <w:b/>
          <w:bCs/>
          <w:color w:val="000000"/>
          <w:sz w:val="18"/>
          <w:szCs w:val="18"/>
        </w:rPr>
        <w:t>IV. PODIZVAJALCI</w:t>
      </w:r>
    </w:p>
    <w:p w14:paraId="0F30705A" w14:textId="77777777" w:rsidR="00372AEE" w:rsidRDefault="00372AEE" w:rsidP="00372AEE">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372AEE" w14:paraId="0418399C" w14:textId="77777777" w:rsidTr="002D2F03">
        <w:tc>
          <w:tcPr>
            <w:tcW w:w="0" w:type="auto"/>
            <w:tcMar>
              <w:top w:w="0" w:type="auto"/>
              <w:bottom w:w="0" w:type="auto"/>
            </w:tcMar>
          </w:tcPr>
          <w:p w14:paraId="5052EC15" w14:textId="77777777" w:rsidR="00372AEE" w:rsidRDefault="00372AEE" w:rsidP="002D2F03">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372AEE" w14:paraId="0797CCB4" w14:textId="77777777" w:rsidTr="002D2F0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837D519" w14:textId="77777777" w:rsidR="00372AEE" w:rsidRDefault="00372AEE" w:rsidP="002D2F03">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0F6D00A" w14:textId="77777777" w:rsidR="00372AEE" w:rsidRDefault="00372AEE" w:rsidP="002D2F03"/>
              </w:tc>
            </w:tr>
            <w:tr w:rsidR="00372AEE" w14:paraId="44A68BCA" w14:textId="77777777" w:rsidTr="002D2F0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594CA4A" w14:textId="77777777" w:rsidR="00372AEE" w:rsidRDefault="00372AEE" w:rsidP="002D2F03">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215BDE" w14:textId="77777777" w:rsidR="00372AEE" w:rsidRDefault="00372AEE" w:rsidP="002D2F03">
                  <w:pPr>
                    <w:spacing w:before="135" w:after="135"/>
                    <w:jc w:val="both"/>
                    <w:textAlignment w:val="center"/>
                  </w:pPr>
                  <w:r>
                    <w:rPr>
                      <w:rFonts w:ascii="Arial" w:hAnsi="Arial" w:cs="Arial"/>
                      <w:color w:val="000000"/>
                      <w:position w:val="-2"/>
                      <w:sz w:val="18"/>
                      <w:szCs w:val="18"/>
                    </w:rPr>
                    <w:t>Opis del, ki jih bo izvedel podizvajalec:</w:t>
                  </w:r>
                </w:p>
                <w:p w14:paraId="52CE051A" w14:textId="77777777" w:rsidR="00372AEE" w:rsidRDefault="00372AEE" w:rsidP="002D2F03">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372AEE" w14:paraId="606F48DC" w14:textId="77777777" w:rsidTr="002D2F0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4D99F3" w14:textId="77777777" w:rsidR="00372AEE" w:rsidRDefault="00372AEE" w:rsidP="002D2F03">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017E9BF" w14:textId="77777777" w:rsidR="00372AEE" w:rsidRDefault="00372AEE" w:rsidP="002D2F03"/>
              </w:tc>
            </w:tr>
            <w:tr w:rsidR="00372AEE" w14:paraId="1FF40303" w14:textId="77777777" w:rsidTr="002D2F03">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84AFF28" w14:textId="77777777" w:rsidR="00372AEE" w:rsidRDefault="00372AEE" w:rsidP="002D2F03">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02B7633" w14:textId="77777777" w:rsidR="00372AEE" w:rsidRDefault="00372AEE" w:rsidP="002D2F03">
                  <w:pPr>
                    <w:spacing w:before="135" w:after="135"/>
                    <w:jc w:val="both"/>
                    <w:textAlignment w:val="center"/>
                  </w:pPr>
                  <w:r>
                    <w:rPr>
                      <w:rFonts w:ascii="Arial" w:hAnsi="Arial" w:cs="Arial"/>
                      <w:color w:val="000000"/>
                      <w:position w:val="-2"/>
                      <w:sz w:val="18"/>
                      <w:szCs w:val="18"/>
                    </w:rPr>
                    <w:t>Opis del, ki jih bo izvedel podizvajalec:</w:t>
                  </w:r>
                </w:p>
                <w:p w14:paraId="7E62661B" w14:textId="77777777" w:rsidR="00372AEE" w:rsidRDefault="00372AEE" w:rsidP="002D2F03">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6F243E76" w14:textId="77777777" w:rsidR="00372AEE" w:rsidRDefault="00372AEE" w:rsidP="002D2F03">
            <w:pPr>
              <w:spacing w:before="225" w:after="225"/>
              <w:jc w:val="both"/>
            </w:pPr>
            <w:r>
              <w:rPr>
                <w:rFonts w:ascii="Arial" w:hAnsi="Arial" w:cs="Arial"/>
                <w:i/>
                <w:iCs/>
                <w:color w:val="000000"/>
                <w:sz w:val="18"/>
                <w:szCs w:val="18"/>
              </w:rPr>
              <w:t>Opomba:</w:t>
            </w:r>
          </w:p>
          <w:p w14:paraId="5C7D33CB" w14:textId="77777777" w:rsidR="00372AEE" w:rsidRDefault="00372AEE" w:rsidP="002D2F03">
            <w:pPr>
              <w:spacing w:before="225" w:after="225"/>
              <w:jc w:val="both"/>
              <w:rPr>
                <w:rFonts w:ascii="Arial" w:hAnsi="Arial" w:cs="Arial"/>
                <w:i/>
                <w:iCs/>
                <w:color w:val="000000"/>
                <w:sz w:val="18"/>
                <w:szCs w:val="18"/>
              </w:rPr>
            </w:pPr>
            <w:r>
              <w:rPr>
                <w:rFonts w:ascii="Arial" w:hAnsi="Arial" w:cs="Arial"/>
                <w:i/>
                <w:iCs/>
                <w:color w:val="000000"/>
                <w:sz w:val="18"/>
                <w:szCs w:val="18"/>
              </w:rPr>
              <w:t>V KOLIKOR PONUDNIK NE NASTOPA S PODIZVAJALCI SE RAZDELEK IZBRIŠE</w:t>
            </w:r>
          </w:p>
          <w:p w14:paraId="4A38E78F" w14:textId="77777777" w:rsidR="00372AEE" w:rsidRPr="003E413B" w:rsidRDefault="00372AEE" w:rsidP="002D2F03">
            <w:pPr>
              <w:spacing w:before="225" w:after="225"/>
              <w:jc w:val="both"/>
              <w:rPr>
                <w:sz w:val="18"/>
                <w:szCs w:val="18"/>
              </w:rPr>
            </w:pPr>
            <w:r w:rsidRPr="002F5956">
              <w:rPr>
                <w:sz w:val="18"/>
                <w:szCs w:val="18"/>
              </w:rPr>
              <w:lastRenderedPageBreak/>
              <w:t>Naročnik si pridržuje pravico, da od izvajalca zahteva na vpogled in potrditev konkretnih pogodb, ki jih bo izvajalec podpisal s svojimi podizvajalci.</w:t>
            </w:r>
          </w:p>
        </w:tc>
      </w:tr>
    </w:tbl>
    <w:p w14:paraId="3066D54A" w14:textId="77777777" w:rsidR="00372AEE" w:rsidRDefault="00372AEE" w:rsidP="00372AEE">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372AEE" w14:paraId="70BA77BB" w14:textId="77777777" w:rsidTr="002D2F03">
        <w:tc>
          <w:tcPr>
            <w:tcW w:w="0" w:type="auto"/>
            <w:tcMar>
              <w:top w:w="0" w:type="auto"/>
              <w:bottom w:w="0" w:type="auto"/>
            </w:tcMar>
          </w:tcPr>
          <w:p w14:paraId="74113386" w14:textId="77777777" w:rsidR="00372AEE" w:rsidRDefault="00372AEE" w:rsidP="002D2F03">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52F28BFF" w14:textId="77777777" w:rsidR="00372AEE" w:rsidRDefault="00372AEE" w:rsidP="002D2F03">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372AEE" w14:paraId="18777642" w14:textId="77777777" w:rsidTr="002D2F03">
              <w:tc>
                <w:tcPr>
                  <w:tcW w:w="0" w:type="auto"/>
                  <w:tcMar>
                    <w:top w:w="0" w:type="auto"/>
                    <w:bottom w:w="0" w:type="auto"/>
                  </w:tcMar>
                </w:tcPr>
                <w:p w14:paraId="3DF19A44" w14:textId="77777777" w:rsidR="00372AEE" w:rsidRDefault="00372AEE" w:rsidP="002D2F03">
                  <w:pPr>
                    <w:numPr>
                      <w:ilvl w:val="0"/>
                      <w:numId w:val="34"/>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8B7FA5E" w14:textId="77777777" w:rsidR="00372AEE" w:rsidRDefault="00372AEE" w:rsidP="002D2F03">
                  <w:pPr>
                    <w:numPr>
                      <w:ilvl w:val="0"/>
                      <w:numId w:val="34"/>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450CD5EB" w14:textId="77777777" w:rsidR="00372AEE" w:rsidRDefault="00372AEE" w:rsidP="002D2F03">
                  <w:pPr>
                    <w:numPr>
                      <w:ilvl w:val="0"/>
                      <w:numId w:val="34"/>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3A008C4E" w14:textId="77777777" w:rsidR="00372AEE" w:rsidRDefault="00372AEE" w:rsidP="002D2F03">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42136D5E" w14:textId="77777777" w:rsidR="00372AEE" w:rsidRDefault="00372AEE" w:rsidP="002D2F03">
            <w:pPr>
              <w:spacing w:before="225" w:after="225"/>
              <w:jc w:val="both"/>
            </w:pPr>
            <w:r>
              <w:rPr>
                <w:rFonts w:ascii="Arial" w:hAnsi="Arial" w:cs="Arial"/>
                <w:color w:val="000000"/>
                <w:sz w:val="18"/>
                <w:szCs w:val="18"/>
              </w:rPr>
              <w:t>Plačila podizvajalcem se izvedejo v rokih in na enak način kot velja za plačila izvajalcu.</w:t>
            </w:r>
          </w:p>
          <w:p w14:paraId="7E57919A" w14:textId="77777777" w:rsidR="00372AEE" w:rsidRDefault="00372AEE" w:rsidP="002D2F03">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079B4B7" w14:textId="77777777" w:rsidR="00372AEE" w:rsidRDefault="00372AEE" w:rsidP="002D2F03">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58167605" w14:textId="77777777" w:rsidR="00372AEE" w:rsidRDefault="00372AEE" w:rsidP="002D2F03">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3C90250A" w14:textId="77777777" w:rsidR="00372AEE" w:rsidRDefault="00372AEE" w:rsidP="00372AEE">
      <w:pPr>
        <w:spacing w:before="225" w:after="225" w:line="240" w:lineRule="auto"/>
        <w:jc w:val="both"/>
      </w:pPr>
      <w:r>
        <w:rPr>
          <w:rFonts w:ascii="Arial" w:hAnsi="Arial" w:cs="Arial"/>
          <w:b/>
          <w:bCs/>
          <w:color w:val="000000"/>
          <w:sz w:val="18"/>
          <w:szCs w:val="18"/>
        </w:rPr>
        <w:t>V. OBVEZNOSTI IZVAJALCA</w:t>
      </w:r>
    </w:p>
    <w:p w14:paraId="00E9BDE3" w14:textId="77777777" w:rsidR="00372AEE" w:rsidRDefault="00372AEE" w:rsidP="00372AEE">
      <w:pPr>
        <w:spacing w:after="0" w:line="240" w:lineRule="auto"/>
        <w:jc w:val="center"/>
      </w:pPr>
      <w:r>
        <w:rPr>
          <w:rFonts w:ascii="Arial" w:hAnsi="Arial" w:cs="Arial"/>
          <w:b/>
          <w:bCs/>
          <w:color w:val="000000"/>
          <w:sz w:val="18"/>
          <w:szCs w:val="18"/>
        </w:rPr>
        <w:t>10. člen</w:t>
      </w:r>
    </w:p>
    <w:tbl>
      <w:tblPr>
        <w:tblStyle w:val="NormalTablePHPDOCX"/>
        <w:tblW w:w="0" w:type="auto"/>
        <w:tblInd w:w="-142" w:type="dxa"/>
        <w:tblLook w:val="04A0" w:firstRow="1" w:lastRow="0" w:firstColumn="1" w:lastColumn="0" w:noHBand="0" w:noVBand="1"/>
      </w:tblPr>
      <w:tblGrid>
        <w:gridCol w:w="9212"/>
      </w:tblGrid>
      <w:tr w:rsidR="00372AEE" w14:paraId="282882DE" w14:textId="77777777" w:rsidTr="002D2F03">
        <w:tc>
          <w:tcPr>
            <w:tcW w:w="9212" w:type="dxa"/>
            <w:tcMar>
              <w:top w:w="0" w:type="auto"/>
              <w:bottom w:w="0" w:type="auto"/>
            </w:tcMar>
          </w:tcPr>
          <w:p w14:paraId="22266B5C" w14:textId="77777777" w:rsidR="00372AEE" w:rsidRDefault="00372AEE" w:rsidP="002D2F03">
            <w:pPr>
              <w:spacing w:before="225" w:after="225"/>
              <w:jc w:val="both"/>
              <w:rPr>
                <w:rFonts w:ascii="Arial" w:hAnsi="Arial" w:cs="Arial"/>
                <w:color w:val="000000"/>
                <w:sz w:val="18"/>
                <w:szCs w:val="18"/>
              </w:rPr>
            </w:pPr>
            <w:r w:rsidRPr="00544D2D">
              <w:rPr>
                <w:rFonts w:ascii="Arial" w:hAnsi="Arial" w:cs="Arial"/>
                <w:color w:val="000000"/>
                <w:sz w:val="18"/>
                <w:szCs w:val="18"/>
              </w:rPr>
              <w:t>Izvajalec se zaveže</w:t>
            </w:r>
            <w:r>
              <w:rPr>
                <w:rFonts w:ascii="Arial" w:hAnsi="Arial" w:cs="Arial"/>
                <w:color w:val="000000"/>
                <w:sz w:val="18"/>
                <w:szCs w:val="18"/>
              </w:rPr>
              <w:t xml:space="preserve"> prevoze osnovnošolskih otrok opravljati vestno, kvalitetno in varno, v skladu z veljavno zakonodajo in na dogovorjenih relacijah ter v sodelovanju z naročnikom in osnovno šolo.</w:t>
            </w:r>
            <w:r w:rsidRPr="001433E4">
              <w:rPr>
                <w:rFonts w:ascii="Garamond" w:eastAsia="Times New Roman" w:hAnsi="Garamond" w:cs="Times New Roman"/>
                <w:color w:val="000000" w:themeColor="text1"/>
                <w:sz w:val="24"/>
                <w:szCs w:val="24"/>
                <w:lang w:eastAsia="sl-SI"/>
              </w:rPr>
              <w:t xml:space="preserve"> </w:t>
            </w:r>
            <w:r w:rsidRPr="001433E4">
              <w:rPr>
                <w:rFonts w:ascii="Arial" w:hAnsi="Arial" w:cs="Arial"/>
                <w:color w:val="000000"/>
                <w:sz w:val="18"/>
                <w:szCs w:val="18"/>
              </w:rPr>
              <w:t xml:space="preserve">Kakovost storitve mora ustrezati obstoječim standardom, ki veljajo v stroki. </w:t>
            </w:r>
          </w:p>
          <w:p w14:paraId="36F15D40" w14:textId="77777777" w:rsidR="00372AEE" w:rsidRPr="001433E4" w:rsidRDefault="00372AEE" w:rsidP="002D2F03">
            <w:pPr>
              <w:spacing w:before="225" w:after="225"/>
              <w:jc w:val="both"/>
              <w:rPr>
                <w:rFonts w:ascii="Arial" w:hAnsi="Arial" w:cs="Arial"/>
                <w:color w:val="000000"/>
                <w:sz w:val="18"/>
                <w:szCs w:val="18"/>
              </w:rPr>
            </w:pPr>
            <w:r w:rsidRPr="001433E4">
              <w:rPr>
                <w:rFonts w:ascii="Arial" w:hAnsi="Arial" w:cs="Arial"/>
                <w:color w:val="000000"/>
                <w:sz w:val="18"/>
                <w:szCs w:val="18"/>
              </w:rPr>
              <w:t>Izvajalec se zaveže, da bo voznike, ki bodo opravljali storitev prevoza po tej pogodbi, seznanil z naslednjimi zahtevami naročnika:</w:t>
            </w:r>
          </w:p>
          <w:p w14:paraId="64932166" w14:textId="77777777" w:rsidR="00372AEE" w:rsidRPr="001433E4" w:rsidRDefault="00372AEE" w:rsidP="002D2F03">
            <w:pPr>
              <w:pStyle w:val="Odstavekseznama"/>
              <w:widowControl w:val="0"/>
              <w:numPr>
                <w:ilvl w:val="1"/>
                <w:numId w:val="37"/>
              </w:numPr>
              <w:tabs>
                <w:tab w:val="left" w:pos="909"/>
              </w:tabs>
              <w:autoSpaceDE w:val="0"/>
              <w:autoSpaceDN w:val="0"/>
              <w:ind w:left="908" w:right="213" w:hanging="356"/>
              <w:contextualSpacing w:val="0"/>
              <w:jc w:val="both"/>
              <w:rPr>
                <w:rFonts w:ascii="Arial" w:hAnsi="Arial" w:cs="Arial"/>
                <w:sz w:val="18"/>
                <w:szCs w:val="18"/>
              </w:rPr>
            </w:pPr>
            <w:r w:rsidRPr="001433E4">
              <w:rPr>
                <w:rFonts w:ascii="Arial" w:hAnsi="Arial" w:cs="Arial"/>
                <w:sz w:val="18"/>
                <w:szCs w:val="18"/>
              </w:rPr>
              <w:t>upoštevanje kodeksa ravnanja šolskih otrok,</w:t>
            </w:r>
          </w:p>
          <w:p w14:paraId="7B753099" w14:textId="77777777" w:rsidR="00372AEE" w:rsidRPr="001433E4" w:rsidRDefault="00372AEE" w:rsidP="002D2F03">
            <w:pPr>
              <w:pStyle w:val="Odstavekseznama"/>
              <w:widowControl w:val="0"/>
              <w:numPr>
                <w:ilvl w:val="1"/>
                <w:numId w:val="37"/>
              </w:numPr>
              <w:tabs>
                <w:tab w:val="left" w:pos="909"/>
              </w:tabs>
              <w:autoSpaceDE w:val="0"/>
              <w:autoSpaceDN w:val="0"/>
              <w:ind w:left="908" w:right="213" w:hanging="356"/>
              <w:contextualSpacing w:val="0"/>
              <w:jc w:val="both"/>
              <w:rPr>
                <w:rFonts w:ascii="Arial" w:hAnsi="Arial" w:cs="Arial"/>
                <w:sz w:val="18"/>
                <w:szCs w:val="18"/>
              </w:rPr>
            </w:pPr>
            <w:r w:rsidRPr="001433E4">
              <w:rPr>
                <w:rFonts w:ascii="Arial" w:hAnsi="Arial" w:cs="Arial"/>
                <w:sz w:val="18"/>
                <w:szCs w:val="18"/>
              </w:rPr>
              <w:t>upoštevanje navodil naročnika in pooblaščenih delavcev šole v zvezi s prevozi otrok,</w:t>
            </w:r>
          </w:p>
          <w:p w14:paraId="59D66906" w14:textId="77777777" w:rsidR="00372AEE" w:rsidRPr="001433E4" w:rsidRDefault="00372AEE" w:rsidP="002D2F03">
            <w:pPr>
              <w:pStyle w:val="Odstavekseznama"/>
              <w:widowControl w:val="0"/>
              <w:numPr>
                <w:ilvl w:val="1"/>
                <w:numId w:val="37"/>
              </w:numPr>
              <w:tabs>
                <w:tab w:val="left" w:pos="909"/>
              </w:tabs>
              <w:autoSpaceDE w:val="0"/>
              <w:autoSpaceDN w:val="0"/>
              <w:ind w:left="908" w:right="213" w:hanging="356"/>
              <w:contextualSpacing w:val="0"/>
              <w:jc w:val="both"/>
              <w:rPr>
                <w:rFonts w:ascii="Arial" w:hAnsi="Arial" w:cs="Arial"/>
                <w:sz w:val="18"/>
                <w:szCs w:val="18"/>
              </w:rPr>
            </w:pPr>
            <w:r w:rsidRPr="001433E4">
              <w:rPr>
                <w:rFonts w:ascii="Arial" w:hAnsi="Arial" w:cs="Arial"/>
                <w:sz w:val="18"/>
                <w:szCs w:val="18"/>
              </w:rPr>
              <w:t>upoštevanje relacij in urnika prevozov,</w:t>
            </w:r>
          </w:p>
          <w:p w14:paraId="1187E65F" w14:textId="77777777" w:rsidR="00372AEE" w:rsidRPr="001433E4" w:rsidRDefault="00372AEE" w:rsidP="002D2F03">
            <w:pPr>
              <w:pStyle w:val="Odstavekseznama"/>
              <w:widowControl w:val="0"/>
              <w:numPr>
                <w:ilvl w:val="1"/>
                <w:numId w:val="37"/>
              </w:numPr>
              <w:tabs>
                <w:tab w:val="left" w:pos="909"/>
              </w:tabs>
              <w:autoSpaceDE w:val="0"/>
              <w:autoSpaceDN w:val="0"/>
              <w:ind w:left="908" w:right="213" w:hanging="356"/>
              <w:contextualSpacing w:val="0"/>
              <w:jc w:val="both"/>
              <w:rPr>
                <w:rFonts w:ascii="Arial" w:hAnsi="Arial" w:cs="Arial"/>
                <w:sz w:val="18"/>
                <w:szCs w:val="18"/>
              </w:rPr>
            </w:pPr>
            <w:r w:rsidRPr="001433E4">
              <w:rPr>
                <w:rFonts w:ascii="Arial" w:hAnsi="Arial" w:cs="Arial"/>
                <w:sz w:val="18"/>
                <w:szCs w:val="18"/>
              </w:rPr>
              <w:t>svetovanje in pomoč otrokom, če jo potrebujejo,</w:t>
            </w:r>
          </w:p>
          <w:p w14:paraId="259D802A" w14:textId="77777777" w:rsidR="00372AEE" w:rsidRPr="001433E4" w:rsidRDefault="00372AEE" w:rsidP="002D2F03">
            <w:pPr>
              <w:pStyle w:val="Odstavekseznama"/>
              <w:widowControl w:val="0"/>
              <w:numPr>
                <w:ilvl w:val="1"/>
                <w:numId w:val="37"/>
              </w:numPr>
              <w:tabs>
                <w:tab w:val="left" w:pos="909"/>
              </w:tabs>
              <w:autoSpaceDE w:val="0"/>
              <w:autoSpaceDN w:val="0"/>
              <w:ind w:left="908" w:right="213" w:hanging="356"/>
              <w:contextualSpacing w:val="0"/>
              <w:jc w:val="both"/>
              <w:rPr>
                <w:rFonts w:ascii="Arial" w:hAnsi="Arial" w:cs="Arial"/>
                <w:sz w:val="18"/>
                <w:szCs w:val="18"/>
              </w:rPr>
            </w:pPr>
            <w:r w:rsidRPr="001433E4">
              <w:rPr>
                <w:rFonts w:ascii="Arial" w:hAnsi="Arial" w:cs="Arial"/>
                <w:sz w:val="18"/>
                <w:szCs w:val="18"/>
              </w:rPr>
              <w:t>strpnost do otrok,</w:t>
            </w:r>
          </w:p>
          <w:p w14:paraId="264A80D5" w14:textId="77777777" w:rsidR="00372AEE" w:rsidRPr="001433E4" w:rsidRDefault="00372AEE" w:rsidP="002D2F03">
            <w:pPr>
              <w:pStyle w:val="Odstavekseznama"/>
              <w:widowControl w:val="0"/>
              <w:numPr>
                <w:ilvl w:val="1"/>
                <w:numId w:val="37"/>
              </w:numPr>
              <w:tabs>
                <w:tab w:val="left" w:pos="909"/>
              </w:tabs>
              <w:autoSpaceDE w:val="0"/>
              <w:autoSpaceDN w:val="0"/>
              <w:ind w:left="908" w:right="213" w:hanging="356"/>
              <w:contextualSpacing w:val="0"/>
              <w:jc w:val="both"/>
              <w:rPr>
                <w:rFonts w:ascii="Arial" w:hAnsi="Arial" w:cs="Arial"/>
                <w:sz w:val="18"/>
                <w:szCs w:val="18"/>
              </w:rPr>
            </w:pPr>
            <w:r w:rsidRPr="001433E4">
              <w:rPr>
                <w:rFonts w:ascii="Arial" w:hAnsi="Arial" w:cs="Arial"/>
                <w:sz w:val="18"/>
                <w:szCs w:val="18"/>
              </w:rPr>
              <w:lastRenderedPageBreak/>
              <w:t>upoštevanje dogovorjenih sprememb relacij in ure prevozov otrok, v kolikor za to obstoji potreba.</w:t>
            </w:r>
          </w:p>
          <w:p w14:paraId="133D405A" w14:textId="77777777" w:rsidR="00372AEE" w:rsidRDefault="00372AEE" w:rsidP="002D2F03">
            <w:pPr>
              <w:pStyle w:val="Telobesedila"/>
              <w:spacing w:after="0" w:line="160" w:lineRule="exact"/>
              <w:jc w:val="both"/>
              <w:rPr>
                <w:rFonts w:ascii="Arial" w:hAnsi="Arial" w:cs="Arial"/>
                <w:sz w:val="18"/>
                <w:szCs w:val="18"/>
              </w:rPr>
            </w:pPr>
          </w:p>
          <w:p w14:paraId="678021C8" w14:textId="77777777" w:rsidR="0077631C" w:rsidRDefault="0077631C" w:rsidP="002D2F03">
            <w:pPr>
              <w:pStyle w:val="Telobesedila"/>
              <w:spacing w:before="1" w:line="263" w:lineRule="exact"/>
              <w:rPr>
                <w:rFonts w:ascii="Arial" w:hAnsi="Arial" w:cs="Arial"/>
                <w:sz w:val="18"/>
                <w:szCs w:val="18"/>
              </w:rPr>
            </w:pPr>
          </w:p>
          <w:p w14:paraId="2FDA6F6C" w14:textId="465FE279" w:rsidR="00372AEE" w:rsidRPr="001433E4" w:rsidRDefault="00372AEE" w:rsidP="002D2F03">
            <w:pPr>
              <w:pStyle w:val="Telobesedila"/>
              <w:spacing w:before="1" w:line="263" w:lineRule="exact"/>
              <w:rPr>
                <w:rFonts w:ascii="Arial" w:hAnsi="Arial" w:cs="Arial"/>
                <w:sz w:val="18"/>
                <w:szCs w:val="18"/>
              </w:rPr>
            </w:pPr>
            <w:r w:rsidRPr="001433E4">
              <w:rPr>
                <w:rFonts w:ascii="Arial" w:hAnsi="Arial" w:cs="Arial"/>
                <w:sz w:val="18"/>
                <w:szCs w:val="18"/>
              </w:rPr>
              <w:t>Izvajalec se obvezuje:</w:t>
            </w:r>
          </w:p>
          <w:p w14:paraId="69F15AF2" w14:textId="77777777" w:rsidR="00372AEE" w:rsidRPr="001433E4" w:rsidRDefault="00372AEE" w:rsidP="002D2F03">
            <w:pPr>
              <w:pStyle w:val="Odstavekseznama"/>
              <w:widowControl w:val="0"/>
              <w:numPr>
                <w:ilvl w:val="1"/>
                <w:numId w:val="37"/>
              </w:numPr>
              <w:tabs>
                <w:tab w:val="left" w:pos="909"/>
              </w:tabs>
              <w:autoSpaceDE w:val="0"/>
              <w:autoSpaceDN w:val="0"/>
              <w:ind w:left="908" w:right="213" w:hanging="356"/>
              <w:contextualSpacing w:val="0"/>
              <w:jc w:val="both"/>
              <w:rPr>
                <w:rFonts w:ascii="Arial" w:hAnsi="Arial" w:cs="Arial"/>
                <w:sz w:val="18"/>
                <w:szCs w:val="18"/>
              </w:rPr>
            </w:pPr>
            <w:r w:rsidRPr="001433E4">
              <w:rPr>
                <w:rFonts w:ascii="Arial" w:hAnsi="Arial" w:cs="Arial"/>
                <w:sz w:val="18"/>
                <w:szCs w:val="18"/>
              </w:rPr>
              <w:t>da bo ves čas trajanja te pogodbe prevoze izvajal v skladu z veljavnimi predpisi, ki urejajo področje prevozov in varnosti v cestnem prometu, opremi vozil, prevoza potnikov v javnem prometu ter prevoza skupin otrok v cestnem prometu ter pogoji in zahtevami</w:t>
            </w:r>
            <w:r w:rsidRPr="001433E4">
              <w:rPr>
                <w:rFonts w:ascii="Arial" w:hAnsi="Arial" w:cs="Arial"/>
                <w:spacing w:val="-15"/>
                <w:sz w:val="18"/>
                <w:szCs w:val="18"/>
              </w:rPr>
              <w:t xml:space="preserve"> </w:t>
            </w:r>
            <w:r w:rsidRPr="001433E4">
              <w:rPr>
                <w:rFonts w:ascii="Arial" w:hAnsi="Arial" w:cs="Arial"/>
                <w:sz w:val="18"/>
                <w:szCs w:val="18"/>
              </w:rPr>
              <w:t>določenimi</w:t>
            </w:r>
            <w:r w:rsidRPr="001433E4">
              <w:rPr>
                <w:rFonts w:ascii="Arial" w:hAnsi="Arial" w:cs="Arial"/>
                <w:spacing w:val="-14"/>
                <w:sz w:val="18"/>
                <w:szCs w:val="18"/>
              </w:rPr>
              <w:t xml:space="preserve"> </w:t>
            </w:r>
            <w:r w:rsidRPr="001433E4">
              <w:rPr>
                <w:rFonts w:ascii="Arial" w:hAnsi="Arial" w:cs="Arial"/>
                <w:sz w:val="18"/>
                <w:szCs w:val="18"/>
              </w:rPr>
              <w:t>z</w:t>
            </w:r>
            <w:r w:rsidRPr="001433E4">
              <w:rPr>
                <w:rFonts w:ascii="Arial" w:hAnsi="Arial" w:cs="Arial"/>
                <w:spacing w:val="-16"/>
                <w:sz w:val="18"/>
                <w:szCs w:val="18"/>
              </w:rPr>
              <w:t xml:space="preserve"> </w:t>
            </w:r>
            <w:r w:rsidRPr="001433E4">
              <w:rPr>
                <w:rFonts w:ascii="Arial" w:hAnsi="Arial" w:cs="Arial"/>
                <w:sz w:val="18"/>
                <w:szCs w:val="18"/>
              </w:rPr>
              <w:t>razpisno</w:t>
            </w:r>
            <w:r w:rsidRPr="001433E4">
              <w:rPr>
                <w:rFonts w:ascii="Arial" w:hAnsi="Arial" w:cs="Arial"/>
                <w:spacing w:val="-14"/>
                <w:sz w:val="18"/>
                <w:szCs w:val="18"/>
              </w:rPr>
              <w:t xml:space="preserve"> </w:t>
            </w:r>
            <w:r w:rsidRPr="001433E4">
              <w:rPr>
                <w:rFonts w:ascii="Arial" w:hAnsi="Arial" w:cs="Arial"/>
                <w:sz w:val="18"/>
                <w:szCs w:val="18"/>
              </w:rPr>
              <w:t>dokumentacijo</w:t>
            </w:r>
            <w:r w:rsidRPr="001433E4">
              <w:rPr>
                <w:rFonts w:ascii="Arial" w:hAnsi="Arial" w:cs="Arial"/>
                <w:spacing w:val="-13"/>
                <w:sz w:val="18"/>
                <w:szCs w:val="18"/>
              </w:rPr>
              <w:t xml:space="preserve"> </w:t>
            </w:r>
            <w:r w:rsidRPr="001433E4">
              <w:rPr>
                <w:rFonts w:ascii="Arial" w:hAnsi="Arial" w:cs="Arial"/>
                <w:sz w:val="18"/>
                <w:szCs w:val="18"/>
              </w:rPr>
              <w:t>javnega</w:t>
            </w:r>
            <w:r w:rsidRPr="001433E4">
              <w:rPr>
                <w:rFonts w:ascii="Arial" w:hAnsi="Arial" w:cs="Arial"/>
                <w:spacing w:val="-14"/>
                <w:sz w:val="18"/>
                <w:szCs w:val="18"/>
              </w:rPr>
              <w:t xml:space="preserve"> </w:t>
            </w:r>
            <w:r w:rsidRPr="001433E4">
              <w:rPr>
                <w:rFonts w:ascii="Arial" w:hAnsi="Arial" w:cs="Arial"/>
                <w:sz w:val="18"/>
                <w:szCs w:val="18"/>
              </w:rPr>
              <w:t>naročila</w:t>
            </w:r>
            <w:r w:rsidRPr="001433E4">
              <w:rPr>
                <w:rFonts w:ascii="Arial" w:hAnsi="Arial" w:cs="Arial"/>
                <w:spacing w:val="-14"/>
                <w:sz w:val="18"/>
                <w:szCs w:val="18"/>
              </w:rPr>
              <w:t xml:space="preserve"> </w:t>
            </w:r>
            <w:r w:rsidRPr="001433E4">
              <w:rPr>
                <w:rFonts w:ascii="Arial" w:hAnsi="Arial" w:cs="Arial"/>
                <w:sz w:val="18"/>
                <w:szCs w:val="18"/>
              </w:rPr>
              <w:t>iz</w:t>
            </w:r>
            <w:r w:rsidRPr="001433E4">
              <w:rPr>
                <w:rFonts w:ascii="Arial" w:hAnsi="Arial" w:cs="Arial"/>
                <w:spacing w:val="-14"/>
                <w:sz w:val="18"/>
                <w:szCs w:val="18"/>
              </w:rPr>
              <w:t xml:space="preserve"> </w:t>
            </w:r>
            <w:r w:rsidRPr="001433E4">
              <w:rPr>
                <w:rFonts w:ascii="Arial" w:hAnsi="Arial" w:cs="Arial"/>
                <w:sz w:val="18"/>
                <w:szCs w:val="18"/>
              </w:rPr>
              <w:t>1.</w:t>
            </w:r>
            <w:r w:rsidRPr="001433E4">
              <w:rPr>
                <w:rFonts w:ascii="Arial" w:hAnsi="Arial" w:cs="Arial"/>
                <w:spacing w:val="-13"/>
                <w:sz w:val="18"/>
                <w:szCs w:val="18"/>
              </w:rPr>
              <w:t xml:space="preserve"> </w:t>
            </w:r>
            <w:r w:rsidRPr="001433E4">
              <w:rPr>
                <w:rFonts w:ascii="Arial" w:hAnsi="Arial" w:cs="Arial"/>
                <w:sz w:val="18"/>
                <w:szCs w:val="18"/>
              </w:rPr>
              <w:t>člena</w:t>
            </w:r>
            <w:r w:rsidRPr="001433E4">
              <w:rPr>
                <w:rFonts w:ascii="Arial" w:hAnsi="Arial" w:cs="Arial"/>
                <w:spacing w:val="-17"/>
                <w:sz w:val="18"/>
                <w:szCs w:val="18"/>
              </w:rPr>
              <w:t xml:space="preserve"> </w:t>
            </w:r>
            <w:r w:rsidRPr="001433E4">
              <w:rPr>
                <w:rFonts w:ascii="Arial" w:hAnsi="Arial" w:cs="Arial"/>
                <w:sz w:val="18"/>
                <w:szCs w:val="18"/>
              </w:rPr>
              <w:t>te</w:t>
            </w:r>
            <w:r w:rsidRPr="001433E4">
              <w:rPr>
                <w:rFonts w:ascii="Arial" w:hAnsi="Arial" w:cs="Arial"/>
                <w:spacing w:val="-15"/>
                <w:sz w:val="18"/>
                <w:szCs w:val="18"/>
              </w:rPr>
              <w:t xml:space="preserve"> </w:t>
            </w:r>
            <w:r w:rsidRPr="001433E4">
              <w:rPr>
                <w:rFonts w:ascii="Arial" w:hAnsi="Arial" w:cs="Arial"/>
                <w:sz w:val="18"/>
                <w:szCs w:val="18"/>
              </w:rPr>
              <w:t>pogodbe in svoje ponudbe z dne….. na podlagi katere je bil</w:t>
            </w:r>
            <w:r w:rsidRPr="001433E4">
              <w:rPr>
                <w:rFonts w:ascii="Arial" w:hAnsi="Arial" w:cs="Arial"/>
                <w:spacing w:val="-10"/>
                <w:sz w:val="18"/>
                <w:szCs w:val="18"/>
              </w:rPr>
              <w:t xml:space="preserve"> </w:t>
            </w:r>
            <w:r w:rsidRPr="001433E4">
              <w:rPr>
                <w:rFonts w:ascii="Arial" w:hAnsi="Arial" w:cs="Arial"/>
                <w:sz w:val="18"/>
                <w:szCs w:val="18"/>
              </w:rPr>
              <w:t>izbran;</w:t>
            </w:r>
          </w:p>
          <w:p w14:paraId="6B3AF883" w14:textId="77777777" w:rsidR="00372AEE" w:rsidRPr="001433E4" w:rsidRDefault="00372AEE" w:rsidP="002D2F03">
            <w:pPr>
              <w:pStyle w:val="Odstavekseznama"/>
              <w:widowControl w:val="0"/>
              <w:numPr>
                <w:ilvl w:val="1"/>
                <w:numId w:val="37"/>
              </w:numPr>
              <w:tabs>
                <w:tab w:val="left" w:pos="909"/>
              </w:tabs>
              <w:autoSpaceDE w:val="0"/>
              <w:autoSpaceDN w:val="0"/>
              <w:spacing w:before="1"/>
              <w:ind w:left="908" w:right="213" w:hanging="356"/>
              <w:contextualSpacing w:val="0"/>
              <w:jc w:val="both"/>
              <w:rPr>
                <w:rFonts w:ascii="Arial" w:hAnsi="Arial" w:cs="Arial"/>
                <w:sz w:val="18"/>
                <w:szCs w:val="18"/>
              </w:rPr>
            </w:pPr>
            <w:r w:rsidRPr="001433E4">
              <w:rPr>
                <w:rFonts w:ascii="Arial" w:hAnsi="Arial" w:cs="Arial"/>
                <w:sz w:val="18"/>
                <w:szCs w:val="18"/>
              </w:rPr>
              <w:t>s podpisom te pogodbe potrjuje, da je v celoti seznanjen z obsegom in zahtevnostjo pogodbenih storitev, storitve pa bo izvrševal strokovno, kvalitetno, ob upoštevanju navodil in standarda skrbnosti dobrega</w:t>
            </w:r>
            <w:r w:rsidRPr="001433E4">
              <w:rPr>
                <w:rFonts w:ascii="Arial" w:hAnsi="Arial" w:cs="Arial"/>
                <w:spacing w:val="-3"/>
                <w:sz w:val="18"/>
                <w:szCs w:val="18"/>
              </w:rPr>
              <w:t xml:space="preserve"> </w:t>
            </w:r>
            <w:r w:rsidRPr="001433E4">
              <w:rPr>
                <w:rFonts w:ascii="Arial" w:hAnsi="Arial" w:cs="Arial"/>
                <w:sz w:val="18"/>
                <w:szCs w:val="18"/>
              </w:rPr>
              <w:t>gospodarstvenika;</w:t>
            </w:r>
          </w:p>
          <w:p w14:paraId="505CAA6E" w14:textId="77777777" w:rsidR="00372AEE" w:rsidRPr="001433E4" w:rsidRDefault="00372AEE" w:rsidP="002D2F03">
            <w:pPr>
              <w:pStyle w:val="Odstavekseznama"/>
              <w:widowControl w:val="0"/>
              <w:numPr>
                <w:ilvl w:val="1"/>
                <w:numId w:val="37"/>
              </w:numPr>
              <w:tabs>
                <w:tab w:val="left" w:pos="909"/>
              </w:tabs>
              <w:autoSpaceDE w:val="0"/>
              <w:autoSpaceDN w:val="0"/>
              <w:spacing w:line="237" w:lineRule="auto"/>
              <w:ind w:left="908" w:right="213" w:hanging="356"/>
              <w:contextualSpacing w:val="0"/>
              <w:jc w:val="both"/>
              <w:rPr>
                <w:rFonts w:ascii="Arial" w:hAnsi="Arial" w:cs="Arial"/>
                <w:sz w:val="18"/>
                <w:szCs w:val="18"/>
              </w:rPr>
            </w:pPr>
            <w:r w:rsidRPr="001433E4">
              <w:rPr>
                <w:rFonts w:ascii="Arial" w:hAnsi="Arial" w:cs="Arial"/>
                <w:sz w:val="18"/>
                <w:szCs w:val="18"/>
              </w:rPr>
              <w:t>da bo zagotovil prevoz šolskih otrok v skladu z urnikom ter potrebami posamezne osnovne šole oziroma bosta z naročnikom določila natančen vozni red prevoza šolskih otrok po podpisu te pogodbe in nadalje po potrebi;</w:t>
            </w:r>
          </w:p>
          <w:p w14:paraId="0E032D15" w14:textId="77777777" w:rsidR="00372AEE" w:rsidRPr="001433E4" w:rsidRDefault="00372AEE" w:rsidP="002D2F03">
            <w:pPr>
              <w:pStyle w:val="Odstavekseznama"/>
              <w:widowControl w:val="0"/>
              <w:numPr>
                <w:ilvl w:val="1"/>
                <w:numId w:val="37"/>
              </w:numPr>
              <w:tabs>
                <w:tab w:val="left" w:pos="909"/>
              </w:tabs>
              <w:autoSpaceDE w:val="0"/>
              <w:autoSpaceDN w:val="0"/>
              <w:spacing w:before="5"/>
              <w:ind w:left="908" w:right="212" w:hanging="356"/>
              <w:contextualSpacing w:val="0"/>
              <w:jc w:val="both"/>
              <w:rPr>
                <w:rFonts w:ascii="Arial" w:hAnsi="Arial" w:cs="Arial"/>
                <w:sz w:val="18"/>
                <w:szCs w:val="18"/>
              </w:rPr>
            </w:pPr>
            <w:r w:rsidRPr="001433E4">
              <w:rPr>
                <w:rFonts w:ascii="Arial" w:hAnsi="Arial" w:cs="Arial"/>
                <w:sz w:val="18"/>
                <w:szCs w:val="18"/>
              </w:rPr>
              <w:t>da bo storitev prevoza otrok opravljal sam in z lastnimi vozili ali vozili, ki jih ima v najemu, in se obvezuje, da ves čas trajanja naročila brez predhodnega soglasja naročnika ne bo najel drugih izvajalcev za opravljanje storitve prevoza otrok, razen če se naročnik in izvajalec ne dogovorita</w:t>
            </w:r>
            <w:r w:rsidRPr="001433E4">
              <w:rPr>
                <w:rFonts w:ascii="Arial" w:hAnsi="Arial" w:cs="Arial"/>
                <w:spacing w:val="-7"/>
                <w:sz w:val="18"/>
                <w:szCs w:val="18"/>
              </w:rPr>
              <w:t xml:space="preserve"> </w:t>
            </w:r>
            <w:r w:rsidRPr="001433E4">
              <w:rPr>
                <w:rFonts w:ascii="Arial" w:hAnsi="Arial" w:cs="Arial"/>
                <w:sz w:val="18"/>
                <w:szCs w:val="18"/>
              </w:rPr>
              <w:t>drugače;</w:t>
            </w:r>
          </w:p>
          <w:p w14:paraId="2AE5406B" w14:textId="77777777" w:rsidR="00372AEE" w:rsidRPr="001433E4" w:rsidRDefault="00372AEE" w:rsidP="002D2F03">
            <w:pPr>
              <w:pStyle w:val="Odstavekseznama"/>
              <w:widowControl w:val="0"/>
              <w:numPr>
                <w:ilvl w:val="1"/>
                <w:numId w:val="37"/>
              </w:numPr>
              <w:tabs>
                <w:tab w:val="left" w:pos="909"/>
              </w:tabs>
              <w:autoSpaceDE w:val="0"/>
              <w:autoSpaceDN w:val="0"/>
              <w:spacing w:before="5"/>
              <w:ind w:left="908" w:right="212" w:hanging="356"/>
              <w:contextualSpacing w:val="0"/>
              <w:jc w:val="both"/>
              <w:rPr>
                <w:rFonts w:ascii="Arial" w:hAnsi="Arial" w:cs="Arial"/>
                <w:sz w:val="18"/>
                <w:szCs w:val="18"/>
              </w:rPr>
            </w:pPr>
            <w:r w:rsidRPr="001433E4">
              <w:rPr>
                <w:rFonts w:ascii="Arial" w:hAnsi="Arial" w:cs="Arial"/>
                <w:sz w:val="18"/>
                <w:szCs w:val="18"/>
              </w:rPr>
              <w:t>da bo zagotovil stalne voznike za prevoz otrok, v primeru njihove odsotnosti pa nadomestne voznike, ki bodo izpolnjevali z veljavnimi predpisi določene pogoje za voznike, ki vozijo skupine otrok v cestnem</w:t>
            </w:r>
            <w:r w:rsidRPr="001433E4">
              <w:rPr>
                <w:rFonts w:ascii="Arial" w:hAnsi="Arial" w:cs="Arial"/>
                <w:spacing w:val="-7"/>
                <w:sz w:val="18"/>
                <w:szCs w:val="18"/>
              </w:rPr>
              <w:t xml:space="preserve"> </w:t>
            </w:r>
            <w:r w:rsidRPr="001433E4">
              <w:rPr>
                <w:rFonts w:ascii="Arial" w:hAnsi="Arial" w:cs="Arial"/>
                <w:sz w:val="18"/>
                <w:szCs w:val="18"/>
              </w:rPr>
              <w:t>prometu;</w:t>
            </w:r>
          </w:p>
          <w:p w14:paraId="37E50EC8" w14:textId="77777777" w:rsidR="00372AEE" w:rsidRPr="001433E4" w:rsidRDefault="00372AEE" w:rsidP="002D2F03">
            <w:pPr>
              <w:pStyle w:val="Odstavekseznama"/>
              <w:widowControl w:val="0"/>
              <w:numPr>
                <w:ilvl w:val="1"/>
                <w:numId w:val="37"/>
              </w:numPr>
              <w:tabs>
                <w:tab w:val="left" w:pos="909"/>
              </w:tabs>
              <w:autoSpaceDE w:val="0"/>
              <w:autoSpaceDN w:val="0"/>
              <w:spacing w:line="264" w:lineRule="exact"/>
              <w:ind w:left="908" w:hanging="356"/>
              <w:contextualSpacing w:val="0"/>
              <w:jc w:val="both"/>
              <w:rPr>
                <w:rFonts w:ascii="Arial" w:hAnsi="Arial" w:cs="Arial"/>
                <w:sz w:val="18"/>
                <w:szCs w:val="18"/>
              </w:rPr>
            </w:pPr>
            <w:r w:rsidRPr="001433E4">
              <w:rPr>
                <w:rFonts w:ascii="Arial" w:hAnsi="Arial" w:cs="Arial"/>
                <w:sz w:val="18"/>
                <w:szCs w:val="18"/>
              </w:rPr>
              <w:t>da</w:t>
            </w:r>
            <w:r w:rsidRPr="001433E4">
              <w:rPr>
                <w:rFonts w:ascii="Arial" w:hAnsi="Arial" w:cs="Arial"/>
                <w:spacing w:val="-17"/>
                <w:sz w:val="18"/>
                <w:szCs w:val="18"/>
              </w:rPr>
              <w:t xml:space="preserve"> </w:t>
            </w:r>
            <w:r w:rsidRPr="001433E4">
              <w:rPr>
                <w:rFonts w:ascii="Arial" w:hAnsi="Arial" w:cs="Arial"/>
                <w:sz w:val="18"/>
                <w:szCs w:val="18"/>
              </w:rPr>
              <w:t>bo</w:t>
            </w:r>
            <w:r w:rsidRPr="001433E4">
              <w:rPr>
                <w:rFonts w:ascii="Arial" w:hAnsi="Arial" w:cs="Arial"/>
                <w:spacing w:val="-15"/>
                <w:sz w:val="18"/>
                <w:szCs w:val="18"/>
              </w:rPr>
              <w:t xml:space="preserve"> </w:t>
            </w:r>
            <w:r w:rsidRPr="001433E4">
              <w:rPr>
                <w:rFonts w:ascii="Arial" w:hAnsi="Arial" w:cs="Arial"/>
                <w:sz w:val="18"/>
                <w:szCs w:val="18"/>
              </w:rPr>
              <w:t>v</w:t>
            </w:r>
            <w:r w:rsidRPr="001433E4">
              <w:rPr>
                <w:rFonts w:ascii="Arial" w:hAnsi="Arial" w:cs="Arial"/>
                <w:spacing w:val="-15"/>
                <w:sz w:val="18"/>
                <w:szCs w:val="18"/>
              </w:rPr>
              <w:t xml:space="preserve"> </w:t>
            </w:r>
            <w:r w:rsidRPr="001433E4">
              <w:rPr>
                <w:rFonts w:ascii="Arial" w:hAnsi="Arial" w:cs="Arial"/>
                <w:sz w:val="18"/>
                <w:szCs w:val="18"/>
              </w:rPr>
              <w:t>primeru</w:t>
            </w:r>
            <w:r w:rsidRPr="001433E4">
              <w:rPr>
                <w:rFonts w:ascii="Arial" w:hAnsi="Arial" w:cs="Arial"/>
                <w:spacing w:val="-16"/>
                <w:sz w:val="18"/>
                <w:szCs w:val="18"/>
              </w:rPr>
              <w:t xml:space="preserve"> </w:t>
            </w:r>
            <w:r w:rsidRPr="001433E4">
              <w:rPr>
                <w:rFonts w:ascii="Arial" w:hAnsi="Arial" w:cs="Arial"/>
                <w:sz w:val="18"/>
                <w:szCs w:val="18"/>
              </w:rPr>
              <w:t>večkratnih</w:t>
            </w:r>
            <w:r w:rsidRPr="001433E4">
              <w:rPr>
                <w:rFonts w:ascii="Arial" w:hAnsi="Arial" w:cs="Arial"/>
                <w:spacing w:val="-16"/>
                <w:sz w:val="18"/>
                <w:szCs w:val="18"/>
              </w:rPr>
              <w:t xml:space="preserve"> </w:t>
            </w:r>
            <w:r w:rsidRPr="001433E4">
              <w:rPr>
                <w:rFonts w:ascii="Arial" w:hAnsi="Arial" w:cs="Arial"/>
                <w:sz w:val="18"/>
                <w:szCs w:val="18"/>
              </w:rPr>
              <w:t>(več</w:t>
            </w:r>
            <w:r w:rsidRPr="001433E4">
              <w:rPr>
                <w:rFonts w:ascii="Arial" w:hAnsi="Arial" w:cs="Arial"/>
                <w:spacing w:val="-16"/>
                <w:sz w:val="18"/>
                <w:szCs w:val="18"/>
              </w:rPr>
              <w:t xml:space="preserve"> </w:t>
            </w:r>
            <w:r w:rsidRPr="001433E4">
              <w:rPr>
                <w:rFonts w:ascii="Arial" w:hAnsi="Arial" w:cs="Arial"/>
                <w:sz w:val="18"/>
                <w:szCs w:val="18"/>
              </w:rPr>
              <w:t>kot</w:t>
            </w:r>
            <w:r w:rsidRPr="001433E4">
              <w:rPr>
                <w:rFonts w:ascii="Arial" w:hAnsi="Arial" w:cs="Arial"/>
                <w:spacing w:val="-15"/>
                <w:sz w:val="18"/>
                <w:szCs w:val="18"/>
              </w:rPr>
              <w:t xml:space="preserve"> </w:t>
            </w:r>
            <w:r w:rsidRPr="001433E4">
              <w:rPr>
                <w:rFonts w:ascii="Arial" w:hAnsi="Arial" w:cs="Arial"/>
                <w:spacing w:val="-16"/>
                <w:sz w:val="18"/>
                <w:szCs w:val="18"/>
              </w:rPr>
              <w:t>2-</w:t>
            </w:r>
            <w:r w:rsidRPr="001433E4">
              <w:rPr>
                <w:rFonts w:ascii="Arial" w:hAnsi="Arial" w:cs="Arial"/>
                <w:sz w:val="18"/>
                <w:szCs w:val="18"/>
              </w:rPr>
              <w:t>kratnih)</w:t>
            </w:r>
            <w:r w:rsidRPr="001433E4">
              <w:rPr>
                <w:rFonts w:ascii="Arial" w:hAnsi="Arial" w:cs="Arial"/>
                <w:spacing w:val="-16"/>
                <w:sz w:val="18"/>
                <w:szCs w:val="18"/>
              </w:rPr>
              <w:t xml:space="preserve"> </w:t>
            </w:r>
            <w:r w:rsidRPr="001433E4">
              <w:rPr>
                <w:rFonts w:ascii="Arial" w:hAnsi="Arial" w:cs="Arial"/>
                <w:sz w:val="18"/>
                <w:szCs w:val="18"/>
              </w:rPr>
              <w:t>upravičenih</w:t>
            </w:r>
            <w:r w:rsidRPr="001433E4">
              <w:rPr>
                <w:rFonts w:ascii="Arial" w:hAnsi="Arial" w:cs="Arial"/>
                <w:spacing w:val="-16"/>
                <w:sz w:val="18"/>
                <w:szCs w:val="18"/>
              </w:rPr>
              <w:t xml:space="preserve"> </w:t>
            </w:r>
            <w:r w:rsidRPr="001433E4">
              <w:rPr>
                <w:rFonts w:ascii="Arial" w:hAnsi="Arial" w:cs="Arial"/>
                <w:sz w:val="18"/>
                <w:szCs w:val="18"/>
              </w:rPr>
              <w:t>pritožb</w:t>
            </w:r>
            <w:r w:rsidRPr="001433E4">
              <w:rPr>
                <w:rFonts w:ascii="Arial" w:hAnsi="Arial" w:cs="Arial"/>
                <w:spacing w:val="-15"/>
                <w:sz w:val="18"/>
                <w:szCs w:val="18"/>
              </w:rPr>
              <w:t xml:space="preserve"> </w:t>
            </w:r>
            <w:r w:rsidRPr="001433E4">
              <w:rPr>
                <w:rFonts w:ascii="Arial" w:hAnsi="Arial" w:cs="Arial"/>
                <w:sz w:val="18"/>
                <w:szCs w:val="18"/>
              </w:rPr>
              <w:t>na</w:t>
            </w:r>
            <w:r w:rsidRPr="001433E4">
              <w:rPr>
                <w:rFonts w:ascii="Arial" w:hAnsi="Arial" w:cs="Arial"/>
                <w:spacing w:val="-17"/>
                <w:sz w:val="18"/>
                <w:szCs w:val="18"/>
              </w:rPr>
              <w:t xml:space="preserve"> </w:t>
            </w:r>
            <w:r w:rsidRPr="001433E4">
              <w:rPr>
                <w:rFonts w:ascii="Arial" w:hAnsi="Arial" w:cs="Arial"/>
                <w:sz w:val="18"/>
                <w:szCs w:val="18"/>
              </w:rPr>
              <w:t>zahtevo</w:t>
            </w:r>
            <w:r w:rsidRPr="001433E4">
              <w:rPr>
                <w:rFonts w:ascii="Arial" w:hAnsi="Arial" w:cs="Arial"/>
                <w:spacing w:val="-15"/>
                <w:sz w:val="18"/>
                <w:szCs w:val="18"/>
              </w:rPr>
              <w:t xml:space="preserve"> </w:t>
            </w:r>
            <w:r w:rsidRPr="001433E4">
              <w:rPr>
                <w:rFonts w:ascii="Arial" w:hAnsi="Arial" w:cs="Arial"/>
                <w:sz w:val="18"/>
                <w:szCs w:val="18"/>
              </w:rPr>
              <w:t>naročnika zamenjal voznika;</w:t>
            </w:r>
          </w:p>
          <w:p w14:paraId="6974D430" w14:textId="77777777" w:rsidR="00372AEE" w:rsidRPr="001433E4" w:rsidRDefault="00372AEE" w:rsidP="002D2F03">
            <w:pPr>
              <w:pStyle w:val="Odstavekseznama"/>
              <w:widowControl w:val="0"/>
              <w:numPr>
                <w:ilvl w:val="1"/>
                <w:numId w:val="37"/>
              </w:numPr>
              <w:tabs>
                <w:tab w:val="left" w:pos="909"/>
              </w:tabs>
              <w:autoSpaceDE w:val="0"/>
              <w:autoSpaceDN w:val="0"/>
              <w:spacing w:line="266" w:lineRule="exact"/>
              <w:ind w:left="908" w:hanging="356"/>
              <w:contextualSpacing w:val="0"/>
              <w:jc w:val="both"/>
              <w:rPr>
                <w:rFonts w:ascii="Arial" w:hAnsi="Arial" w:cs="Arial"/>
                <w:sz w:val="18"/>
                <w:szCs w:val="18"/>
              </w:rPr>
            </w:pPr>
            <w:r w:rsidRPr="001433E4">
              <w:rPr>
                <w:rFonts w:ascii="Arial" w:hAnsi="Arial" w:cs="Arial"/>
                <w:color w:val="000000" w:themeColor="text1"/>
                <w:sz w:val="18"/>
                <w:szCs w:val="18"/>
              </w:rPr>
              <w:t>da bo skrbel za varno vstopanje otrok v avtobus na vstopnih mestih ter varno izstopanje otrok iz avtobusa na izstopnih mestih;</w:t>
            </w:r>
            <w:r w:rsidRPr="001433E4">
              <w:rPr>
                <w:rFonts w:ascii="Arial" w:hAnsi="Arial" w:cs="Arial"/>
                <w:sz w:val="18"/>
                <w:szCs w:val="18"/>
              </w:rPr>
              <w:t xml:space="preserve"> </w:t>
            </w:r>
          </w:p>
          <w:p w14:paraId="41FD24DB" w14:textId="77777777" w:rsidR="00372AEE" w:rsidRPr="001433E4" w:rsidRDefault="00372AEE" w:rsidP="002D2F03">
            <w:pPr>
              <w:pStyle w:val="Odstavekseznama"/>
              <w:widowControl w:val="0"/>
              <w:numPr>
                <w:ilvl w:val="1"/>
                <w:numId w:val="37"/>
              </w:numPr>
              <w:tabs>
                <w:tab w:val="left" w:pos="909"/>
              </w:tabs>
              <w:autoSpaceDE w:val="0"/>
              <w:autoSpaceDN w:val="0"/>
              <w:spacing w:line="266" w:lineRule="exact"/>
              <w:ind w:left="908" w:hanging="356"/>
              <w:contextualSpacing w:val="0"/>
              <w:jc w:val="both"/>
              <w:rPr>
                <w:rFonts w:ascii="Arial" w:hAnsi="Arial" w:cs="Arial"/>
                <w:sz w:val="18"/>
                <w:szCs w:val="18"/>
              </w:rPr>
            </w:pPr>
            <w:r w:rsidRPr="001433E4">
              <w:rPr>
                <w:rFonts w:ascii="Arial" w:hAnsi="Arial" w:cs="Arial"/>
                <w:sz w:val="18"/>
                <w:szCs w:val="18"/>
              </w:rPr>
              <w:t>da bo prevoze opravljal s čistimi, urejenimi in redno vzdrževanimi</w:t>
            </w:r>
            <w:r w:rsidRPr="001433E4">
              <w:rPr>
                <w:rFonts w:ascii="Arial" w:hAnsi="Arial" w:cs="Arial"/>
                <w:spacing w:val="-15"/>
                <w:sz w:val="18"/>
                <w:szCs w:val="18"/>
              </w:rPr>
              <w:t xml:space="preserve"> </w:t>
            </w:r>
            <w:r w:rsidRPr="001433E4">
              <w:rPr>
                <w:rFonts w:ascii="Arial" w:hAnsi="Arial" w:cs="Arial"/>
                <w:sz w:val="18"/>
                <w:szCs w:val="18"/>
              </w:rPr>
              <w:t>vozili;</w:t>
            </w:r>
          </w:p>
          <w:p w14:paraId="277BC339" w14:textId="77777777" w:rsidR="00372AEE" w:rsidRPr="001433E4" w:rsidRDefault="00372AEE" w:rsidP="002D2F03">
            <w:pPr>
              <w:pStyle w:val="Odstavekseznama"/>
              <w:widowControl w:val="0"/>
              <w:numPr>
                <w:ilvl w:val="1"/>
                <w:numId w:val="37"/>
              </w:numPr>
              <w:tabs>
                <w:tab w:val="left" w:pos="909"/>
              </w:tabs>
              <w:autoSpaceDE w:val="0"/>
              <w:autoSpaceDN w:val="0"/>
              <w:spacing w:line="267" w:lineRule="exact"/>
              <w:ind w:left="908" w:hanging="356"/>
              <w:contextualSpacing w:val="0"/>
              <w:jc w:val="both"/>
              <w:rPr>
                <w:rFonts w:ascii="Arial" w:hAnsi="Arial" w:cs="Arial"/>
                <w:sz w:val="18"/>
                <w:szCs w:val="18"/>
              </w:rPr>
            </w:pPr>
            <w:r w:rsidRPr="001433E4">
              <w:rPr>
                <w:rFonts w:ascii="Arial" w:hAnsi="Arial" w:cs="Arial"/>
                <w:sz w:val="18"/>
                <w:szCs w:val="18"/>
              </w:rPr>
              <w:t>da bo prevoze opravljal s tehnično brezhibnimi</w:t>
            </w:r>
            <w:r w:rsidRPr="001433E4">
              <w:rPr>
                <w:rFonts w:ascii="Arial" w:hAnsi="Arial" w:cs="Arial"/>
                <w:spacing w:val="-12"/>
                <w:sz w:val="18"/>
                <w:szCs w:val="18"/>
              </w:rPr>
              <w:t xml:space="preserve"> </w:t>
            </w:r>
            <w:r w:rsidRPr="001433E4">
              <w:rPr>
                <w:rFonts w:ascii="Arial" w:hAnsi="Arial" w:cs="Arial"/>
                <w:sz w:val="18"/>
                <w:szCs w:val="18"/>
              </w:rPr>
              <w:t>vozili;</w:t>
            </w:r>
          </w:p>
          <w:p w14:paraId="51FD1721" w14:textId="77777777" w:rsidR="00372AEE" w:rsidRPr="001433E4" w:rsidRDefault="00372AEE" w:rsidP="002D2F03">
            <w:pPr>
              <w:pStyle w:val="Odstavekseznama"/>
              <w:widowControl w:val="0"/>
              <w:numPr>
                <w:ilvl w:val="1"/>
                <w:numId w:val="37"/>
              </w:numPr>
              <w:tabs>
                <w:tab w:val="left" w:pos="908"/>
                <w:tab w:val="left" w:pos="909"/>
              </w:tabs>
              <w:autoSpaceDE w:val="0"/>
              <w:autoSpaceDN w:val="0"/>
              <w:spacing w:before="2" w:line="237" w:lineRule="auto"/>
              <w:ind w:left="908" w:right="215" w:hanging="356"/>
              <w:contextualSpacing w:val="0"/>
              <w:jc w:val="both"/>
              <w:rPr>
                <w:rFonts w:ascii="Arial" w:hAnsi="Arial" w:cs="Arial"/>
                <w:sz w:val="18"/>
                <w:szCs w:val="18"/>
              </w:rPr>
            </w:pPr>
            <w:r w:rsidRPr="001433E4">
              <w:rPr>
                <w:rFonts w:ascii="Arial" w:hAnsi="Arial" w:cs="Arial"/>
                <w:sz w:val="18"/>
                <w:szCs w:val="18"/>
              </w:rPr>
              <w:t>da bodo vozniki, ki bodo izvajali prevoze šolskih otrok, izpolnjevali predpisane zdravstvene, delovne in druge pogoje v skladu z veljavnimi</w:t>
            </w:r>
            <w:r w:rsidRPr="001433E4">
              <w:rPr>
                <w:rFonts w:ascii="Arial" w:hAnsi="Arial" w:cs="Arial"/>
                <w:spacing w:val="-12"/>
                <w:sz w:val="18"/>
                <w:szCs w:val="18"/>
              </w:rPr>
              <w:t xml:space="preserve"> </w:t>
            </w:r>
            <w:r w:rsidRPr="001433E4">
              <w:rPr>
                <w:rFonts w:ascii="Arial" w:hAnsi="Arial" w:cs="Arial"/>
                <w:sz w:val="18"/>
                <w:szCs w:val="18"/>
              </w:rPr>
              <w:t>predpisi;</w:t>
            </w:r>
          </w:p>
          <w:p w14:paraId="756D3A61" w14:textId="77777777" w:rsidR="00372AEE" w:rsidRPr="001433E4" w:rsidRDefault="00372AEE" w:rsidP="002D2F03">
            <w:pPr>
              <w:pStyle w:val="Odstavekseznama"/>
              <w:widowControl w:val="0"/>
              <w:numPr>
                <w:ilvl w:val="1"/>
                <w:numId w:val="37"/>
              </w:numPr>
              <w:tabs>
                <w:tab w:val="left" w:pos="908"/>
                <w:tab w:val="left" w:pos="909"/>
              </w:tabs>
              <w:autoSpaceDE w:val="0"/>
              <w:autoSpaceDN w:val="0"/>
              <w:ind w:left="908" w:right="214" w:hanging="356"/>
              <w:contextualSpacing w:val="0"/>
              <w:jc w:val="both"/>
              <w:rPr>
                <w:rFonts w:ascii="Arial" w:hAnsi="Arial" w:cs="Arial"/>
                <w:sz w:val="18"/>
                <w:szCs w:val="18"/>
              </w:rPr>
            </w:pPr>
            <w:r w:rsidRPr="001433E4">
              <w:rPr>
                <w:rFonts w:ascii="Arial" w:hAnsi="Arial" w:cs="Arial"/>
                <w:sz w:val="18"/>
                <w:szCs w:val="18"/>
              </w:rPr>
              <w:t>da</w:t>
            </w:r>
            <w:r w:rsidRPr="001433E4">
              <w:rPr>
                <w:rFonts w:ascii="Arial" w:hAnsi="Arial" w:cs="Arial"/>
                <w:spacing w:val="-19"/>
                <w:sz w:val="18"/>
                <w:szCs w:val="18"/>
              </w:rPr>
              <w:t xml:space="preserve"> </w:t>
            </w:r>
            <w:r w:rsidRPr="001433E4">
              <w:rPr>
                <w:rFonts w:ascii="Arial" w:hAnsi="Arial" w:cs="Arial"/>
                <w:sz w:val="18"/>
                <w:szCs w:val="18"/>
              </w:rPr>
              <w:t>bo</w:t>
            </w:r>
            <w:r w:rsidRPr="001433E4">
              <w:rPr>
                <w:rFonts w:ascii="Arial" w:hAnsi="Arial" w:cs="Arial"/>
                <w:spacing w:val="-20"/>
                <w:sz w:val="18"/>
                <w:szCs w:val="18"/>
              </w:rPr>
              <w:t xml:space="preserve"> </w:t>
            </w:r>
            <w:r w:rsidRPr="001433E4">
              <w:rPr>
                <w:rFonts w:ascii="Arial" w:hAnsi="Arial" w:cs="Arial"/>
                <w:sz w:val="18"/>
                <w:szCs w:val="18"/>
              </w:rPr>
              <w:t>v</w:t>
            </w:r>
            <w:r w:rsidRPr="001433E4">
              <w:rPr>
                <w:rFonts w:ascii="Arial" w:hAnsi="Arial" w:cs="Arial"/>
                <w:spacing w:val="-17"/>
                <w:sz w:val="18"/>
                <w:szCs w:val="18"/>
              </w:rPr>
              <w:t xml:space="preserve"> </w:t>
            </w:r>
            <w:r w:rsidRPr="001433E4">
              <w:rPr>
                <w:rFonts w:ascii="Arial" w:hAnsi="Arial" w:cs="Arial"/>
                <w:sz w:val="18"/>
                <w:szCs w:val="18"/>
              </w:rPr>
              <w:t>primeru</w:t>
            </w:r>
            <w:r w:rsidRPr="001433E4">
              <w:rPr>
                <w:rFonts w:ascii="Arial" w:hAnsi="Arial" w:cs="Arial"/>
                <w:spacing w:val="-18"/>
                <w:sz w:val="18"/>
                <w:szCs w:val="18"/>
              </w:rPr>
              <w:t xml:space="preserve"> </w:t>
            </w:r>
            <w:r w:rsidRPr="001433E4">
              <w:rPr>
                <w:rFonts w:ascii="Arial" w:hAnsi="Arial" w:cs="Arial"/>
                <w:sz w:val="18"/>
                <w:szCs w:val="18"/>
              </w:rPr>
              <w:t>okvare</w:t>
            </w:r>
            <w:r w:rsidRPr="001433E4">
              <w:rPr>
                <w:rFonts w:ascii="Arial" w:hAnsi="Arial" w:cs="Arial"/>
                <w:spacing w:val="-18"/>
                <w:sz w:val="18"/>
                <w:szCs w:val="18"/>
              </w:rPr>
              <w:t xml:space="preserve"> </w:t>
            </w:r>
            <w:r w:rsidRPr="001433E4">
              <w:rPr>
                <w:rFonts w:ascii="Arial" w:hAnsi="Arial" w:cs="Arial"/>
                <w:sz w:val="18"/>
                <w:szCs w:val="18"/>
              </w:rPr>
              <w:t>vozila</w:t>
            </w:r>
            <w:r w:rsidRPr="001433E4">
              <w:rPr>
                <w:rFonts w:ascii="Arial" w:hAnsi="Arial" w:cs="Arial"/>
                <w:spacing w:val="-18"/>
                <w:sz w:val="18"/>
                <w:szCs w:val="18"/>
              </w:rPr>
              <w:t xml:space="preserve"> </w:t>
            </w:r>
            <w:r w:rsidRPr="001433E4">
              <w:rPr>
                <w:rFonts w:ascii="Arial" w:hAnsi="Arial" w:cs="Arial"/>
                <w:sz w:val="18"/>
                <w:szCs w:val="18"/>
              </w:rPr>
              <w:t>zagotovil</w:t>
            </w:r>
            <w:r w:rsidRPr="001433E4">
              <w:rPr>
                <w:rFonts w:ascii="Arial" w:hAnsi="Arial" w:cs="Arial"/>
                <w:spacing w:val="-20"/>
                <w:sz w:val="18"/>
                <w:szCs w:val="18"/>
              </w:rPr>
              <w:t xml:space="preserve"> </w:t>
            </w:r>
            <w:r w:rsidRPr="001433E4">
              <w:rPr>
                <w:rFonts w:ascii="Arial" w:hAnsi="Arial" w:cs="Arial"/>
                <w:sz w:val="18"/>
                <w:szCs w:val="18"/>
              </w:rPr>
              <w:t>nemoteno</w:t>
            </w:r>
            <w:r w:rsidRPr="001433E4">
              <w:rPr>
                <w:rFonts w:ascii="Arial" w:hAnsi="Arial" w:cs="Arial"/>
                <w:spacing w:val="-20"/>
                <w:sz w:val="18"/>
                <w:szCs w:val="18"/>
              </w:rPr>
              <w:t xml:space="preserve"> </w:t>
            </w:r>
            <w:r w:rsidRPr="001433E4">
              <w:rPr>
                <w:rFonts w:ascii="Arial" w:hAnsi="Arial" w:cs="Arial"/>
                <w:sz w:val="18"/>
                <w:szCs w:val="18"/>
              </w:rPr>
              <w:t>opravljanje</w:t>
            </w:r>
            <w:r w:rsidRPr="001433E4">
              <w:rPr>
                <w:rFonts w:ascii="Arial" w:hAnsi="Arial" w:cs="Arial"/>
                <w:spacing w:val="-18"/>
                <w:sz w:val="18"/>
                <w:szCs w:val="18"/>
              </w:rPr>
              <w:t xml:space="preserve"> </w:t>
            </w:r>
            <w:r w:rsidRPr="001433E4">
              <w:rPr>
                <w:rFonts w:ascii="Arial" w:hAnsi="Arial" w:cs="Arial"/>
                <w:sz w:val="18"/>
                <w:szCs w:val="18"/>
              </w:rPr>
              <w:t>storitev</w:t>
            </w:r>
            <w:r w:rsidRPr="001433E4">
              <w:rPr>
                <w:rFonts w:ascii="Arial" w:hAnsi="Arial" w:cs="Arial"/>
                <w:spacing w:val="-19"/>
                <w:sz w:val="18"/>
                <w:szCs w:val="18"/>
              </w:rPr>
              <w:t xml:space="preserve"> </w:t>
            </w:r>
            <w:r w:rsidRPr="001433E4">
              <w:rPr>
                <w:rFonts w:ascii="Arial" w:hAnsi="Arial" w:cs="Arial"/>
                <w:sz w:val="18"/>
                <w:szCs w:val="18"/>
              </w:rPr>
              <w:t>v</w:t>
            </w:r>
            <w:r w:rsidRPr="001433E4">
              <w:rPr>
                <w:rFonts w:ascii="Arial" w:hAnsi="Arial" w:cs="Arial"/>
                <w:spacing w:val="-17"/>
                <w:sz w:val="18"/>
                <w:szCs w:val="18"/>
              </w:rPr>
              <w:t xml:space="preserve"> </w:t>
            </w:r>
            <w:r w:rsidRPr="001433E4">
              <w:rPr>
                <w:rFonts w:ascii="Arial" w:hAnsi="Arial" w:cs="Arial"/>
                <w:sz w:val="18"/>
                <w:szCs w:val="18"/>
              </w:rPr>
              <w:t>enakem</w:t>
            </w:r>
            <w:r w:rsidRPr="001433E4">
              <w:rPr>
                <w:rFonts w:ascii="Arial" w:hAnsi="Arial" w:cs="Arial"/>
                <w:spacing w:val="-18"/>
                <w:sz w:val="18"/>
                <w:szCs w:val="18"/>
              </w:rPr>
              <w:t xml:space="preserve"> </w:t>
            </w:r>
            <w:r w:rsidRPr="001433E4">
              <w:rPr>
                <w:rFonts w:ascii="Arial" w:hAnsi="Arial" w:cs="Arial"/>
                <w:sz w:val="18"/>
                <w:szCs w:val="18"/>
              </w:rPr>
              <w:t>obsegu in kvaliteti</w:t>
            </w:r>
            <w:r w:rsidRPr="001433E4">
              <w:rPr>
                <w:rFonts w:ascii="Arial" w:hAnsi="Arial" w:cs="Arial"/>
                <w:spacing w:val="-3"/>
                <w:sz w:val="18"/>
                <w:szCs w:val="18"/>
              </w:rPr>
              <w:t xml:space="preserve"> </w:t>
            </w:r>
            <w:r w:rsidRPr="001433E4">
              <w:rPr>
                <w:rFonts w:ascii="Arial" w:hAnsi="Arial" w:cs="Arial"/>
                <w:sz w:val="18"/>
                <w:szCs w:val="18"/>
              </w:rPr>
              <w:t>in</w:t>
            </w:r>
          </w:p>
          <w:p w14:paraId="7A65A2EE" w14:textId="77777777" w:rsidR="00372AEE" w:rsidRPr="00DA1F40" w:rsidRDefault="00372AEE" w:rsidP="002D2F03">
            <w:pPr>
              <w:pStyle w:val="Odstavekseznama"/>
              <w:widowControl w:val="0"/>
              <w:numPr>
                <w:ilvl w:val="1"/>
                <w:numId w:val="37"/>
              </w:numPr>
              <w:tabs>
                <w:tab w:val="left" w:pos="908"/>
                <w:tab w:val="left" w:pos="909"/>
              </w:tabs>
              <w:autoSpaceDE w:val="0"/>
              <w:autoSpaceDN w:val="0"/>
              <w:spacing w:after="120" w:line="265" w:lineRule="exact"/>
              <w:ind w:left="907" w:hanging="357"/>
              <w:contextualSpacing w:val="0"/>
              <w:jc w:val="both"/>
              <w:rPr>
                <w:rFonts w:ascii="Arial" w:hAnsi="Arial" w:cs="Arial"/>
                <w:sz w:val="18"/>
                <w:szCs w:val="18"/>
              </w:rPr>
            </w:pPr>
            <w:r w:rsidRPr="001433E4">
              <w:rPr>
                <w:rFonts w:ascii="Arial" w:hAnsi="Arial" w:cs="Arial"/>
                <w:sz w:val="18"/>
                <w:szCs w:val="18"/>
              </w:rPr>
              <w:t>da bo naročnika tekoče obveščal o morebitnih težavah pri izvajanju te</w:t>
            </w:r>
            <w:r w:rsidRPr="001433E4">
              <w:rPr>
                <w:rFonts w:ascii="Arial" w:hAnsi="Arial" w:cs="Arial"/>
                <w:spacing w:val="-16"/>
                <w:sz w:val="18"/>
                <w:szCs w:val="18"/>
              </w:rPr>
              <w:t xml:space="preserve"> </w:t>
            </w:r>
            <w:r w:rsidRPr="001433E4">
              <w:rPr>
                <w:rFonts w:ascii="Arial" w:hAnsi="Arial" w:cs="Arial"/>
                <w:sz w:val="18"/>
                <w:szCs w:val="18"/>
              </w:rPr>
              <w:t>pogodbe.</w:t>
            </w:r>
          </w:p>
        </w:tc>
      </w:tr>
    </w:tbl>
    <w:p w14:paraId="3531429C" w14:textId="77777777" w:rsidR="00372AEE" w:rsidRPr="00DA1F40" w:rsidRDefault="00372AEE" w:rsidP="00372AEE">
      <w:pPr>
        <w:spacing w:after="0" w:line="240" w:lineRule="auto"/>
        <w:jc w:val="center"/>
      </w:pPr>
      <w:r w:rsidRPr="00DA1F40">
        <w:rPr>
          <w:rFonts w:ascii="Arial" w:hAnsi="Arial" w:cs="Arial"/>
          <w:b/>
          <w:bCs/>
          <w:color w:val="000000"/>
          <w:sz w:val="18"/>
          <w:szCs w:val="18"/>
        </w:rPr>
        <w:t>11. člen</w:t>
      </w:r>
    </w:p>
    <w:tbl>
      <w:tblPr>
        <w:tblStyle w:val="NormalTablePHPDOCX"/>
        <w:tblW w:w="0" w:type="auto"/>
        <w:tblInd w:w="-142" w:type="dxa"/>
        <w:tblLook w:val="04A0" w:firstRow="1" w:lastRow="0" w:firstColumn="1" w:lastColumn="0" w:noHBand="0" w:noVBand="1"/>
      </w:tblPr>
      <w:tblGrid>
        <w:gridCol w:w="9212"/>
      </w:tblGrid>
      <w:tr w:rsidR="00372AEE" w:rsidRPr="00DA1F40" w14:paraId="35D987F2" w14:textId="77777777" w:rsidTr="002D2F03">
        <w:tc>
          <w:tcPr>
            <w:tcW w:w="9212" w:type="dxa"/>
            <w:tcMar>
              <w:top w:w="0" w:type="auto"/>
              <w:bottom w:w="0" w:type="auto"/>
            </w:tcMar>
          </w:tcPr>
          <w:p w14:paraId="3DD52AD8" w14:textId="77777777" w:rsidR="00372AEE" w:rsidRPr="00461555" w:rsidRDefault="00372AEE" w:rsidP="002D2F03">
            <w:pPr>
              <w:tabs>
                <w:tab w:val="left" w:pos="360"/>
              </w:tabs>
              <w:spacing w:before="120" w:after="120"/>
              <w:jc w:val="both"/>
              <w:rPr>
                <w:rFonts w:ascii="Arial" w:eastAsia="Calibri" w:hAnsi="Arial" w:cs="Arial"/>
                <w:color w:val="000000"/>
                <w:sz w:val="18"/>
                <w:szCs w:val="18"/>
              </w:rPr>
            </w:pPr>
            <w:r w:rsidRPr="00DA1F40">
              <w:rPr>
                <w:rFonts w:ascii="Arial" w:eastAsia="Calibri" w:hAnsi="Arial" w:cs="Arial"/>
                <w:color w:val="000000"/>
                <w:sz w:val="18"/>
                <w:szCs w:val="18"/>
              </w:rPr>
              <w:t>Izvajalec v celoti odgovarja za varnost otrok med prevozom v šolo in iz šole. Izvajalec je dolžan pred pričetkom šolskega leta zavarovati šoloobvezne otroke proti morebitnim poškodbam, ki bi jih le-ti lahko utrpeli v primeru prometne nesreče.</w:t>
            </w:r>
          </w:p>
        </w:tc>
      </w:tr>
    </w:tbl>
    <w:p w14:paraId="754122D5" w14:textId="77777777" w:rsidR="00372AEE" w:rsidRPr="00DA1F40" w:rsidRDefault="00372AEE" w:rsidP="00372AEE">
      <w:pPr>
        <w:spacing w:after="0" w:line="240" w:lineRule="auto"/>
        <w:jc w:val="center"/>
      </w:pPr>
      <w:r w:rsidRPr="00DA1F40">
        <w:rPr>
          <w:rFonts w:ascii="Arial" w:hAnsi="Arial" w:cs="Arial"/>
          <w:b/>
          <w:bCs/>
          <w:color w:val="000000"/>
          <w:sz w:val="18"/>
          <w:szCs w:val="18"/>
        </w:rPr>
        <w:t>12. člen</w:t>
      </w:r>
    </w:p>
    <w:tbl>
      <w:tblPr>
        <w:tblStyle w:val="NormalTablePHPDOCX"/>
        <w:tblW w:w="0" w:type="auto"/>
        <w:tblInd w:w="-142" w:type="dxa"/>
        <w:tblLook w:val="04A0" w:firstRow="1" w:lastRow="0" w:firstColumn="1" w:lastColumn="0" w:noHBand="0" w:noVBand="1"/>
      </w:tblPr>
      <w:tblGrid>
        <w:gridCol w:w="9212"/>
      </w:tblGrid>
      <w:tr w:rsidR="00372AEE" w14:paraId="26585C20" w14:textId="77777777" w:rsidTr="002D2F03">
        <w:tc>
          <w:tcPr>
            <w:tcW w:w="9212" w:type="dxa"/>
            <w:tcMar>
              <w:top w:w="0" w:type="auto"/>
              <w:bottom w:w="0" w:type="auto"/>
            </w:tcMar>
          </w:tcPr>
          <w:p w14:paraId="5EE23000" w14:textId="77777777" w:rsidR="00372AEE" w:rsidRPr="00DA1F40" w:rsidRDefault="00372AEE" w:rsidP="002D2F03">
            <w:pPr>
              <w:tabs>
                <w:tab w:val="left" w:pos="360"/>
              </w:tabs>
              <w:spacing w:before="120" w:after="120"/>
              <w:jc w:val="both"/>
              <w:rPr>
                <w:rFonts w:ascii="Arial" w:eastAsia="Calibri" w:hAnsi="Arial" w:cs="Arial"/>
                <w:color w:val="000000"/>
                <w:sz w:val="18"/>
                <w:szCs w:val="18"/>
              </w:rPr>
            </w:pPr>
            <w:r w:rsidRPr="00DA1F40">
              <w:rPr>
                <w:rFonts w:ascii="Arial" w:eastAsia="Calibri" w:hAnsi="Arial" w:cs="Arial"/>
                <w:color w:val="000000"/>
                <w:sz w:val="18"/>
                <w:szCs w:val="18"/>
              </w:rPr>
              <w:t xml:space="preserve">Izvajalec </w:t>
            </w:r>
            <w:r>
              <w:rPr>
                <w:rFonts w:ascii="Arial" w:eastAsia="Calibri" w:hAnsi="Arial" w:cs="Arial"/>
                <w:color w:val="000000"/>
                <w:sz w:val="18"/>
                <w:szCs w:val="18"/>
              </w:rPr>
              <w:t>mora čas prevoza prilagoditi konkretnim potrebam šole oziroma se o tem uskladiti z ravnateljem šole.</w:t>
            </w:r>
          </w:p>
        </w:tc>
      </w:tr>
    </w:tbl>
    <w:p w14:paraId="26D2EF39" w14:textId="77777777" w:rsidR="00372AEE" w:rsidRDefault="00372AEE" w:rsidP="00372AE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VI. OBVEZNOSTI NAROČNIKA</w:t>
      </w:r>
    </w:p>
    <w:p w14:paraId="05302F02" w14:textId="77777777" w:rsidR="00372AEE" w:rsidRDefault="00372AEE" w:rsidP="00372AEE">
      <w:pPr>
        <w:spacing w:after="0" w:line="240" w:lineRule="auto"/>
        <w:jc w:val="center"/>
      </w:pPr>
      <w:r>
        <w:rPr>
          <w:rFonts w:ascii="Arial" w:hAnsi="Arial" w:cs="Arial"/>
          <w:b/>
          <w:bCs/>
          <w:color w:val="000000"/>
          <w:sz w:val="18"/>
          <w:szCs w:val="18"/>
        </w:rPr>
        <w:t>13. člen</w:t>
      </w:r>
    </w:p>
    <w:tbl>
      <w:tblPr>
        <w:tblStyle w:val="NormalTablePHPDOCX"/>
        <w:tblW w:w="0" w:type="auto"/>
        <w:tblInd w:w="-142" w:type="dxa"/>
        <w:tblLook w:val="04A0" w:firstRow="1" w:lastRow="0" w:firstColumn="1" w:lastColumn="0" w:noHBand="0" w:noVBand="1"/>
      </w:tblPr>
      <w:tblGrid>
        <w:gridCol w:w="9212"/>
      </w:tblGrid>
      <w:tr w:rsidR="00372AEE" w14:paraId="7BEBFA37" w14:textId="77777777" w:rsidTr="002D2F03">
        <w:tc>
          <w:tcPr>
            <w:tcW w:w="9212" w:type="dxa"/>
            <w:tcMar>
              <w:top w:w="0" w:type="auto"/>
              <w:bottom w:w="0" w:type="auto"/>
            </w:tcMar>
          </w:tcPr>
          <w:p w14:paraId="24881647" w14:textId="77777777" w:rsidR="00372AEE" w:rsidRDefault="00372AEE" w:rsidP="002D2F03">
            <w:pPr>
              <w:spacing w:before="225" w:after="225"/>
              <w:jc w:val="both"/>
              <w:rPr>
                <w:rFonts w:ascii="Arial" w:hAnsi="Arial" w:cs="Arial"/>
                <w:color w:val="000000"/>
                <w:sz w:val="18"/>
                <w:szCs w:val="18"/>
              </w:rPr>
            </w:pPr>
            <w:r>
              <w:rPr>
                <w:rFonts w:ascii="Arial" w:hAnsi="Arial" w:cs="Arial"/>
                <w:color w:val="000000"/>
                <w:sz w:val="18"/>
                <w:szCs w:val="18"/>
              </w:rPr>
              <w:t>Naročnik lahko naroča storitve po telefonu ali elektronski pošti.</w:t>
            </w:r>
          </w:p>
          <w:p w14:paraId="13CB5E43" w14:textId="77777777" w:rsidR="00372AEE" w:rsidRPr="00853288" w:rsidRDefault="00372AEE" w:rsidP="002D2F03">
            <w:pPr>
              <w:spacing w:before="225" w:after="225"/>
              <w:jc w:val="both"/>
              <w:rPr>
                <w:rFonts w:ascii="Arial" w:hAnsi="Arial" w:cs="Arial"/>
                <w:color w:val="000000"/>
                <w:sz w:val="18"/>
                <w:szCs w:val="18"/>
              </w:rPr>
            </w:pPr>
            <w:r>
              <w:rPr>
                <w:rFonts w:ascii="Arial" w:hAnsi="Arial" w:cs="Arial"/>
                <w:color w:val="000000"/>
                <w:sz w:val="18"/>
                <w:szCs w:val="18"/>
              </w:rPr>
              <w:t>Naročnik lahko kadarkoli med trajanjem pogodbe izvede kontrolo vozil, s katerimi izvajalec izvaja prevoze in preveri predpisane pogoje za voznike, ki opravljajo prevoz osnovnošolskih otrok.</w:t>
            </w:r>
          </w:p>
        </w:tc>
      </w:tr>
    </w:tbl>
    <w:p w14:paraId="26EB13EE" w14:textId="77777777" w:rsidR="00372AEE" w:rsidRPr="00DA1F40" w:rsidRDefault="00372AEE" w:rsidP="00372AEE">
      <w:pPr>
        <w:spacing w:after="0" w:line="240" w:lineRule="auto"/>
        <w:jc w:val="center"/>
      </w:pPr>
      <w:r w:rsidRPr="00DA1F40">
        <w:rPr>
          <w:rFonts w:ascii="Arial" w:hAnsi="Arial" w:cs="Arial"/>
          <w:b/>
          <w:bCs/>
          <w:color w:val="000000"/>
          <w:sz w:val="18"/>
          <w:szCs w:val="18"/>
        </w:rPr>
        <w:t>1</w:t>
      </w:r>
      <w:r>
        <w:rPr>
          <w:rFonts w:ascii="Arial" w:hAnsi="Arial" w:cs="Arial"/>
          <w:b/>
          <w:bCs/>
          <w:color w:val="000000"/>
          <w:sz w:val="18"/>
          <w:szCs w:val="18"/>
        </w:rPr>
        <w:t>4</w:t>
      </w:r>
      <w:r w:rsidRPr="00DA1F40">
        <w:rPr>
          <w:rFonts w:ascii="Arial" w:hAnsi="Arial" w:cs="Arial"/>
          <w:b/>
          <w:bCs/>
          <w:color w:val="000000"/>
          <w:sz w:val="18"/>
          <w:szCs w:val="18"/>
        </w:rPr>
        <w:t>. člen</w:t>
      </w:r>
    </w:p>
    <w:tbl>
      <w:tblPr>
        <w:tblStyle w:val="NormalTablePHPDOCX"/>
        <w:tblW w:w="0" w:type="auto"/>
        <w:tblInd w:w="-142" w:type="dxa"/>
        <w:tblLook w:val="04A0" w:firstRow="1" w:lastRow="0" w:firstColumn="1" w:lastColumn="0" w:noHBand="0" w:noVBand="1"/>
      </w:tblPr>
      <w:tblGrid>
        <w:gridCol w:w="9212"/>
      </w:tblGrid>
      <w:tr w:rsidR="00372AEE" w:rsidRPr="00DA1F40" w14:paraId="4DD5CECC" w14:textId="77777777" w:rsidTr="002D2F03">
        <w:tc>
          <w:tcPr>
            <w:tcW w:w="9212" w:type="dxa"/>
            <w:tcMar>
              <w:top w:w="0" w:type="auto"/>
              <w:bottom w:w="0" w:type="auto"/>
            </w:tcMar>
          </w:tcPr>
          <w:p w14:paraId="2368665B" w14:textId="77777777" w:rsidR="00372AEE" w:rsidRPr="00DA1F40" w:rsidRDefault="00372AEE" w:rsidP="002D2F03">
            <w:pPr>
              <w:tabs>
                <w:tab w:val="left" w:pos="360"/>
              </w:tabs>
              <w:spacing w:before="120"/>
              <w:jc w:val="both"/>
              <w:rPr>
                <w:rFonts w:ascii="Arial" w:eastAsia="Calibri" w:hAnsi="Arial" w:cs="Arial"/>
                <w:color w:val="000000"/>
                <w:sz w:val="18"/>
                <w:szCs w:val="18"/>
              </w:rPr>
            </w:pPr>
            <w:r>
              <w:rPr>
                <w:rFonts w:ascii="Arial" w:eastAsia="Calibri" w:hAnsi="Arial" w:cs="Arial"/>
                <w:color w:val="000000"/>
                <w:sz w:val="18"/>
                <w:szCs w:val="18"/>
              </w:rPr>
              <w:t>Naročnik si pridružuje pravico do spremembe linij oz. relacij in voznih redov glede na dejansko stanje v posameznem šolskem letu in glede na potrebe šole.</w:t>
            </w:r>
          </w:p>
          <w:p w14:paraId="772B832D" w14:textId="77777777" w:rsidR="00372AEE" w:rsidRDefault="00372AEE" w:rsidP="002D2F03">
            <w:pPr>
              <w:spacing w:before="225" w:after="225"/>
              <w:jc w:val="both"/>
              <w:rPr>
                <w:rFonts w:ascii="Arial" w:hAnsi="Arial" w:cs="Arial"/>
                <w:color w:val="000000"/>
                <w:sz w:val="18"/>
                <w:szCs w:val="18"/>
              </w:rPr>
            </w:pPr>
            <w:r w:rsidRPr="00DA1F40">
              <w:rPr>
                <w:rFonts w:ascii="Arial" w:hAnsi="Arial" w:cs="Arial"/>
                <w:color w:val="000000"/>
                <w:sz w:val="18"/>
                <w:szCs w:val="18"/>
              </w:rPr>
              <w:t xml:space="preserve">Morebitno časovno spremembo voznih redov na posamezni </w:t>
            </w:r>
            <w:r>
              <w:rPr>
                <w:rFonts w:ascii="Arial" w:hAnsi="Arial" w:cs="Arial"/>
                <w:color w:val="000000"/>
                <w:sz w:val="18"/>
                <w:szCs w:val="18"/>
              </w:rPr>
              <w:t>relaciji</w:t>
            </w:r>
            <w:r w:rsidRPr="00DA1F40">
              <w:rPr>
                <w:rFonts w:ascii="Arial" w:hAnsi="Arial" w:cs="Arial"/>
                <w:color w:val="000000"/>
                <w:sz w:val="18"/>
                <w:szCs w:val="18"/>
              </w:rPr>
              <w:t xml:space="preserve"> za dneve, ko ima šola drugače organiziran pouk kot običajno, je šola dolžna sporočiti izvajalcu najmanj 24 ur pred spremembo in o tem obvestiti naročnika. Prevoznik mora čas prevoza prilagoditi konkretnim potrebam šole oz. se o tem uskladiti z ravnateljem</w:t>
            </w:r>
            <w:r>
              <w:rPr>
                <w:rFonts w:ascii="Arial" w:hAnsi="Arial" w:cs="Arial"/>
                <w:color w:val="000000"/>
                <w:sz w:val="18"/>
                <w:szCs w:val="18"/>
              </w:rPr>
              <w:t xml:space="preserve"> šole</w:t>
            </w:r>
            <w:r w:rsidRPr="00DA1F40">
              <w:rPr>
                <w:rFonts w:ascii="Arial" w:hAnsi="Arial" w:cs="Arial"/>
                <w:color w:val="000000"/>
                <w:sz w:val="18"/>
                <w:szCs w:val="18"/>
              </w:rPr>
              <w:t xml:space="preserve">. </w:t>
            </w:r>
          </w:p>
          <w:p w14:paraId="5B54588C" w14:textId="77777777" w:rsidR="00372AEE" w:rsidRPr="00853288" w:rsidRDefault="00372AEE" w:rsidP="002D2F03">
            <w:pPr>
              <w:spacing w:before="225" w:after="225"/>
              <w:jc w:val="both"/>
              <w:rPr>
                <w:rFonts w:ascii="Arial" w:hAnsi="Arial" w:cs="Arial"/>
                <w:color w:val="000000"/>
                <w:sz w:val="18"/>
                <w:szCs w:val="18"/>
              </w:rPr>
            </w:pPr>
            <w:r>
              <w:rPr>
                <w:rFonts w:ascii="Arial" w:hAnsi="Arial" w:cs="Arial"/>
                <w:color w:val="000000"/>
                <w:sz w:val="18"/>
                <w:szCs w:val="18"/>
              </w:rPr>
              <w:lastRenderedPageBreak/>
              <w:t xml:space="preserve">Naročnik je dolžan pred začetkom vsakega šolskega leta </w:t>
            </w:r>
            <w:r w:rsidRPr="005B4D98">
              <w:rPr>
                <w:rFonts w:ascii="Arial" w:hAnsi="Arial" w:cs="Arial"/>
                <w:color w:val="000000"/>
                <w:sz w:val="18"/>
                <w:szCs w:val="18"/>
              </w:rPr>
              <w:t>obvestiti Osnovno šolo dr. Antona Trstenjaka Negova o njenih pravicah in obveznostih, ki izhajajo iz te pogodbe.</w:t>
            </w:r>
          </w:p>
        </w:tc>
      </w:tr>
    </w:tbl>
    <w:p w14:paraId="54B3748D" w14:textId="77777777" w:rsidR="0077631C" w:rsidRDefault="0077631C" w:rsidP="00372AEE">
      <w:pPr>
        <w:spacing w:before="225" w:after="225" w:line="240" w:lineRule="auto"/>
        <w:jc w:val="both"/>
        <w:rPr>
          <w:rFonts w:ascii="Arial" w:hAnsi="Arial" w:cs="Arial"/>
          <w:b/>
          <w:bCs/>
          <w:color w:val="000000"/>
          <w:sz w:val="18"/>
          <w:szCs w:val="18"/>
        </w:rPr>
      </w:pPr>
    </w:p>
    <w:p w14:paraId="1E6B3D15" w14:textId="399CF017" w:rsidR="00372AEE" w:rsidRDefault="00372AEE" w:rsidP="00372AEE">
      <w:pPr>
        <w:spacing w:before="225" w:after="225" w:line="240" w:lineRule="auto"/>
        <w:jc w:val="both"/>
      </w:pPr>
      <w:r>
        <w:rPr>
          <w:rFonts w:ascii="Arial" w:hAnsi="Arial" w:cs="Arial"/>
          <w:b/>
          <w:bCs/>
          <w:color w:val="000000"/>
          <w:sz w:val="18"/>
          <w:szCs w:val="18"/>
        </w:rPr>
        <w:t>VII. OSTALE MEDSEBOJNE OBVEZNOSTI</w:t>
      </w:r>
    </w:p>
    <w:p w14:paraId="1313015C" w14:textId="77777777" w:rsidR="00372AEE" w:rsidRDefault="00372AEE" w:rsidP="00372AEE">
      <w:pPr>
        <w:spacing w:after="0" w:line="240" w:lineRule="auto"/>
        <w:jc w:val="center"/>
      </w:pPr>
      <w:r>
        <w:rPr>
          <w:rFonts w:ascii="Arial" w:hAnsi="Arial" w:cs="Arial"/>
          <w:b/>
          <w:bCs/>
          <w:color w:val="000000"/>
          <w:sz w:val="18"/>
          <w:szCs w:val="18"/>
        </w:rPr>
        <w:t>15. člen</w:t>
      </w:r>
    </w:p>
    <w:tbl>
      <w:tblPr>
        <w:tblStyle w:val="NormalTablePHPDOCX"/>
        <w:tblW w:w="0" w:type="auto"/>
        <w:tblInd w:w="-142" w:type="dxa"/>
        <w:tblLook w:val="04A0" w:firstRow="1" w:lastRow="0" w:firstColumn="1" w:lastColumn="0" w:noHBand="0" w:noVBand="1"/>
      </w:tblPr>
      <w:tblGrid>
        <w:gridCol w:w="9212"/>
      </w:tblGrid>
      <w:tr w:rsidR="00372AEE" w14:paraId="70DC1F02" w14:textId="77777777" w:rsidTr="002D2F03">
        <w:tc>
          <w:tcPr>
            <w:tcW w:w="9212" w:type="dxa"/>
            <w:tcMar>
              <w:top w:w="0" w:type="auto"/>
              <w:bottom w:w="0" w:type="auto"/>
            </w:tcMar>
          </w:tcPr>
          <w:p w14:paraId="5B27D8C6" w14:textId="77777777" w:rsidR="00372AEE" w:rsidRPr="00770759" w:rsidRDefault="00372AEE" w:rsidP="002D2F03">
            <w:pPr>
              <w:spacing w:before="225" w:after="225"/>
              <w:jc w:val="both"/>
              <w:rPr>
                <w:rFonts w:ascii="Arial" w:hAnsi="Arial" w:cs="Arial"/>
                <w:color w:val="000000"/>
                <w:sz w:val="18"/>
                <w:szCs w:val="18"/>
              </w:rPr>
            </w:pPr>
            <w:r w:rsidRPr="00770759">
              <w:rPr>
                <w:rFonts w:ascii="Arial" w:hAnsi="Arial" w:cs="Arial"/>
                <w:color w:val="000000"/>
                <w:sz w:val="18"/>
                <w:szCs w:val="18"/>
              </w:rPr>
              <w:t xml:space="preserve">Stranki soglašata, da naročnik in ravnatelj šole, pri kateri se izvajajo prevozi, lahko spremljajo in nadzorujejo izvajalca pri izvajanju tega pogodbe. </w:t>
            </w:r>
          </w:p>
          <w:p w14:paraId="22B4002B" w14:textId="77777777" w:rsidR="00372AEE" w:rsidRPr="00770759" w:rsidRDefault="00372AEE" w:rsidP="002D2F03">
            <w:pPr>
              <w:spacing w:before="225" w:after="225"/>
              <w:jc w:val="both"/>
              <w:rPr>
                <w:rFonts w:ascii="Arial" w:hAnsi="Arial" w:cs="Arial"/>
                <w:color w:val="000000"/>
                <w:sz w:val="18"/>
                <w:szCs w:val="18"/>
              </w:rPr>
            </w:pPr>
            <w:r w:rsidRPr="00770759">
              <w:rPr>
                <w:rFonts w:ascii="Arial" w:hAnsi="Arial" w:cs="Arial"/>
                <w:color w:val="000000"/>
                <w:sz w:val="18"/>
                <w:szCs w:val="18"/>
              </w:rPr>
              <w:t>Naročnik lahko od izvajalca zahteva dokumente o tehnični brezhibnosti vozil, s katerimi izvajalec izvaja prevoze šolskih otrok.</w:t>
            </w:r>
          </w:p>
          <w:p w14:paraId="6E773C19" w14:textId="77777777" w:rsidR="00372AEE" w:rsidRPr="0075082F" w:rsidRDefault="00372AEE" w:rsidP="002D2F03">
            <w:pPr>
              <w:spacing w:before="225" w:after="225"/>
              <w:jc w:val="both"/>
              <w:rPr>
                <w:rFonts w:ascii="Arial" w:hAnsi="Arial" w:cs="Arial"/>
                <w:color w:val="000000"/>
                <w:sz w:val="18"/>
                <w:szCs w:val="18"/>
              </w:rPr>
            </w:pPr>
            <w:r w:rsidRPr="00770759">
              <w:rPr>
                <w:rFonts w:ascii="Arial" w:hAnsi="Arial" w:cs="Arial"/>
                <w:color w:val="000000"/>
                <w:sz w:val="18"/>
                <w:szCs w:val="18"/>
              </w:rPr>
              <w:t xml:space="preserve">Če izvajalec ne izpolnjuje določil pogodbe, so tudi uporabniki upravičeni o tem obvestiti naročnika in izvajalca. </w:t>
            </w:r>
          </w:p>
          <w:p w14:paraId="6F497A0C" w14:textId="77777777" w:rsidR="00372AEE" w:rsidRPr="00853288" w:rsidRDefault="00372AEE" w:rsidP="002D2F03">
            <w:pPr>
              <w:spacing w:before="225" w:after="225"/>
              <w:jc w:val="both"/>
              <w:rPr>
                <w:rFonts w:ascii="Arial" w:hAnsi="Arial" w:cs="Arial"/>
                <w:color w:val="000000"/>
                <w:sz w:val="18"/>
                <w:szCs w:val="18"/>
              </w:rPr>
            </w:pPr>
            <w:r w:rsidRPr="0075082F">
              <w:rPr>
                <w:rFonts w:ascii="Arial" w:hAnsi="Arial" w:cs="Arial"/>
                <w:color w:val="000000"/>
                <w:sz w:val="18"/>
                <w:szCs w:val="18"/>
              </w:rPr>
              <w:t>Stranki pogodbe se obvezujeta, da bosta naredili vse, kar je potrebno za izvršitve te pogodbe in da bosta pri tem ravnali kot dobra gospodarja.</w:t>
            </w:r>
          </w:p>
        </w:tc>
      </w:tr>
    </w:tbl>
    <w:p w14:paraId="2852373A" w14:textId="77777777" w:rsidR="00372AEE" w:rsidRDefault="00372AEE" w:rsidP="00372AE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VIII. ROK IZVAJANJA DEL</w:t>
      </w:r>
    </w:p>
    <w:p w14:paraId="751D7F63" w14:textId="77777777" w:rsidR="00372AEE" w:rsidRDefault="00372AEE" w:rsidP="00372AEE">
      <w:pPr>
        <w:spacing w:after="0" w:line="240" w:lineRule="auto"/>
        <w:jc w:val="center"/>
      </w:pPr>
      <w:r>
        <w:rPr>
          <w:rFonts w:ascii="Arial" w:hAnsi="Arial" w:cs="Arial"/>
          <w:b/>
          <w:bCs/>
          <w:color w:val="000000"/>
          <w:sz w:val="18"/>
          <w:szCs w:val="18"/>
        </w:rPr>
        <w:t>16. člen</w:t>
      </w:r>
    </w:p>
    <w:p w14:paraId="07ACF892" w14:textId="77777777" w:rsidR="00372AEE" w:rsidRDefault="00372AEE" w:rsidP="00372AEE">
      <w:pPr>
        <w:autoSpaceDE w:val="0"/>
        <w:autoSpaceDN w:val="0"/>
        <w:adjustRightInd w:val="0"/>
        <w:spacing w:after="0" w:line="240" w:lineRule="auto"/>
        <w:jc w:val="both"/>
        <w:rPr>
          <w:rFonts w:ascii="Arial" w:eastAsia="Calibri" w:hAnsi="Arial" w:cs="Arial"/>
          <w:b/>
          <w:bCs/>
          <w:color w:val="000000"/>
          <w:sz w:val="18"/>
          <w:szCs w:val="18"/>
          <w:u w:val="single"/>
        </w:rPr>
      </w:pPr>
    </w:p>
    <w:p w14:paraId="11C8B968" w14:textId="77777777" w:rsidR="00372AEE" w:rsidRDefault="00372AEE" w:rsidP="00372AEE">
      <w:pPr>
        <w:autoSpaceDE w:val="0"/>
        <w:autoSpaceDN w:val="0"/>
        <w:adjustRightInd w:val="0"/>
        <w:spacing w:after="0" w:line="240" w:lineRule="auto"/>
        <w:jc w:val="both"/>
        <w:rPr>
          <w:rFonts w:ascii="Arial" w:eastAsia="Calibri" w:hAnsi="Arial" w:cs="Arial"/>
          <w:color w:val="000000"/>
          <w:sz w:val="18"/>
          <w:szCs w:val="18"/>
        </w:rPr>
      </w:pPr>
      <w:r w:rsidRPr="004B503D">
        <w:rPr>
          <w:rFonts w:ascii="Arial" w:eastAsia="Calibri" w:hAnsi="Arial" w:cs="Arial"/>
          <w:color w:val="000000"/>
          <w:sz w:val="18"/>
          <w:szCs w:val="18"/>
        </w:rPr>
        <w:t>Izvajalec se zavezuje</w:t>
      </w:r>
      <w:r>
        <w:rPr>
          <w:rFonts w:ascii="Arial" w:eastAsia="Calibri" w:hAnsi="Arial" w:cs="Arial"/>
          <w:color w:val="000000"/>
          <w:sz w:val="18"/>
          <w:szCs w:val="18"/>
        </w:rPr>
        <w:t>, da bo opravljal prevoze otrok vse dni pouka skladno s šolskim koledarjem za osnovne šole</w:t>
      </w:r>
      <w:r w:rsidRPr="004B503D">
        <w:rPr>
          <w:rFonts w:ascii="Arial" w:eastAsia="Calibri" w:hAnsi="Arial" w:cs="Arial"/>
          <w:color w:val="000000"/>
          <w:sz w:val="18"/>
          <w:szCs w:val="18"/>
        </w:rPr>
        <w:t xml:space="preserve"> </w:t>
      </w:r>
      <w:r>
        <w:rPr>
          <w:rFonts w:ascii="Arial" w:eastAsia="Calibri" w:hAnsi="Arial" w:cs="Arial"/>
          <w:color w:val="000000"/>
          <w:sz w:val="18"/>
          <w:szCs w:val="18"/>
        </w:rPr>
        <w:t>za šolska leta 2025/2026, 2026/2027 in 2027/2028. Pogodba je sklenjena z dnem podpisa pogodbe s strani obeh pogodbenih strank, uporablja pa se za obdobje od 1. 9. 2025 do izteka pouka v šolskem letu 2027/2028, ter velja vse do izpolnitve vseh obveznosti iz pogodbe.</w:t>
      </w:r>
    </w:p>
    <w:p w14:paraId="5C7D7F61" w14:textId="77777777" w:rsidR="00372AEE" w:rsidRPr="004B503D" w:rsidRDefault="00372AEE" w:rsidP="00372AEE">
      <w:pPr>
        <w:autoSpaceDE w:val="0"/>
        <w:autoSpaceDN w:val="0"/>
        <w:adjustRightInd w:val="0"/>
        <w:spacing w:after="0" w:line="240" w:lineRule="auto"/>
        <w:jc w:val="both"/>
        <w:rPr>
          <w:rFonts w:ascii="Arial" w:eastAsia="Calibri" w:hAnsi="Arial" w:cs="Arial"/>
          <w:b/>
          <w:bCs/>
          <w:color w:val="000000"/>
          <w:sz w:val="18"/>
          <w:szCs w:val="18"/>
          <w:u w:val="single"/>
        </w:rPr>
      </w:pPr>
    </w:p>
    <w:p w14:paraId="558C99B5" w14:textId="77777777" w:rsidR="00372AEE" w:rsidRPr="001433E4" w:rsidRDefault="00372AEE" w:rsidP="00372AEE">
      <w:pPr>
        <w:autoSpaceDE w:val="0"/>
        <w:autoSpaceDN w:val="0"/>
        <w:adjustRightInd w:val="0"/>
        <w:spacing w:after="0" w:line="240" w:lineRule="auto"/>
        <w:jc w:val="both"/>
        <w:rPr>
          <w:rFonts w:ascii="Arial" w:eastAsia="Calibri" w:hAnsi="Arial" w:cs="Arial"/>
          <w:color w:val="000000"/>
          <w:sz w:val="18"/>
          <w:szCs w:val="18"/>
        </w:rPr>
      </w:pPr>
      <w:r w:rsidRPr="001433E4">
        <w:rPr>
          <w:rFonts w:ascii="Arial" w:eastAsia="Calibri" w:hAnsi="Arial" w:cs="Arial"/>
          <w:color w:val="000000"/>
          <w:sz w:val="18"/>
          <w:szCs w:val="18"/>
        </w:rPr>
        <w:t>V primeru, da izvajalec ne bi pričel ali nadaljeval z izvedbo storitev po tej pogodbi iz razlogov, ki niso na strani naročnika ter da ne gre za opravičeno zamudo, je dolžan plačati kazen v višini 1</w:t>
      </w:r>
      <w:r>
        <w:rPr>
          <w:rFonts w:ascii="Arial" w:eastAsia="Calibri" w:hAnsi="Arial" w:cs="Arial"/>
          <w:color w:val="000000"/>
          <w:sz w:val="18"/>
          <w:szCs w:val="18"/>
        </w:rPr>
        <w:t xml:space="preserve"> </w:t>
      </w:r>
      <w:r w:rsidRPr="001433E4">
        <w:rPr>
          <w:rFonts w:ascii="Arial" w:eastAsia="Calibri" w:hAnsi="Arial" w:cs="Arial"/>
          <w:color w:val="000000"/>
          <w:sz w:val="18"/>
          <w:szCs w:val="18"/>
        </w:rPr>
        <w:t>% za vsak dan zamude, obračunano na enak način, kot izhaja iz cene pogodbe. Skupna kazen ne more preseči 10</w:t>
      </w:r>
      <w:r>
        <w:rPr>
          <w:rFonts w:ascii="Arial" w:eastAsia="Calibri" w:hAnsi="Arial" w:cs="Arial"/>
          <w:color w:val="000000"/>
          <w:sz w:val="18"/>
          <w:szCs w:val="18"/>
        </w:rPr>
        <w:t xml:space="preserve"> </w:t>
      </w:r>
      <w:r w:rsidRPr="001433E4">
        <w:rPr>
          <w:rFonts w:ascii="Arial" w:eastAsia="Calibri" w:hAnsi="Arial" w:cs="Arial"/>
          <w:color w:val="000000"/>
          <w:sz w:val="18"/>
          <w:szCs w:val="18"/>
        </w:rPr>
        <w:t>% skupne vrednosti iz pogodbe. Pogodbena kazen se neposredno obračuna pri plačilu računa.</w:t>
      </w:r>
    </w:p>
    <w:p w14:paraId="0DF19D0F" w14:textId="77777777" w:rsidR="00372AEE" w:rsidRPr="001433E4" w:rsidRDefault="00372AEE" w:rsidP="00372AEE">
      <w:pPr>
        <w:autoSpaceDE w:val="0"/>
        <w:autoSpaceDN w:val="0"/>
        <w:adjustRightInd w:val="0"/>
        <w:spacing w:after="0" w:line="240" w:lineRule="auto"/>
        <w:jc w:val="both"/>
        <w:rPr>
          <w:rFonts w:ascii="Arial" w:eastAsia="Calibri" w:hAnsi="Arial" w:cs="Arial"/>
          <w:color w:val="000000"/>
          <w:sz w:val="18"/>
          <w:szCs w:val="18"/>
        </w:rPr>
      </w:pPr>
    </w:p>
    <w:p w14:paraId="0922F5EF" w14:textId="77777777" w:rsidR="00372AEE" w:rsidRPr="001433E4" w:rsidRDefault="00372AEE" w:rsidP="00372AEE">
      <w:pPr>
        <w:autoSpaceDE w:val="0"/>
        <w:autoSpaceDN w:val="0"/>
        <w:adjustRightInd w:val="0"/>
        <w:spacing w:after="0" w:line="240" w:lineRule="auto"/>
        <w:jc w:val="both"/>
        <w:rPr>
          <w:rFonts w:ascii="Arial" w:eastAsia="Calibri" w:hAnsi="Arial" w:cs="Arial"/>
          <w:color w:val="000000"/>
          <w:sz w:val="18"/>
          <w:szCs w:val="18"/>
        </w:rPr>
      </w:pPr>
      <w:r w:rsidRPr="001433E4">
        <w:rPr>
          <w:rFonts w:ascii="Arial" w:eastAsia="Calibri" w:hAnsi="Arial" w:cs="Arial"/>
          <w:color w:val="000000"/>
          <w:sz w:val="18"/>
          <w:szCs w:val="18"/>
        </w:rPr>
        <w:t xml:space="preserve">V primeru, da bi zaradi zamude ali nepravilnosti pri opravljeni storitvi naročniku lahko nastala škoda ali da bi izvedba storitve z zamudo izgubila pomen, lahko naročnik nadomestno storitev naroči pri drugem izvajalcu na stroške izvajalca/zamudnika, lahko pa razdre pogodbo in unovči zavarovanje </w:t>
      </w:r>
      <w:r>
        <w:rPr>
          <w:rFonts w:ascii="Arial" w:eastAsia="Calibri" w:hAnsi="Arial" w:cs="Arial"/>
          <w:color w:val="000000"/>
          <w:sz w:val="18"/>
          <w:szCs w:val="18"/>
        </w:rPr>
        <w:t>za dobro izvedbo</w:t>
      </w:r>
      <w:r w:rsidRPr="001433E4">
        <w:rPr>
          <w:rFonts w:ascii="Arial" w:eastAsia="Calibri" w:hAnsi="Arial" w:cs="Arial"/>
          <w:color w:val="000000"/>
          <w:sz w:val="18"/>
          <w:szCs w:val="18"/>
        </w:rPr>
        <w:t xml:space="preserve"> ter zahteva povrnitev dejanske škode.</w:t>
      </w:r>
    </w:p>
    <w:p w14:paraId="1D418F1E" w14:textId="77777777" w:rsidR="00372AEE" w:rsidRPr="001433E4" w:rsidRDefault="00372AEE" w:rsidP="00372AEE">
      <w:pPr>
        <w:autoSpaceDE w:val="0"/>
        <w:autoSpaceDN w:val="0"/>
        <w:adjustRightInd w:val="0"/>
        <w:spacing w:after="0" w:line="240" w:lineRule="auto"/>
        <w:jc w:val="both"/>
        <w:rPr>
          <w:rFonts w:ascii="Arial" w:eastAsia="Calibri" w:hAnsi="Arial" w:cs="Arial"/>
          <w:color w:val="000000"/>
          <w:sz w:val="18"/>
          <w:szCs w:val="18"/>
        </w:rPr>
      </w:pPr>
    </w:p>
    <w:p w14:paraId="771C3BB3" w14:textId="77777777" w:rsidR="00372AEE" w:rsidRPr="001433E4" w:rsidRDefault="00372AEE" w:rsidP="00372AEE">
      <w:pPr>
        <w:autoSpaceDE w:val="0"/>
        <w:autoSpaceDN w:val="0"/>
        <w:adjustRightInd w:val="0"/>
        <w:spacing w:after="0" w:line="240" w:lineRule="auto"/>
        <w:jc w:val="both"/>
        <w:rPr>
          <w:rFonts w:ascii="Arial" w:eastAsia="Calibri" w:hAnsi="Arial" w:cs="Arial"/>
          <w:color w:val="000000"/>
          <w:sz w:val="18"/>
          <w:szCs w:val="18"/>
        </w:rPr>
      </w:pPr>
      <w:r w:rsidRPr="001433E4">
        <w:rPr>
          <w:rFonts w:ascii="Arial" w:eastAsia="Calibri" w:hAnsi="Arial" w:cs="Arial"/>
          <w:color w:val="000000"/>
          <w:sz w:val="18"/>
          <w:szCs w:val="18"/>
        </w:rPr>
        <w:t>V primeru, da naročnik ugotovi nepravilnosti pri opravljeni storitvi, si lahko po tej pogodbi pridrži pravico zadržati plačilo dela vrednosti računa, ki ustreza ocenjeni vrednosti nepravilnosti. Zadržani znesek naročnik uporabi za odpravo pomanjkljivosti, če izvajalec v roku, ki je določen, pomanjkljivosti ne odpravi.</w:t>
      </w:r>
    </w:p>
    <w:p w14:paraId="112B3F03" w14:textId="77777777" w:rsidR="00372AEE" w:rsidRPr="001433E4" w:rsidRDefault="00372AEE" w:rsidP="00372AEE">
      <w:pPr>
        <w:autoSpaceDE w:val="0"/>
        <w:autoSpaceDN w:val="0"/>
        <w:adjustRightInd w:val="0"/>
        <w:spacing w:after="0" w:line="240" w:lineRule="auto"/>
        <w:jc w:val="both"/>
        <w:rPr>
          <w:rFonts w:ascii="Arial" w:eastAsia="Calibri" w:hAnsi="Arial" w:cs="Arial"/>
          <w:color w:val="000000"/>
          <w:sz w:val="18"/>
          <w:szCs w:val="18"/>
        </w:rPr>
      </w:pPr>
    </w:p>
    <w:p w14:paraId="431D08AB" w14:textId="77777777" w:rsidR="00372AEE" w:rsidRPr="001433E4" w:rsidRDefault="00372AEE" w:rsidP="00372AEE">
      <w:pPr>
        <w:autoSpaceDE w:val="0"/>
        <w:autoSpaceDN w:val="0"/>
        <w:adjustRightInd w:val="0"/>
        <w:spacing w:after="0" w:line="240" w:lineRule="auto"/>
        <w:jc w:val="both"/>
        <w:rPr>
          <w:rFonts w:ascii="Arial" w:eastAsia="Calibri" w:hAnsi="Arial" w:cs="Arial"/>
          <w:color w:val="000000"/>
          <w:sz w:val="18"/>
          <w:szCs w:val="18"/>
        </w:rPr>
      </w:pPr>
      <w:r w:rsidRPr="001433E4">
        <w:rPr>
          <w:rFonts w:ascii="Arial" w:eastAsia="Calibri" w:hAnsi="Arial" w:cs="Arial"/>
          <w:color w:val="000000"/>
          <w:sz w:val="18"/>
          <w:szCs w:val="18"/>
        </w:rPr>
        <w:t xml:space="preserve">V primeru </w:t>
      </w:r>
      <w:proofErr w:type="spellStart"/>
      <w:r w:rsidRPr="001433E4">
        <w:rPr>
          <w:rFonts w:ascii="Arial" w:eastAsia="Calibri" w:hAnsi="Arial" w:cs="Arial"/>
          <w:color w:val="000000"/>
          <w:sz w:val="18"/>
          <w:szCs w:val="18"/>
        </w:rPr>
        <w:t>neodpravljenih</w:t>
      </w:r>
      <w:proofErr w:type="spellEnd"/>
      <w:r w:rsidRPr="001433E4">
        <w:rPr>
          <w:rFonts w:ascii="Arial" w:eastAsia="Calibri" w:hAnsi="Arial" w:cs="Arial"/>
          <w:color w:val="000000"/>
          <w:sz w:val="18"/>
          <w:szCs w:val="18"/>
        </w:rPr>
        <w:t xml:space="preserve"> pomanjkljivosti lahko naročnik unovči tudi predložene finančne instrumente za dobro izvedbo pogodbenih obveznosti.</w:t>
      </w:r>
    </w:p>
    <w:p w14:paraId="4BE252E6" w14:textId="77777777" w:rsidR="00372AEE" w:rsidRPr="00756C0B" w:rsidRDefault="00372AEE" w:rsidP="00372AEE">
      <w:pPr>
        <w:autoSpaceDE w:val="0"/>
        <w:autoSpaceDN w:val="0"/>
        <w:adjustRightInd w:val="0"/>
        <w:spacing w:after="0" w:line="240" w:lineRule="auto"/>
        <w:jc w:val="both"/>
        <w:rPr>
          <w:rFonts w:ascii="Arial" w:eastAsia="Calibri" w:hAnsi="Arial" w:cs="Arial"/>
          <w:color w:val="000000"/>
          <w:sz w:val="18"/>
          <w:szCs w:val="18"/>
        </w:rPr>
      </w:pPr>
    </w:p>
    <w:p w14:paraId="44932609" w14:textId="77777777" w:rsidR="00372AEE" w:rsidRPr="00756C0B" w:rsidRDefault="00372AEE" w:rsidP="00372AEE">
      <w:pPr>
        <w:spacing w:before="225" w:after="225" w:line="240" w:lineRule="auto"/>
        <w:jc w:val="both"/>
      </w:pPr>
      <w:r>
        <w:rPr>
          <w:rFonts w:ascii="Arial" w:hAnsi="Arial" w:cs="Arial"/>
          <w:b/>
          <w:bCs/>
          <w:color w:val="000000"/>
          <w:sz w:val="18"/>
          <w:szCs w:val="18"/>
        </w:rPr>
        <w:t>IX</w:t>
      </w:r>
      <w:r w:rsidRPr="00756C0B">
        <w:rPr>
          <w:rFonts w:ascii="Arial" w:hAnsi="Arial" w:cs="Arial"/>
          <w:b/>
          <w:bCs/>
          <w:color w:val="000000"/>
          <w:sz w:val="18"/>
          <w:szCs w:val="18"/>
        </w:rPr>
        <w:t>. SKRBNIKI POGODBE</w:t>
      </w:r>
    </w:p>
    <w:p w14:paraId="5C26F0FF" w14:textId="77777777" w:rsidR="00372AEE" w:rsidRPr="00756C0B" w:rsidRDefault="00372AEE" w:rsidP="00372AEE">
      <w:pPr>
        <w:spacing w:after="0" w:line="240" w:lineRule="auto"/>
        <w:jc w:val="center"/>
      </w:pPr>
      <w:r w:rsidRPr="00756C0B">
        <w:rPr>
          <w:rFonts w:ascii="Arial" w:hAnsi="Arial" w:cs="Arial"/>
          <w:b/>
          <w:bCs/>
          <w:color w:val="000000"/>
          <w:sz w:val="18"/>
          <w:szCs w:val="18"/>
        </w:rPr>
        <w:t>1</w:t>
      </w:r>
      <w:r>
        <w:rPr>
          <w:rFonts w:ascii="Arial" w:hAnsi="Arial" w:cs="Arial"/>
          <w:b/>
          <w:bCs/>
          <w:color w:val="000000"/>
          <w:sz w:val="18"/>
          <w:szCs w:val="18"/>
        </w:rPr>
        <w:t>7</w:t>
      </w:r>
      <w:r w:rsidRPr="00756C0B">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72AEE" w14:paraId="7250AE3C" w14:textId="77777777" w:rsidTr="002D2F03">
        <w:tc>
          <w:tcPr>
            <w:tcW w:w="0" w:type="auto"/>
            <w:tcMar>
              <w:top w:w="0" w:type="auto"/>
              <w:bottom w:w="0" w:type="auto"/>
            </w:tcMar>
          </w:tcPr>
          <w:p w14:paraId="5CF85CA6" w14:textId="77777777" w:rsidR="00372AEE" w:rsidRPr="006D3CF6" w:rsidRDefault="00372AEE" w:rsidP="002D2F03">
            <w:pPr>
              <w:spacing w:before="225" w:after="225"/>
              <w:jc w:val="both"/>
              <w:rPr>
                <w:rFonts w:ascii="Arial" w:hAnsi="Arial" w:cs="Arial"/>
                <w:sz w:val="18"/>
                <w:szCs w:val="18"/>
              </w:rPr>
            </w:pPr>
            <w:r w:rsidRPr="006D3CF6">
              <w:rPr>
                <w:rFonts w:ascii="Arial" w:hAnsi="Arial" w:cs="Arial"/>
                <w:color w:val="000000"/>
                <w:sz w:val="18"/>
                <w:szCs w:val="18"/>
              </w:rPr>
              <w:t>Skrbnik pogodbe s strani naročnika Občina Gornja Radgona je ______________.</w:t>
            </w:r>
          </w:p>
          <w:p w14:paraId="3F07295E" w14:textId="77777777" w:rsidR="00372AEE" w:rsidRPr="006D3CF6" w:rsidRDefault="00372AEE" w:rsidP="002D2F03">
            <w:pPr>
              <w:spacing w:before="225" w:after="225"/>
              <w:jc w:val="both"/>
              <w:rPr>
                <w:rFonts w:ascii="Arial" w:hAnsi="Arial" w:cs="Arial"/>
                <w:sz w:val="18"/>
                <w:szCs w:val="18"/>
              </w:rPr>
            </w:pPr>
            <w:r w:rsidRPr="006D3CF6">
              <w:rPr>
                <w:rFonts w:ascii="Arial" w:hAnsi="Arial" w:cs="Arial"/>
                <w:color w:val="000000"/>
                <w:sz w:val="18"/>
                <w:szCs w:val="18"/>
              </w:rPr>
              <w:t>Predstavnik naročnika je pooblaščen, da zastopa naročnika v vseh vprašanjih, ki se nanašajo na izvedbo storitev, dogovorjenih s to pogodbo.</w:t>
            </w:r>
          </w:p>
          <w:p w14:paraId="10CAC58E" w14:textId="77777777" w:rsidR="00372AEE" w:rsidRPr="006D3CF6" w:rsidRDefault="00372AEE" w:rsidP="002D2F03">
            <w:pPr>
              <w:spacing w:before="225" w:after="225"/>
              <w:jc w:val="both"/>
              <w:rPr>
                <w:rFonts w:ascii="Arial" w:hAnsi="Arial" w:cs="Arial"/>
                <w:sz w:val="18"/>
                <w:szCs w:val="18"/>
              </w:rPr>
            </w:pPr>
            <w:r w:rsidRPr="006D3CF6">
              <w:rPr>
                <w:rFonts w:ascii="Arial" w:hAnsi="Arial" w:cs="Arial"/>
                <w:color w:val="000000"/>
                <w:sz w:val="18"/>
                <w:szCs w:val="18"/>
              </w:rPr>
              <w:t>Pooblaščeni predstavnik izvajalca je _______________</w:t>
            </w:r>
          </w:p>
          <w:p w14:paraId="4E099A39" w14:textId="77777777" w:rsidR="00372AEE" w:rsidRPr="006D3CF6" w:rsidRDefault="00372AEE" w:rsidP="002D2F03">
            <w:pPr>
              <w:spacing w:before="225" w:after="225"/>
              <w:jc w:val="both"/>
              <w:rPr>
                <w:rFonts w:ascii="Arial" w:hAnsi="Arial" w:cs="Arial"/>
                <w:color w:val="000000"/>
                <w:sz w:val="18"/>
                <w:szCs w:val="18"/>
              </w:rPr>
            </w:pPr>
            <w:r w:rsidRPr="006D3CF6">
              <w:rPr>
                <w:rFonts w:ascii="Arial" w:hAnsi="Arial" w:cs="Arial"/>
                <w:color w:val="000000"/>
                <w:sz w:val="18"/>
                <w:szCs w:val="18"/>
              </w:rPr>
              <w:lastRenderedPageBreak/>
              <w:t>Pooblaščeni predstavnik izvajalca je pooblaščen, da zastopa izvajalca v vseh vprašanjih, ki se nanašajo na izvajanje storitev po tej pogodbi.</w:t>
            </w:r>
          </w:p>
          <w:p w14:paraId="616E5B0A" w14:textId="77777777" w:rsidR="00372AEE" w:rsidRPr="006D3CF6" w:rsidRDefault="00372AEE" w:rsidP="002D2F03">
            <w:pPr>
              <w:spacing w:before="225" w:after="225"/>
              <w:jc w:val="both"/>
              <w:rPr>
                <w:rFonts w:ascii="Arial" w:hAnsi="Arial" w:cs="Arial"/>
                <w:sz w:val="18"/>
                <w:szCs w:val="18"/>
              </w:rPr>
            </w:pPr>
            <w:r w:rsidRPr="006D3CF6">
              <w:rPr>
                <w:rFonts w:ascii="Arial" w:hAnsi="Arial" w:cs="Arial"/>
                <w:sz w:val="18"/>
                <w:szCs w:val="18"/>
              </w:rPr>
              <w:t>Kontaktna oseba, na katero se bo izvajalec lahko obrnil v zvezi z izvajanjem prevozov je:</w:t>
            </w:r>
          </w:p>
          <w:p w14:paraId="61A782C5" w14:textId="1EC9F16C" w:rsidR="00372AEE" w:rsidRPr="001F3284" w:rsidRDefault="00372AEE" w:rsidP="002D2F03">
            <w:pPr>
              <w:numPr>
                <w:ilvl w:val="1"/>
                <w:numId w:val="37"/>
              </w:numPr>
              <w:spacing w:line="360" w:lineRule="auto"/>
              <w:ind w:left="714" w:hanging="357"/>
              <w:jc w:val="both"/>
              <w:rPr>
                <w:rFonts w:ascii="Arial" w:hAnsi="Arial" w:cs="Arial"/>
                <w:sz w:val="18"/>
                <w:szCs w:val="18"/>
              </w:rPr>
            </w:pPr>
            <w:r w:rsidRPr="006D3CF6">
              <w:rPr>
                <w:rFonts w:ascii="Arial" w:hAnsi="Arial" w:cs="Arial"/>
                <w:sz w:val="18"/>
                <w:szCs w:val="18"/>
              </w:rPr>
              <w:t xml:space="preserve">za OŠ </w:t>
            </w:r>
            <w:r>
              <w:rPr>
                <w:rFonts w:ascii="Arial" w:hAnsi="Arial" w:cs="Arial"/>
                <w:sz w:val="18"/>
                <w:szCs w:val="18"/>
              </w:rPr>
              <w:t>Gornja Radgona</w:t>
            </w:r>
            <w:r w:rsidRPr="006D3CF6">
              <w:rPr>
                <w:rFonts w:ascii="Arial" w:hAnsi="Arial" w:cs="Arial"/>
                <w:sz w:val="18"/>
                <w:szCs w:val="18"/>
              </w:rPr>
              <w:t>________________________________</w:t>
            </w:r>
            <w:r>
              <w:rPr>
                <w:rFonts w:ascii="Arial" w:hAnsi="Arial" w:cs="Arial"/>
                <w:sz w:val="18"/>
                <w:szCs w:val="18"/>
              </w:rPr>
              <w:t>.</w:t>
            </w:r>
          </w:p>
        </w:tc>
      </w:tr>
    </w:tbl>
    <w:p w14:paraId="0CB1C94A" w14:textId="77777777" w:rsidR="0077631C" w:rsidRDefault="0077631C" w:rsidP="00372AEE">
      <w:pPr>
        <w:spacing w:before="225" w:after="225" w:line="240" w:lineRule="auto"/>
        <w:jc w:val="both"/>
        <w:rPr>
          <w:rFonts w:ascii="Arial" w:hAnsi="Arial" w:cs="Arial"/>
          <w:b/>
          <w:bCs/>
          <w:color w:val="000000"/>
          <w:sz w:val="18"/>
          <w:szCs w:val="18"/>
        </w:rPr>
      </w:pPr>
    </w:p>
    <w:p w14:paraId="1C391881" w14:textId="038B2908" w:rsidR="00372AEE" w:rsidRDefault="00372AEE" w:rsidP="00372AEE">
      <w:pPr>
        <w:spacing w:before="225" w:after="225" w:line="240" w:lineRule="auto"/>
        <w:jc w:val="both"/>
      </w:pPr>
      <w:r>
        <w:rPr>
          <w:rFonts w:ascii="Arial" w:hAnsi="Arial" w:cs="Arial"/>
          <w:b/>
          <w:bCs/>
          <w:color w:val="000000"/>
          <w:sz w:val="18"/>
          <w:szCs w:val="18"/>
        </w:rPr>
        <w:t>X. ZAVAROVANJE POSLA</w:t>
      </w:r>
    </w:p>
    <w:p w14:paraId="556DC522" w14:textId="77777777" w:rsidR="00372AEE" w:rsidRDefault="00372AEE" w:rsidP="00372AEE">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372AEE" w14:paraId="1F57DFFE" w14:textId="77777777" w:rsidTr="002D2F03">
        <w:tc>
          <w:tcPr>
            <w:tcW w:w="0" w:type="auto"/>
            <w:tcMar>
              <w:top w:w="0" w:type="auto"/>
              <w:bottom w:w="0" w:type="auto"/>
            </w:tcMar>
          </w:tcPr>
          <w:p w14:paraId="6F3092FF" w14:textId="77777777" w:rsidR="00372AEE" w:rsidRDefault="00372AEE" w:rsidP="002D2F03">
            <w:pPr>
              <w:spacing w:before="225" w:after="225"/>
              <w:jc w:val="both"/>
            </w:pPr>
            <w:r>
              <w:rPr>
                <w:rFonts w:ascii="Arial" w:hAnsi="Arial" w:cs="Arial"/>
                <w:color w:val="000000"/>
                <w:sz w:val="18"/>
                <w:szCs w:val="18"/>
              </w:rPr>
              <w:t>ZAVAROVANJE ZA DOBRO IZVEDBO</w:t>
            </w:r>
          </w:p>
          <w:p w14:paraId="35844530" w14:textId="77777777" w:rsidR="00372AEE" w:rsidRDefault="00372AEE" w:rsidP="002D2F03">
            <w:pPr>
              <w:spacing w:before="225" w:after="225"/>
              <w:jc w:val="both"/>
            </w:pPr>
            <w:r>
              <w:rPr>
                <w:rFonts w:ascii="Arial" w:hAnsi="Arial" w:cs="Arial"/>
                <w:color w:val="000000"/>
                <w:sz w:val="18"/>
                <w:szCs w:val="18"/>
              </w:rPr>
              <w:t>Instrument zavarovanja: _____________</w:t>
            </w:r>
          </w:p>
          <w:p w14:paraId="2E5F025A" w14:textId="77777777" w:rsidR="00372AEE" w:rsidRDefault="00372AEE" w:rsidP="002D2F03">
            <w:pPr>
              <w:spacing w:before="225" w:after="225"/>
              <w:jc w:val="both"/>
            </w:pPr>
            <w:r>
              <w:rPr>
                <w:rFonts w:ascii="Arial" w:hAnsi="Arial" w:cs="Arial"/>
                <w:color w:val="000000"/>
                <w:sz w:val="18"/>
                <w:szCs w:val="18"/>
              </w:rPr>
              <w:t>Višina zavarovanja: _____________</w:t>
            </w:r>
          </w:p>
          <w:p w14:paraId="0DEA0E37" w14:textId="77777777" w:rsidR="00372AEE" w:rsidRDefault="00372AEE" w:rsidP="002D2F03">
            <w:pPr>
              <w:spacing w:before="225" w:after="225"/>
              <w:jc w:val="both"/>
            </w:pPr>
            <w:r>
              <w:rPr>
                <w:rFonts w:ascii="Arial" w:hAnsi="Arial" w:cs="Arial"/>
                <w:color w:val="000000"/>
                <w:sz w:val="18"/>
                <w:szCs w:val="18"/>
              </w:rPr>
              <w:t>Čas veljavnosti: _____________</w:t>
            </w:r>
          </w:p>
          <w:p w14:paraId="67300D73" w14:textId="77777777" w:rsidR="00372AEE" w:rsidRDefault="00372AEE" w:rsidP="002D2F03">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3980DAD5" w14:textId="77777777" w:rsidR="00372AEE" w:rsidRPr="006D3CF6" w:rsidRDefault="00372AEE" w:rsidP="002D2F03">
            <w:pPr>
              <w:spacing w:before="225" w:after="225"/>
              <w:jc w:val="both"/>
              <w:rPr>
                <w:rFonts w:ascii="Arial" w:hAnsi="Arial" w:cs="Arial"/>
                <w:color w:val="000000"/>
                <w:sz w:val="18"/>
                <w:szCs w:val="18"/>
              </w:rPr>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0938D91C" w14:textId="77777777" w:rsidR="00372AEE" w:rsidRDefault="00372AEE" w:rsidP="00372AEE">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372AEE" w14:paraId="57D7DF07" w14:textId="77777777" w:rsidTr="002D2F03">
        <w:tc>
          <w:tcPr>
            <w:tcW w:w="0" w:type="auto"/>
            <w:tcMar>
              <w:top w:w="0" w:type="auto"/>
              <w:bottom w:w="0" w:type="auto"/>
            </w:tcMar>
          </w:tcPr>
          <w:p w14:paraId="64EDC5BC" w14:textId="77777777" w:rsidR="00372AEE" w:rsidRPr="007333AC" w:rsidRDefault="00372AEE" w:rsidP="002D2F03">
            <w:pPr>
              <w:spacing w:before="225" w:after="225"/>
              <w:jc w:val="both"/>
            </w:pPr>
            <w:r w:rsidRPr="007333AC">
              <w:rPr>
                <w:rFonts w:ascii="Arial" w:hAnsi="Arial" w:cs="Arial"/>
                <w:color w:val="000000"/>
                <w:sz w:val="18"/>
                <w:szCs w:val="18"/>
              </w:rPr>
              <w:t>ZAVAROVANJE ODGOVORNOSTI</w:t>
            </w:r>
          </w:p>
          <w:p w14:paraId="10C7B0D7" w14:textId="77777777" w:rsidR="00372AEE" w:rsidRPr="006D3CF6" w:rsidRDefault="00372AEE" w:rsidP="002D2F03">
            <w:pPr>
              <w:spacing w:before="225" w:after="225"/>
              <w:jc w:val="both"/>
              <w:rPr>
                <w:rFonts w:ascii="Arial" w:hAnsi="Arial" w:cs="Arial"/>
                <w:color w:val="000000"/>
                <w:sz w:val="18"/>
                <w:szCs w:val="18"/>
              </w:rPr>
            </w:pPr>
            <w:r w:rsidRPr="007333AC">
              <w:rPr>
                <w:rFonts w:ascii="Arial" w:hAnsi="Arial" w:cs="Arial"/>
                <w:color w:val="000000"/>
                <w:sz w:val="18"/>
                <w:szCs w:val="18"/>
              </w:rPr>
              <w:t>Izvajalec mora imeti zavarovano odgovornost  proti tretji osebi in zavarovanje za materialno škodo, ki se nanašata na opravljanje storitev prevoza v cestnem prometu</w:t>
            </w:r>
            <w:r>
              <w:rPr>
                <w:rFonts w:ascii="Arial" w:hAnsi="Arial" w:cs="Arial"/>
                <w:color w:val="000000"/>
                <w:sz w:val="18"/>
                <w:szCs w:val="18"/>
              </w:rPr>
              <w:t>, ves čas veljavnosti pogodbe.</w:t>
            </w:r>
          </w:p>
        </w:tc>
      </w:tr>
    </w:tbl>
    <w:p w14:paraId="0F93EEDB" w14:textId="77777777" w:rsidR="00372AEE" w:rsidRDefault="00372AEE" w:rsidP="00372AEE">
      <w:pPr>
        <w:spacing w:before="225" w:after="225" w:line="240" w:lineRule="auto"/>
        <w:jc w:val="both"/>
      </w:pPr>
      <w:r>
        <w:rPr>
          <w:rFonts w:ascii="Arial" w:hAnsi="Arial" w:cs="Arial"/>
          <w:b/>
          <w:bCs/>
          <w:color w:val="000000"/>
          <w:sz w:val="18"/>
          <w:szCs w:val="18"/>
        </w:rPr>
        <w:t>XI. ODSTOP OD POGODBE</w:t>
      </w:r>
    </w:p>
    <w:p w14:paraId="393EFCD5" w14:textId="77777777" w:rsidR="00372AEE" w:rsidRDefault="00372AEE" w:rsidP="00372AEE">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372AEE" w14:paraId="47D4404E" w14:textId="77777777" w:rsidTr="002D2F03">
        <w:tc>
          <w:tcPr>
            <w:tcW w:w="0" w:type="auto"/>
            <w:tcMar>
              <w:top w:w="0" w:type="auto"/>
              <w:bottom w:w="0" w:type="auto"/>
            </w:tcMar>
          </w:tcPr>
          <w:p w14:paraId="407656D6" w14:textId="77777777" w:rsidR="00372AEE" w:rsidRPr="00770759" w:rsidRDefault="00372AEE" w:rsidP="002D2F03">
            <w:pPr>
              <w:spacing w:before="225" w:after="225"/>
              <w:jc w:val="both"/>
              <w:rPr>
                <w:rFonts w:ascii="Arial" w:hAnsi="Arial" w:cs="Arial"/>
                <w:color w:val="000000"/>
                <w:sz w:val="18"/>
                <w:szCs w:val="18"/>
              </w:rPr>
            </w:pPr>
            <w:r w:rsidRPr="00770759">
              <w:rPr>
                <w:rFonts w:ascii="Arial" w:hAnsi="Arial" w:cs="Arial"/>
                <w:color w:val="000000"/>
                <w:sz w:val="18"/>
                <w:szCs w:val="18"/>
              </w:rPr>
              <w:t>Pogodbeni stranki soglašata, da lahko naročnik takoj odstopi od pogodbe brez odpovednega roka, če izvajalec:</w:t>
            </w:r>
          </w:p>
          <w:p w14:paraId="16EE3952" w14:textId="77777777" w:rsidR="00372AEE" w:rsidRPr="00770759" w:rsidRDefault="00372AEE" w:rsidP="002D2F03">
            <w:pPr>
              <w:numPr>
                <w:ilvl w:val="1"/>
                <w:numId w:val="37"/>
              </w:numPr>
              <w:ind w:left="714" w:hanging="357"/>
              <w:jc w:val="both"/>
              <w:rPr>
                <w:rFonts w:ascii="Arial" w:hAnsi="Arial" w:cs="Arial"/>
                <w:color w:val="000000"/>
                <w:sz w:val="18"/>
                <w:szCs w:val="18"/>
              </w:rPr>
            </w:pPr>
            <w:r w:rsidRPr="00770759">
              <w:rPr>
                <w:rFonts w:ascii="Arial" w:hAnsi="Arial" w:cs="Arial"/>
                <w:color w:val="000000"/>
                <w:sz w:val="18"/>
                <w:szCs w:val="18"/>
              </w:rPr>
              <w:t>preneha s poslovanjem ali je zoper izvajalca uveden stečajni postopek,</w:t>
            </w:r>
          </w:p>
          <w:p w14:paraId="4C19AFA4" w14:textId="77777777" w:rsidR="00372AEE" w:rsidRPr="00770759" w:rsidRDefault="00372AEE" w:rsidP="002D2F03">
            <w:pPr>
              <w:numPr>
                <w:ilvl w:val="1"/>
                <w:numId w:val="37"/>
              </w:numPr>
              <w:ind w:left="714" w:hanging="357"/>
              <w:jc w:val="both"/>
              <w:rPr>
                <w:rFonts w:ascii="Arial" w:hAnsi="Arial" w:cs="Arial"/>
                <w:color w:val="000000"/>
                <w:sz w:val="18"/>
                <w:szCs w:val="18"/>
              </w:rPr>
            </w:pPr>
            <w:r w:rsidRPr="00770759">
              <w:rPr>
                <w:rFonts w:ascii="Arial" w:hAnsi="Arial" w:cs="Arial"/>
                <w:color w:val="000000"/>
                <w:sz w:val="18"/>
                <w:szCs w:val="18"/>
              </w:rPr>
              <w:t>izgubi licenco za prevoz potnikov v cestnem prometu,</w:t>
            </w:r>
          </w:p>
          <w:p w14:paraId="107410E8" w14:textId="77777777" w:rsidR="00372AEE" w:rsidRPr="00770759" w:rsidRDefault="00372AEE" w:rsidP="002D2F03">
            <w:pPr>
              <w:numPr>
                <w:ilvl w:val="1"/>
                <w:numId w:val="37"/>
              </w:numPr>
              <w:ind w:left="714" w:hanging="357"/>
              <w:jc w:val="both"/>
              <w:rPr>
                <w:rFonts w:ascii="Arial" w:hAnsi="Arial" w:cs="Arial"/>
                <w:color w:val="000000"/>
                <w:sz w:val="18"/>
                <w:szCs w:val="18"/>
              </w:rPr>
            </w:pPr>
            <w:r w:rsidRPr="00770759">
              <w:rPr>
                <w:rFonts w:ascii="Arial" w:hAnsi="Arial" w:cs="Arial"/>
                <w:color w:val="000000"/>
                <w:sz w:val="18"/>
                <w:szCs w:val="18"/>
              </w:rPr>
              <w:t>prevozov otrok ne zagotavlja s tehnično brezhibnimi vozili, opremljenimi v skladu z veljavnimi predpisi</w:t>
            </w:r>
            <w:r>
              <w:rPr>
                <w:rFonts w:ascii="Arial" w:hAnsi="Arial" w:cs="Arial"/>
                <w:color w:val="000000"/>
                <w:sz w:val="18"/>
                <w:szCs w:val="18"/>
              </w:rPr>
              <w:t>,</w:t>
            </w:r>
          </w:p>
          <w:p w14:paraId="4FB93E17" w14:textId="77777777" w:rsidR="00372AEE" w:rsidRPr="00770759" w:rsidRDefault="00372AEE" w:rsidP="002D2F03">
            <w:pPr>
              <w:numPr>
                <w:ilvl w:val="1"/>
                <w:numId w:val="37"/>
              </w:numPr>
              <w:ind w:left="714" w:hanging="357"/>
              <w:jc w:val="both"/>
              <w:rPr>
                <w:rFonts w:ascii="Arial" w:hAnsi="Arial" w:cs="Arial"/>
                <w:color w:val="000000"/>
                <w:sz w:val="18"/>
                <w:szCs w:val="18"/>
              </w:rPr>
            </w:pPr>
            <w:r w:rsidRPr="00770759">
              <w:rPr>
                <w:rFonts w:ascii="Arial" w:hAnsi="Arial" w:cs="Arial"/>
                <w:color w:val="000000"/>
                <w:sz w:val="18"/>
                <w:szCs w:val="18"/>
              </w:rPr>
              <w:t>ne izvaja rednih prevozov otrok na relacijah in ob času, ki je določen s pogodbo ali glede na dogovor z naročnikom,</w:t>
            </w:r>
          </w:p>
          <w:p w14:paraId="108FDFD6" w14:textId="77777777" w:rsidR="00372AEE" w:rsidRPr="00770759" w:rsidRDefault="00372AEE" w:rsidP="002D2F03">
            <w:pPr>
              <w:numPr>
                <w:ilvl w:val="1"/>
                <w:numId w:val="37"/>
              </w:numPr>
              <w:ind w:left="714" w:hanging="357"/>
              <w:jc w:val="both"/>
              <w:rPr>
                <w:rFonts w:ascii="Arial" w:hAnsi="Arial" w:cs="Arial"/>
                <w:color w:val="000000"/>
                <w:sz w:val="18"/>
                <w:szCs w:val="18"/>
              </w:rPr>
            </w:pPr>
            <w:r w:rsidRPr="00770759">
              <w:rPr>
                <w:rFonts w:ascii="Arial" w:hAnsi="Arial" w:cs="Arial"/>
                <w:color w:val="000000"/>
                <w:sz w:val="18"/>
                <w:szCs w:val="18"/>
              </w:rPr>
              <w:t>ne zagotovi voznikov za prevoze, ki izpolnjujejo pogoje za prevoz potnikov v cestnem prometu in skupin otrok v cestnem prometu v skladu z veljavnimi predpisi in zahtevami naročnika,</w:t>
            </w:r>
          </w:p>
          <w:p w14:paraId="7A8AC24C" w14:textId="77777777" w:rsidR="00372AEE" w:rsidRPr="00770759" w:rsidRDefault="00372AEE" w:rsidP="002D2F03">
            <w:pPr>
              <w:numPr>
                <w:ilvl w:val="1"/>
                <w:numId w:val="37"/>
              </w:numPr>
              <w:ind w:left="714" w:hanging="357"/>
              <w:jc w:val="both"/>
              <w:rPr>
                <w:rFonts w:ascii="Arial" w:hAnsi="Arial" w:cs="Arial"/>
                <w:color w:val="000000"/>
                <w:sz w:val="18"/>
                <w:szCs w:val="18"/>
              </w:rPr>
            </w:pPr>
            <w:r w:rsidRPr="00770759">
              <w:rPr>
                <w:rFonts w:ascii="Arial" w:hAnsi="Arial" w:cs="Arial"/>
                <w:color w:val="000000"/>
                <w:sz w:val="18"/>
                <w:szCs w:val="18"/>
              </w:rPr>
              <w:t>ne izvaja storitve v skladu z dano ponudbo na podlagi katere je bil izbran in zahtev naročnika po javnem naročilu iz 1. člena pogodbe.</w:t>
            </w:r>
          </w:p>
          <w:p w14:paraId="384CC83C" w14:textId="77777777" w:rsidR="00372AEE" w:rsidRPr="00770759" w:rsidRDefault="00372AEE" w:rsidP="002D2F03">
            <w:pPr>
              <w:spacing w:before="225" w:after="225"/>
              <w:jc w:val="both"/>
              <w:rPr>
                <w:rFonts w:ascii="Arial" w:hAnsi="Arial" w:cs="Arial"/>
                <w:color w:val="000000"/>
                <w:sz w:val="18"/>
                <w:szCs w:val="18"/>
              </w:rPr>
            </w:pPr>
            <w:r w:rsidRPr="00770759">
              <w:rPr>
                <w:rFonts w:ascii="Arial" w:hAnsi="Arial" w:cs="Arial"/>
                <w:color w:val="000000"/>
                <w:sz w:val="18"/>
                <w:szCs w:val="18"/>
              </w:rPr>
              <w:t>O odstopu od pogodbe iz zgoraj navedenih razlogov bo naročnik pisno obvestil izvajalca, odstop stopi v veljavo z dnem prejema odstopne izjave. Naročnik ne nosi nikakršne odškodninske odgovornosti zaradi neizpolnitve pogodbe ali dela pogodbe v teh primerih.</w:t>
            </w:r>
          </w:p>
          <w:p w14:paraId="74AA6B8D" w14:textId="77777777" w:rsidR="00372AEE" w:rsidRPr="00770759" w:rsidRDefault="00372AEE" w:rsidP="002D2F03">
            <w:pPr>
              <w:spacing w:before="225" w:after="225"/>
              <w:jc w:val="both"/>
              <w:rPr>
                <w:rFonts w:ascii="Arial" w:hAnsi="Arial" w:cs="Arial"/>
                <w:color w:val="000000"/>
                <w:sz w:val="18"/>
                <w:szCs w:val="18"/>
              </w:rPr>
            </w:pPr>
            <w:r w:rsidRPr="00770759">
              <w:rPr>
                <w:rFonts w:ascii="Arial" w:hAnsi="Arial" w:cs="Arial"/>
                <w:color w:val="000000"/>
                <w:sz w:val="18"/>
                <w:szCs w:val="18"/>
              </w:rPr>
              <w:t>Izvajalec mora v primeru odstopa od pogodbe, v kolikor bo to naročnik zahteval, zagotavljati opravljanje storitev, ki so predmet te pogodbe, najmanj do uvedbe novega/drugega izvajalca, ki bo pravnomočno izbran z ustreznim postopkom oddaje javnega naročila.</w:t>
            </w:r>
          </w:p>
          <w:p w14:paraId="48ED048C" w14:textId="77777777" w:rsidR="00372AEE" w:rsidRPr="00A84FD5" w:rsidRDefault="00372AEE" w:rsidP="002D2F03">
            <w:pPr>
              <w:spacing w:before="225" w:after="225"/>
              <w:jc w:val="both"/>
              <w:rPr>
                <w:rFonts w:ascii="Arial" w:hAnsi="Arial" w:cs="Arial"/>
                <w:color w:val="000000"/>
                <w:sz w:val="18"/>
                <w:szCs w:val="18"/>
              </w:rPr>
            </w:pPr>
            <w:r w:rsidRPr="00770759">
              <w:rPr>
                <w:rFonts w:ascii="Arial" w:hAnsi="Arial" w:cs="Arial"/>
                <w:color w:val="000000"/>
                <w:sz w:val="18"/>
                <w:szCs w:val="18"/>
              </w:rPr>
              <w:lastRenderedPageBreak/>
              <w:t>Naročnik ima v primeru odstopa od pogodbe iz zgoraj navedenih razlogov, pravico unovčiti finančno zavarovanje za dobro izvedbo pogodbenih obveznosti in zahtevati povrnitev nastale škode (tudi stroškov postopka izbire novega izvajalca).</w:t>
            </w:r>
          </w:p>
        </w:tc>
      </w:tr>
    </w:tbl>
    <w:p w14:paraId="28FF01E2" w14:textId="77777777" w:rsidR="0077631C" w:rsidRDefault="0077631C" w:rsidP="00372AEE">
      <w:pPr>
        <w:spacing w:before="225" w:after="225" w:line="240" w:lineRule="auto"/>
        <w:jc w:val="both"/>
        <w:rPr>
          <w:rFonts w:ascii="Arial" w:hAnsi="Arial" w:cs="Arial"/>
          <w:b/>
          <w:bCs/>
          <w:color w:val="000000"/>
          <w:sz w:val="18"/>
          <w:szCs w:val="18"/>
        </w:rPr>
      </w:pPr>
    </w:p>
    <w:p w14:paraId="19F83960" w14:textId="77777777" w:rsidR="0077631C" w:rsidRDefault="0077631C" w:rsidP="00372AEE">
      <w:pPr>
        <w:spacing w:before="225" w:after="225" w:line="240" w:lineRule="auto"/>
        <w:jc w:val="both"/>
        <w:rPr>
          <w:rFonts w:ascii="Arial" w:hAnsi="Arial" w:cs="Arial"/>
          <w:b/>
          <w:bCs/>
          <w:color w:val="000000"/>
          <w:sz w:val="18"/>
          <w:szCs w:val="18"/>
        </w:rPr>
      </w:pPr>
    </w:p>
    <w:p w14:paraId="2A14807E" w14:textId="77777777" w:rsidR="0077631C" w:rsidRDefault="0077631C" w:rsidP="00372AEE">
      <w:pPr>
        <w:spacing w:before="225" w:after="225" w:line="240" w:lineRule="auto"/>
        <w:jc w:val="both"/>
        <w:rPr>
          <w:rFonts w:ascii="Arial" w:hAnsi="Arial" w:cs="Arial"/>
          <w:b/>
          <w:bCs/>
          <w:color w:val="000000"/>
          <w:sz w:val="18"/>
          <w:szCs w:val="18"/>
        </w:rPr>
      </w:pPr>
    </w:p>
    <w:p w14:paraId="34B3DB2F" w14:textId="62BDE559" w:rsidR="00372AEE" w:rsidRDefault="00372AEE" w:rsidP="00372AEE">
      <w:pPr>
        <w:spacing w:before="225" w:after="225" w:line="240" w:lineRule="auto"/>
        <w:jc w:val="both"/>
      </w:pPr>
      <w:r>
        <w:rPr>
          <w:rFonts w:ascii="Arial" w:hAnsi="Arial" w:cs="Arial"/>
          <w:b/>
          <w:bCs/>
          <w:color w:val="000000"/>
          <w:sz w:val="18"/>
          <w:szCs w:val="18"/>
        </w:rPr>
        <w:t>XII. SOCIALNA KLAVZULA IN RAZVEZNI POGOJ</w:t>
      </w:r>
    </w:p>
    <w:p w14:paraId="72EC74A9" w14:textId="77777777" w:rsidR="00372AEE" w:rsidRDefault="00372AEE" w:rsidP="00372AEE">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372AEE" w14:paraId="3A8D6060" w14:textId="77777777" w:rsidTr="002D2F03">
        <w:tc>
          <w:tcPr>
            <w:tcW w:w="0" w:type="auto"/>
            <w:tcMar>
              <w:top w:w="0" w:type="auto"/>
              <w:bottom w:w="0" w:type="auto"/>
            </w:tcMar>
          </w:tcPr>
          <w:p w14:paraId="74446862" w14:textId="77777777" w:rsidR="00372AEE" w:rsidRDefault="00372AEE" w:rsidP="002D2F03">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F657481" w14:textId="77777777" w:rsidR="00372AEE" w:rsidRDefault="00372AEE" w:rsidP="002D2F03">
            <w:pPr>
              <w:spacing w:before="225" w:after="225"/>
              <w:jc w:val="both"/>
            </w:pPr>
            <w:r>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Pr>
                <w:rFonts w:ascii="Arial" w:hAnsi="Arial" w:cs="Arial"/>
                <w:color w:val="000000"/>
                <w:sz w:val="18"/>
                <w:szCs w:val="18"/>
              </w:rPr>
              <w:t>podizvajanje</w:t>
            </w:r>
            <w:proofErr w:type="spellEnd"/>
            <w:r>
              <w:rPr>
                <w:rFonts w:ascii="Arial" w:hAnsi="Arial" w:cs="Arial"/>
                <w:color w:val="000000"/>
                <w:sz w:val="18"/>
                <w:szCs w:val="18"/>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2337145" w14:textId="77777777" w:rsidR="00372AEE" w:rsidRDefault="00372AEE" w:rsidP="002D2F03">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5CB70389" w14:textId="77777777" w:rsidR="00372AEE" w:rsidRDefault="00372AEE" w:rsidP="00372AEE">
      <w:pPr>
        <w:spacing w:before="225" w:after="225" w:line="240" w:lineRule="auto"/>
        <w:jc w:val="both"/>
      </w:pPr>
      <w:r>
        <w:rPr>
          <w:rFonts w:ascii="Arial" w:hAnsi="Arial" w:cs="Arial"/>
          <w:b/>
          <w:bCs/>
          <w:color w:val="000000"/>
          <w:sz w:val="18"/>
          <w:szCs w:val="18"/>
        </w:rPr>
        <w:t>XIII. POSLOVNA SKRIVNOST</w:t>
      </w:r>
    </w:p>
    <w:p w14:paraId="740F959A" w14:textId="77777777" w:rsidR="00372AEE" w:rsidRDefault="00372AEE" w:rsidP="00372AEE">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372AEE" w14:paraId="0F6887C1" w14:textId="77777777" w:rsidTr="002D2F03">
        <w:tc>
          <w:tcPr>
            <w:tcW w:w="0" w:type="auto"/>
            <w:tcMar>
              <w:top w:w="0" w:type="auto"/>
              <w:bottom w:w="0" w:type="auto"/>
            </w:tcMar>
          </w:tcPr>
          <w:p w14:paraId="14EB384C" w14:textId="77777777" w:rsidR="00372AEE" w:rsidRPr="006D3CF6" w:rsidRDefault="00372AEE" w:rsidP="002D2F03">
            <w:pPr>
              <w:spacing w:before="225" w:after="225"/>
              <w:jc w:val="both"/>
              <w:rPr>
                <w:rFonts w:ascii="Arial" w:hAnsi="Arial" w:cs="Arial"/>
                <w:color w:val="000000"/>
                <w:sz w:val="18"/>
                <w:szCs w:val="18"/>
              </w:rPr>
            </w:pPr>
            <w:r w:rsidRPr="006D3CF6">
              <w:rPr>
                <w:rFonts w:ascii="Arial" w:hAnsi="Arial" w:cs="Arial"/>
                <w:color w:val="000000"/>
                <w:sz w:val="18"/>
                <w:szCs w:val="18"/>
              </w:rPr>
              <w:t>Izvajalec in naročnik se strinjata, da se podatki in dokumentacija, ki se nanaša na to pogodbo in njeno izvajanje štejejo za poslovno skrivnost, razen podatkov, ki v skladu z veljavnimi predpisi veljajo za javne.</w:t>
            </w:r>
          </w:p>
          <w:p w14:paraId="1EDB7F1F" w14:textId="77777777" w:rsidR="00372AEE" w:rsidRPr="006D3CF6" w:rsidRDefault="00372AEE" w:rsidP="002D2F03">
            <w:pPr>
              <w:spacing w:before="225" w:after="225"/>
              <w:jc w:val="both"/>
              <w:rPr>
                <w:rFonts w:ascii="Arial" w:hAnsi="Arial" w:cs="Arial"/>
                <w:color w:val="000000"/>
                <w:sz w:val="18"/>
                <w:szCs w:val="18"/>
              </w:rPr>
            </w:pPr>
            <w:r w:rsidRPr="006D3CF6">
              <w:rPr>
                <w:rFonts w:ascii="Arial" w:hAnsi="Arial" w:cs="Arial"/>
                <w:color w:val="000000"/>
                <w:sz w:val="18"/>
                <w:szCs w:val="18"/>
              </w:rPr>
              <w:t>Izvajalec se obvezuje, da bo vse informacije, dokumente in druge podatke v zvezi z naročnikom, šolo in otroki-vozači, ki jih je izvedel pri izvajanju te pogodbe, varoval kot poslovno skrivnost in jih ne bo sporočil tretjim osebam ali uporabil za druge namene, razen v primeru izpolnitve pogodbenih obveznosti in zakonskih določil. Izvajalec bo dolžnost varovanja informacij, dokumentov in drugih podatkov vezanih na to pogodbo prenesel tudi na vse svoje voznike in podizvajalce po tej pogodbi, ne glede kolikšen del storitev v zvezi s to pogodbo bodo prevzeli.</w:t>
            </w:r>
          </w:p>
          <w:p w14:paraId="65A894FC" w14:textId="77777777" w:rsidR="00372AEE" w:rsidRPr="006D3CF6" w:rsidRDefault="00372AEE" w:rsidP="002D2F03">
            <w:pPr>
              <w:spacing w:before="225" w:after="225"/>
              <w:jc w:val="both"/>
              <w:rPr>
                <w:rFonts w:ascii="Arial" w:hAnsi="Arial" w:cs="Arial"/>
                <w:color w:val="000000"/>
                <w:sz w:val="18"/>
                <w:szCs w:val="18"/>
              </w:rPr>
            </w:pPr>
            <w:r w:rsidRPr="006D3CF6">
              <w:rPr>
                <w:rFonts w:ascii="Arial" w:hAnsi="Arial" w:cs="Arial"/>
                <w:color w:val="000000"/>
                <w:sz w:val="18"/>
                <w:szCs w:val="18"/>
              </w:rPr>
              <w:t>Izvajalec je dolžan varovati tudi osebne podatke šolskih otrok, s katerimi bo seznanjen v času  izvajanja te pogodbe in jih varovati in hraniti v skladu z zakonom.</w:t>
            </w:r>
          </w:p>
        </w:tc>
      </w:tr>
    </w:tbl>
    <w:p w14:paraId="382CA26C" w14:textId="77777777" w:rsidR="00372AEE" w:rsidRDefault="00372AEE" w:rsidP="00372AEE">
      <w:pPr>
        <w:spacing w:before="225" w:after="225" w:line="240" w:lineRule="auto"/>
        <w:jc w:val="both"/>
      </w:pPr>
      <w:r>
        <w:rPr>
          <w:rFonts w:ascii="Arial" w:hAnsi="Arial" w:cs="Arial"/>
          <w:b/>
          <w:bCs/>
          <w:color w:val="000000"/>
          <w:sz w:val="18"/>
          <w:szCs w:val="18"/>
        </w:rPr>
        <w:t>XIV. REVIZIJSKA SLED</w:t>
      </w:r>
    </w:p>
    <w:p w14:paraId="235FE2A0" w14:textId="77777777" w:rsidR="00372AEE" w:rsidRDefault="00372AEE" w:rsidP="00372AEE">
      <w:pPr>
        <w:spacing w:after="0" w:line="240" w:lineRule="auto"/>
        <w:jc w:val="center"/>
      </w:pPr>
      <w:r>
        <w:rPr>
          <w:rFonts w:ascii="Arial" w:hAnsi="Arial" w:cs="Arial"/>
          <w:b/>
          <w:bCs/>
          <w:color w:val="000000"/>
          <w:sz w:val="18"/>
          <w:szCs w:val="18"/>
        </w:rPr>
        <w:lastRenderedPageBreak/>
        <w:t>23. člen</w:t>
      </w:r>
    </w:p>
    <w:tbl>
      <w:tblPr>
        <w:tblStyle w:val="NormalTablePHPDOCX"/>
        <w:tblW w:w="0" w:type="auto"/>
        <w:tblInd w:w="108" w:type="dxa"/>
        <w:tblLook w:val="04A0" w:firstRow="1" w:lastRow="0" w:firstColumn="1" w:lastColumn="0" w:noHBand="0" w:noVBand="1"/>
      </w:tblPr>
      <w:tblGrid>
        <w:gridCol w:w="8962"/>
      </w:tblGrid>
      <w:tr w:rsidR="00372AEE" w14:paraId="4312242D" w14:textId="77777777" w:rsidTr="002D2F03">
        <w:tc>
          <w:tcPr>
            <w:tcW w:w="0" w:type="auto"/>
            <w:tcMar>
              <w:top w:w="0" w:type="auto"/>
              <w:bottom w:w="0" w:type="auto"/>
            </w:tcMar>
          </w:tcPr>
          <w:p w14:paraId="3085E25A" w14:textId="77777777" w:rsidR="00372AEE" w:rsidRDefault="00372AEE" w:rsidP="002D2F03">
            <w:pPr>
              <w:spacing w:before="225" w:after="225"/>
              <w:jc w:val="both"/>
            </w:pPr>
            <w:r>
              <w:rPr>
                <w:rFonts w:ascii="Arial" w:hAnsi="Arial" w:cs="Arial"/>
                <w:color w:val="000000"/>
                <w:sz w:val="18"/>
                <w:szCs w:val="18"/>
              </w:rPr>
              <w:t>Vsa dokumentacija, povezana z izvedbo projekta, mora biti hranjena na način, da zagotavlja revizijsko sled izvedbe storitev.</w:t>
            </w:r>
          </w:p>
          <w:p w14:paraId="1B496273" w14:textId="77777777" w:rsidR="00372AEE" w:rsidRDefault="00372AEE" w:rsidP="002D2F03">
            <w:pPr>
              <w:spacing w:before="225" w:after="225"/>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6952A1C1" w14:textId="77777777" w:rsidR="00372AEE" w:rsidRDefault="00372AEE" w:rsidP="002D2F03">
            <w:pPr>
              <w:spacing w:before="225" w:after="225"/>
              <w:jc w:val="both"/>
            </w:pPr>
            <w:r>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221449FF" w14:textId="77777777" w:rsidR="00372AEE" w:rsidRDefault="00372AEE" w:rsidP="002D2F03">
            <w:pPr>
              <w:spacing w:before="225" w:after="225"/>
              <w:jc w:val="both"/>
            </w:pPr>
            <w:r>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7F679027" w14:textId="77777777" w:rsidR="00372AEE" w:rsidRPr="00A84FD5" w:rsidRDefault="00372AEE" w:rsidP="002D2F03">
            <w:pPr>
              <w:spacing w:before="225" w:after="225"/>
              <w:jc w:val="both"/>
              <w:rPr>
                <w:rFonts w:ascii="Arial" w:hAnsi="Arial" w:cs="Arial"/>
                <w:color w:val="000000"/>
                <w:sz w:val="18"/>
                <w:szCs w:val="18"/>
              </w:rPr>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2A029D81" w14:textId="77777777" w:rsidR="00372AEE" w:rsidRDefault="00372AEE" w:rsidP="00372AEE">
      <w:pPr>
        <w:spacing w:before="225" w:after="225" w:line="240" w:lineRule="auto"/>
        <w:jc w:val="both"/>
      </w:pPr>
      <w:r>
        <w:rPr>
          <w:rFonts w:ascii="Arial" w:hAnsi="Arial" w:cs="Arial"/>
          <w:b/>
          <w:bCs/>
          <w:color w:val="000000"/>
          <w:sz w:val="18"/>
          <w:szCs w:val="18"/>
        </w:rPr>
        <w:t>XV. PROTIKORUPCIJSKA KLAVZULA</w:t>
      </w:r>
    </w:p>
    <w:p w14:paraId="41611875" w14:textId="77777777" w:rsidR="00372AEE" w:rsidRDefault="00372AEE" w:rsidP="00372AEE">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372AEE" w14:paraId="10E5B32E" w14:textId="77777777" w:rsidTr="002D2F03">
        <w:tc>
          <w:tcPr>
            <w:tcW w:w="0" w:type="auto"/>
            <w:tcMar>
              <w:top w:w="0" w:type="auto"/>
              <w:bottom w:w="0" w:type="auto"/>
            </w:tcMar>
          </w:tcPr>
          <w:p w14:paraId="44F41BFE" w14:textId="77777777" w:rsidR="00372AEE" w:rsidRDefault="00372AEE" w:rsidP="002D2F03">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372AEE" w14:paraId="6F4AB86A" w14:textId="77777777" w:rsidTr="002D2F03">
              <w:tc>
                <w:tcPr>
                  <w:tcW w:w="0" w:type="auto"/>
                  <w:tcMar>
                    <w:top w:w="0" w:type="auto"/>
                    <w:bottom w:w="0" w:type="auto"/>
                  </w:tcMar>
                </w:tcPr>
                <w:p w14:paraId="63E2B0CB" w14:textId="77777777" w:rsidR="00372AEE" w:rsidRDefault="00372AEE" w:rsidP="002D2F03">
                  <w:pPr>
                    <w:numPr>
                      <w:ilvl w:val="0"/>
                      <w:numId w:val="35"/>
                    </w:numPr>
                    <w:jc w:val="both"/>
                    <w:rPr>
                      <w:rFonts w:ascii="Arial" w:hAnsi="Arial" w:cs="Arial"/>
                      <w:color w:val="000000"/>
                      <w:sz w:val="18"/>
                      <w:szCs w:val="18"/>
                    </w:rPr>
                  </w:pPr>
                  <w:r>
                    <w:rPr>
                      <w:rFonts w:ascii="Arial" w:hAnsi="Arial" w:cs="Arial"/>
                      <w:color w:val="000000"/>
                      <w:sz w:val="18"/>
                      <w:szCs w:val="18"/>
                    </w:rPr>
                    <w:t>pridobitev posla ali</w:t>
                  </w:r>
                </w:p>
                <w:p w14:paraId="0AA54D91" w14:textId="77777777" w:rsidR="00372AEE" w:rsidRDefault="00372AEE" w:rsidP="002D2F03">
                  <w:pPr>
                    <w:numPr>
                      <w:ilvl w:val="0"/>
                      <w:numId w:val="35"/>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029D63C9" w14:textId="77777777" w:rsidR="00372AEE" w:rsidRDefault="00372AEE" w:rsidP="002D2F03">
                  <w:pPr>
                    <w:numPr>
                      <w:ilvl w:val="0"/>
                      <w:numId w:val="35"/>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6B09BAA8" w14:textId="77777777" w:rsidR="00372AEE" w:rsidRDefault="00372AEE" w:rsidP="002D2F03">
                  <w:pPr>
                    <w:numPr>
                      <w:ilvl w:val="0"/>
                      <w:numId w:val="35"/>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2091B551" w14:textId="77777777" w:rsidR="00372AEE" w:rsidRDefault="00372AEE" w:rsidP="002D2F03">
            <w:pPr>
              <w:spacing w:before="225" w:after="225"/>
              <w:jc w:val="both"/>
            </w:pPr>
            <w:r>
              <w:rPr>
                <w:rFonts w:ascii="Arial" w:hAnsi="Arial" w:cs="Arial"/>
                <w:color w:val="000000"/>
                <w:sz w:val="18"/>
                <w:szCs w:val="18"/>
              </w:rPr>
              <w:t>je pogodba nična.</w:t>
            </w:r>
          </w:p>
        </w:tc>
      </w:tr>
    </w:tbl>
    <w:p w14:paraId="57179B84" w14:textId="77777777" w:rsidR="00372AEE" w:rsidRDefault="00372AEE" w:rsidP="00372AEE">
      <w:pPr>
        <w:spacing w:before="225" w:after="225" w:line="240" w:lineRule="auto"/>
        <w:jc w:val="both"/>
      </w:pPr>
      <w:r>
        <w:rPr>
          <w:rFonts w:ascii="Arial" w:hAnsi="Arial" w:cs="Arial"/>
          <w:b/>
          <w:bCs/>
          <w:color w:val="000000"/>
          <w:sz w:val="18"/>
          <w:szCs w:val="18"/>
        </w:rPr>
        <w:t>XVI. OMEJITEV POSLOVANJA</w:t>
      </w:r>
    </w:p>
    <w:p w14:paraId="3FB5EC72" w14:textId="77777777" w:rsidR="00372AEE" w:rsidRDefault="00372AEE" w:rsidP="00372AEE">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372AEE" w14:paraId="3302D2FC" w14:textId="77777777" w:rsidTr="002D2F03">
        <w:tc>
          <w:tcPr>
            <w:tcW w:w="0" w:type="auto"/>
            <w:tcMar>
              <w:top w:w="0" w:type="auto"/>
              <w:bottom w:w="0" w:type="auto"/>
            </w:tcMar>
          </w:tcPr>
          <w:p w14:paraId="413CB4EB" w14:textId="77777777" w:rsidR="00372AEE" w:rsidRPr="001F0885" w:rsidRDefault="00372AEE" w:rsidP="002D2F03">
            <w:pPr>
              <w:spacing w:before="225" w:after="225"/>
              <w:jc w:val="both"/>
              <w:rPr>
                <w:rFonts w:ascii="Arial" w:hAnsi="Arial" w:cs="Arial"/>
                <w:color w:val="000000"/>
                <w:sz w:val="18"/>
                <w:szCs w:val="18"/>
              </w:rPr>
            </w:pPr>
            <w:r w:rsidRPr="001F0885">
              <w:rPr>
                <w:rFonts w:ascii="Arial" w:hAnsi="Arial" w:cs="Arial"/>
                <w:color w:val="000000"/>
                <w:sz w:val="18"/>
                <w:szCs w:val="18"/>
              </w:rPr>
              <w:t>Izvajalec s podpisom te pogodbe izjavlja, da ni povezan s funkcionarjem in po njegovem vedenju ni povezan z družinskim članom funkcionarja na način, določen v prvem odstavku 35. člena Zakona o integriteti in preprečevanju korupcije (</w:t>
            </w:r>
            <w:proofErr w:type="spellStart"/>
            <w:r w:rsidRPr="001F0885">
              <w:rPr>
                <w:rFonts w:ascii="Arial" w:hAnsi="Arial" w:cs="Arial"/>
                <w:color w:val="000000"/>
                <w:sz w:val="18"/>
                <w:szCs w:val="18"/>
              </w:rPr>
              <w:t>Ur.l</w:t>
            </w:r>
            <w:proofErr w:type="spellEnd"/>
            <w:r w:rsidRPr="001F0885">
              <w:rPr>
                <w:rFonts w:ascii="Arial" w:hAnsi="Arial" w:cs="Arial"/>
                <w:color w:val="000000"/>
                <w:sz w:val="18"/>
                <w:szCs w:val="18"/>
              </w:rPr>
              <w:t xml:space="preserve">. RS, št. 69/11 – UPB, 158/20, 3/22 – </w:t>
            </w:r>
            <w:proofErr w:type="spellStart"/>
            <w:r w:rsidRPr="001F0885">
              <w:rPr>
                <w:rFonts w:ascii="Arial" w:hAnsi="Arial" w:cs="Arial"/>
                <w:color w:val="000000"/>
                <w:sz w:val="18"/>
                <w:szCs w:val="18"/>
              </w:rPr>
              <w:t>Zdeb</w:t>
            </w:r>
            <w:proofErr w:type="spellEnd"/>
            <w:r w:rsidRPr="001F0885">
              <w:rPr>
                <w:rFonts w:ascii="Arial" w:hAnsi="Arial" w:cs="Arial"/>
                <w:color w:val="000000"/>
                <w:sz w:val="18"/>
                <w:szCs w:val="18"/>
              </w:rPr>
              <w:t xml:space="preserve"> in 16/23 – </w:t>
            </w:r>
            <w:proofErr w:type="spellStart"/>
            <w:r w:rsidRPr="001F0885">
              <w:rPr>
                <w:rFonts w:ascii="Arial" w:hAnsi="Arial" w:cs="Arial"/>
                <w:color w:val="000000"/>
                <w:sz w:val="18"/>
                <w:szCs w:val="18"/>
              </w:rPr>
              <w:t>ZZPri</w:t>
            </w:r>
            <w:proofErr w:type="spellEnd"/>
            <w:r w:rsidRPr="001F0885">
              <w:rPr>
                <w:rFonts w:ascii="Arial" w:hAnsi="Arial" w:cs="Arial"/>
                <w:color w:val="000000"/>
                <w:sz w:val="18"/>
                <w:szCs w:val="18"/>
              </w:rPr>
              <w:t>).</w:t>
            </w:r>
          </w:p>
          <w:p w14:paraId="50F57D9A" w14:textId="77777777" w:rsidR="00372AEE" w:rsidRDefault="00372AEE" w:rsidP="002D2F03">
            <w:pPr>
              <w:spacing w:before="225" w:after="225"/>
              <w:jc w:val="both"/>
              <w:rPr>
                <w:rFonts w:ascii="Arial" w:hAnsi="Arial" w:cs="Arial"/>
                <w:sz w:val="18"/>
                <w:szCs w:val="18"/>
              </w:rPr>
            </w:pPr>
            <w:r w:rsidRPr="001F0885">
              <w:rPr>
                <w:rFonts w:ascii="Arial" w:hAnsi="Arial" w:cs="Arial"/>
                <w:sz w:val="18"/>
                <w:szCs w:val="18"/>
              </w:rPr>
              <w:t>Organ ali organizacija javnega sektorja, ki je zavezan postopek javnega naročanja voditi skladno s predpisi, ki urejajo javno naročanje, namreč ne sme naročati storitev pri subjektih, v katerih je funkcionar, ki pri tem organu ali organizaciji opravlja funkcijo, ali njegov družinski član:</w:t>
            </w:r>
          </w:p>
          <w:p w14:paraId="74E05BCD" w14:textId="77777777" w:rsidR="00372AEE" w:rsidRDefault="00372AEE" w:rsidP="002D2F03">
            <w:pPr>
              <w:pStyle w:val="Odstavekseznama"/>
              <w:numPr>
                <w:ilvl w:val="0"/>
                <w:numId w:val="36"/>
              </w:numPr>
              <w:spacing w:before="225" w:after="225"/>
              <w:jc w:val="both"/>
              <w:rPr>
                <w:rFonts w:ascii="Arial" w:hAnsi="Arial" w:cs="Arial"/>
                <w:sz w:val="18"/>
                <w:szCs w:val="18"/>
              </w:rPr>
            </w:pPr>
            <w:r>
              <w:rPr>
                <w:rFonts w:ascii="Arial" w:hAnsi="Arial" w:cs="Arial"/>
                <w:sz w:val="18"/>
                <w:szCs w:val="18"/>
              </w:rPr>
              <w:t>udeležen kot poslovodja, član poslovodstva ali zakoniti zastopnik ali</w:t>
            </w:r>
          </w:p>
          <w:p w14:paraId="5E2EC606" w14:textId="77777777" w:rsidR="00372AEE" w:rsidRDefault="00372AEE" w:rsidP="002D2F03">
            <w:pPr>
              <w:pStyle w:val="Odstavekseznama"/>
              <w:numPr>
                <w:ilvl w:val="0"/>
                <w:numId w:val="36"/>
              </w:numPr>
              <w:spacing w:before="225" w:after="225"/>
              <w:jc w:val="both"/>
              <w:rPr>
                <w:rFonts w:ascii="Arial" w:hAnsi="Arial" w:cs="Arial"/>
                <w:sz w:val="18"/>
                <w:szCs w:val="18"/>
              </w:rPr>
            </w:pPr>
            <w:r>
              <w:rPr>
                <w:rFonts w:ascii="Arial" w:hAnsi="Arial" w:cs="Arial"/>
                <w:sz w:val="18"/>
                <w:szCs w:val="18"/>
              </w:rPr>
              <w:t>neposredno ali prek drugih pravnih oseb v več kot pet odstotnem deležu udeležen pri ustanoviteljskih pravicah, upravljanju ali kapitalu.</w:t>
            </w:r>
          </w:p>
          <w:p w14:paraId="436FCC71" w14:textId="77777777" w:rsidR="00372AEE" w:rsidRPr="001F0885" w:rsidRDefault="00372AEE" w:rsidP="002D2F03">
            <w:pPr>
              <w:spacing w:before="225" w:after="225"/>
              <w:jc w:val="both"/>
              <w:rPr>
                <w:rFonts w:ascii="Arial" w:hAnsi="Arial" w:cs="Arial"/>
                <w:sz w:val="18"/>
                <w:szCs w:val="18"/>
              </w:rPr>
            </w:pPr>
            <w:r>
              <w:rPr>
                <w:rFonts w:ascii="Arial" w:hAnsi="Arial" w:cs="Arial"/>
                <w:sz w:val="18"/>
                <w:szCs w:val="18"/>
              </w:rPr>
              <w:lastRenderedPageBreak/>
              <w:t>Skladno s 34.a členom Zakona o lokalni samoupravi (</w:t>
            </w:r>
            <w:proofErr w:type="spellStart"/>
            <w:r>
              <w:rPr>
                <w:rFonts w:ascii="Arial" w:hAnsi="Arial" w:cs="Arial"/>
                <w:sz w:val="18"/>
                <w:szCs w:val="18"/>
              </w:rPr>
              <w:t>Ur.l</w:t>
            </w:r>
            <w:proofErr w:type="spellEnd"/>
            <w:r>
              <w:rPr>
                <w:rFonts w:ascii="Arial" w:hAnsi="Arial" w:cs="Arial"/>
                <w:sz w:val="18"/>
                <w:szCs w:val="18"/>
              </w:rPr>
              <w:t>. RS, št. 94/07 – UPB, 76/08, 79/09, 51/10, 40/12 – ZUJF, 14/15 – ZUUJFO, 11/18 – ZSPDSLS-1, 30/18, 61/20 – ZIUZEOP-A in 80/20 – ZIUOOPE) so občinski funkcionarji člani občinskega sveta, župan in podžupan občine.</w:t>
            </w:r>
          </w:p>
        </w:tc>
      </w:tr>
    </w:tbl>
    <w:p w14:paraId="4C75BC05" w14:textId="77777777" w:rsidR="00372AEE" w:rsidRDefault="00372AEE" w:rsidP="00372AEE">
      <w:pPr>
        <w:spacing w:before="225" w:after="225" w:line="240" w:lineRule="auto"/>
        <w:jc w:val="both"/>
      </w:pPr>
      <w:r>
        <w:rPr>
          <w:rFonts w:ascii="Arial" w:hAnsi="Arial" w:cs="Arial"/>
          <w:b/>
          <w:bCs/>
          <w:color w:val="000000"/>
          <w:sz w:val="18"/>
          <w:szCs w:val="18"/>
        </w:rPr>
        <w:t>XVII. REŠEVANJE SPOROV</w:t>
      </w:r>
    </w:p>
    <w:p w14:paraId="5BBAF397" w14:textId="77777777" w:rsidR="00372AEE" w:rsidRDefault="00372AEE" w:rsidP="00372AEE">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372AEE" w14:paraId="16A0D572" w14:textId="77777777" w:rsidTr="002D2F03">
        <w:tc>
          <w:tcPr>
            <w:tcW w:w="0" w:type="auto"/>
            <w:tcMar>
              <w:top w:w="0" w:type="auto"/>
              <w:bottom w:w="0" w:type="auto"/>
            </w:tcMar>
          </w:tcPr>
          <w:p w14:paraId="2E1FD7A6" w14:textId="77777777" w:rsidR="00372AEE" w:rsidRDefault="00372AEE" w:rsidP="002D2F03">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3293D99" w14:textId="77777777" w:rsidR="00372AEE" w:rsidRDefault="00372AEE" w:rsidP="00372AE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XVIII. KONČNE DOLOČBE</w:t>
      </w:r>
    </w:p>
    <w:p w14:paraId="502CDF7D" w14:textId="77777777" w:rsidR="00372AEE" w:rsidRDefault="00372AEE" w:rsidP="00372AEE">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372AEE" w14:paraId="09FA91A6" w14:textId="77777777" w:rsidTr="002D2F03">
        <w:tc>
          <w:tcPr>
            <w:tcW w:w="0" w:type="auto"/>
            <w:tcMar>
              <w:top w:w="0" w:type="auto"/>
              <w:bottom w:w="0" w:type="auto"/>
            </w:tcMar>
          </w:tcPr>
          <w:p w14:paraId="64868E22" w14:textId="77777777" w:rsidR="00372AEE" w:rsidRDefault="00372AEE" w:rsidP="002D2F03">
            <w:pPr>
              <w:spacing w:before="225" w:after="225"/>
              <w:jc w:val="both"/>
            </w:pPr>
            <w:r>
              <w:rPr>
                <w:rFonts w:ascii="Arial" w:hAnsi="Arial" w:cs="Arial"/>
                <w:color w:val="000000"/>
                <w:sz w:val="18"/>
                <w:szCs w:val="18"/>
              </w:rPr>
              <w:t xml:space="preserve">Ta pogodba je sklenjena in prične veljati z dnem, ko jo podpiše zadnja pogodbena stranka in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w:t>
            </w:r>
          </w:p>
          <w:p w14:paraId="19079262" w14:textId="77777777" w:rsidR="00372AEE" w:rsidRDefault="00372AEE" w:rsidP="002D2F03">
            <w:pPr>
              <w:spacing w:before="225" w:after="225"/>
              <w:jc w:val="both"/>
            </w:pPr>
            <w:r>
              <w:rPr>
                <w:rFonts w:ascii="Arial" w:hAnsi="Arial" w:cs="Arial"/>
                <w:color w:val="000000"/>
                <w:sz w:val="18"/>
                <w:szCs w:val="18"/>
              </w:rPr>
              <w:t>Pogodba se lahko spremeni ali dopolni s pisnim dodatkom, ki ga sprejmeta in podpišeta obe stranki.</w:t>
            </w:r>
          </w:p>
          <w:p w14:paraId="52877FE2" w14:textId="77777777" w:rsidR="00372AEE" w:rsidRDefault="00372AEE" w:rsidP="002D2F03">
            <w:pPr>
              <w:spacing w:before="225" w:after="225"/>
              <w:jc w:val="both"/>
            </w:pPr>
            <w:r>
              <w:rPr>
                <w:rFonts w:ascii="Arial" w:hAnsi="Arial" w:cs="Arial"/>
                <w:color w:val="000000"/>
                <w:sz w:val="18"/>
                <w:szCs w:val="18"/>
              </w:rPr>
              <w:t>Za razmerja, ki jih predmetna pogodba ne ureja, veljajo določbe zakona, ki ureja obligacijska razmerja.</w:t>
            </w:r>
          </w:p>
          <w:p w14:paraId="3341E97A" w14:textId="77777777" w:rsidR="00372AEE" w:rsidRDefault="00372AEE" w:rsidP="002D2F03">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02A6C823" w14:textId="77777777" w:rsidR="00372AEE" w:rsidRDefault="00372AEE" w:rsidP="002D2F03">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p w14:paraId="53589FE2" w14:textId="77777777" w:rsidR="00372AEE" w:rsidRDefault="00372AEE" w:rsidP="002D2F03">
            <w:pPr>
              <w:spacing w:before="225" w:after="225"/>
              <w:jc w:val="both"/>
            </w:pPr>
            <w:r>
              <w:rPr>
                <w:rFonts w:ascii="Arial" w:hAnsi="Arial" w:cs="Arial"/>
                <w:color w:val="000000"/>
                <w:sz w:val="18"/>
                <w:szCs w:val="18"/>
              </w:rPr>
              <w:t>V primeru, da ponudnik ne izpolnjuje pogodbenih obveznosti na način, predviden v pogodbi o izvedbi javnega naročila, naročnik odstopi od te pogodbe.</w:t>
            </w:r>
          </w:p>
        </w:tc>
      </w:tr>
    </w:tbl>
    <w:p w14:paraId="6CB2510A" w14:textId="77777777" w:rsidR="00372AEE" w:rsidRDefault="00372AEE" w:rsidP="00372AEE">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372AEE" w14:paraId="7E84D440" w14:textId="77777777" w:rsidTr="002D2F03">
        <w:tc>
          <w:tcPr>
            <w:tcW w:w="0" w:type="auto"/>
            <w:tcMar>
              <w:top w:w="0" w:type="auto"/>
              <w:bottom w:w="0" w:type="auto"/>
            </w:tcMar>
          </w:tcPr>
          <w:p w14:paraId="0FDBCE45" w14:textId="77777777" w:rsidR="00372AEE" w:rsidRDefault="00372AEE" w:rsidP="002D2F03">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w:t>
            </w:r>
          </w:p>
        </w:tc>
      </w:tr>
    </w:tbl>
    <w:p w14:paraId="48CF9B61" w14:textId="77777777" w:rsidR="00372AEE" w:rsidRDefault="00372AEE" w:rsidP="00372AEE">
      <w:pPr>
        <w:spacing w:before="975" w:after="225" w:line="240" w:lineRule="auto"/>
        <w:jc w:val="both"/>
        <w:rPr>
          <w:rFonts w:ascii="Arial" w:hAnsi="Arial" w:cs="Arial"/>
          <w:color w:val="000000"/>
          <w:sz w:val="18"/>
          <w:szCs w:val="18"/>
        </w:rPr>
      </w:pPr>
      <w:r>
        <w:rPr>
          <w:rFonts w:ascii="Arial" w:hAnsi="Arial" w:cs="Arial"/>
          <w:color w:val="000000"/>
          <w:sz w:val="18"/>
          <w:szCs w:val="18"/>
        </w:rPr>
        <w:t>V/na ________________, dne ________________</w:t>
      </w:r>
    </w:p>
    <w:p w14:paraId="5E713AD7" w14:textId="77777777" w:rsidR="00372AEE" w:rsidRDefault="00372AEE" w:rsidP="00ED1920">
      <w:pPr>
        <w:spacing w:before="975" w:after="225" w:line="240" w:lineRule="auto"/>
        <w:jc w:val="both"/>
        <w:rPr>
          <w:rFonts w:ascii="Arial" w:hAnsi="Arial" w:cs="Arial"/>
          <w:color w:val="000000"/>
          <w:sz w:val="18"/>
          <w:szCs w:val="18"/>
        </w:rPr>
      </w:pPr>
    </w:p>
    <w:p w14:paraId="33ABA019" w14:textId="77777777" w:rsidR="00372AEE" w:rsidRDefault="00372AEE" w:rsidP="00ED1920">
      <w:pPr>
        <w:spacing w:before="975" w:after="225" w:line="240" w:lineRule="auto"/>
        <w:jc w:val="both"/>
        <w:rPr>
          <w:rFonts w:ascii="Arial" w:hAnsi="Arial" w:cs="Arial"/>
          <w:color w:val="000000"/>
          <w:sz w:val="18"/>
          <w:szCs w:val="18"/>
        </w:rPr>
      </w:pPr>
    </w:p>
    <w:sectPr w:rsidR="00372AEE" w:rsidSect="00ED1920">
      <w:pgSz w:w="11906" w:h="16838"/>
      <w:pgMar w:top="1418" w:right="1418" w:bottom="1418" w:left="1418" w:header="567"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3C011" w14:textId="77777777" w:rsidR="00660E0F" w:rsidRDefault="00660E0F" w:rsidP="006975C6">
      <w:pPr>
        <w:spacing w:after="0" w:line="240" w:lineRule="auto"/>
      </w:pPr>
      <w:r>
        <w:separator/>
      </w:r>
    </w:p>
  </w:endnote>
  <w:endnote w:type="continuationSeparator" w:id="0">
    <w:p w14:paraId="7485E0F4" w14:textId="77777777" w:rsidR="00660E0F" w:rsidRDefault="00660E0F"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6B283" w14:textId="77777777" w:rsidR="004839F6" w:rsidRPr="005A128D" w:rsidRDefault="004839F6" w:rsidP="008301AC">
    <w:pPr>
      <w:pStyle w:val="Noga"/>
      <w:shd w:val="clear" w:color="auto" w:fill="FFFFFF" w:themeFill="background1"/>
      <w:ind w:left="7513"/>
      <w:jc w:val="center"/>
      <w:rPr>
        <w:rFonts w:ascii="Arial" w:hAnsi="Arial" w:cs="Arial"/>
        <w:sz w:val="16"/>
        <w:szCs w:val="16"/>
      </w:rPr>
    </w:pPr>
    <w:sdt>
      <w:sdtPr>
        <w:rPr>
          <w:rFonts w:ascii="Arial" w:hAnsi="Arial" w:cs="Arial"/>
        </w:rPr>
        <w:id w:val="597840740"/>
        <w:docPartObj>
          <w:docPartGallery w:val="Page Numbers (Bottom of Page)"/>
          <w:docPartUnique/>
        </w:docPartObj>
      </w:sdtPr>
      <w:sdtEndPr>
        <w:rPr>
          <w:noProof/>
          <w:sz w:val="16"/>
          <w:szCs w:val="16"/>
        </w:rPr>
      </w:sdtEndPr>
      <w:sdtContent>
        <w:r w:rsidRPr="005A128D">
          <w:rPr>
            <w:rFonts w:ascii="Arial" w:hAnsi="Arial" w:cs="Arial"/>
            <w:sz w:val="16"/>
            <w:szCs w:val="16"/>
          </w:rPr>
          <w:fldChar w:fldCharType="begin"/>
        </w:r>
        <w:r w:rsidRPr="005A128D">
          <w:rPr>
            <w:rFonts w:ascii="Arial" w:hAnsi="Arial" w:cs="Arial"/>
            <w:sz w:val="16"/>
            <w:szCs w:val="16"/>
          </w:rPr>
          <w:instrText xml:space="preserve"> PAGE   \* MERGEFORMAT </w:instrText>
        </w:r>
        <w:r w:rsidRPr="005A128D">
          <w:rPr>
            <w:rFonts w:ascii="Arial" w:hAnsi="Arial" w:cs="Arial"/>
            <w:sz w:val="16"/>
            <w:szCs w:val="16"/>
          </w:rPr>
          <w:fldChar w:fldCharType="separate"/>
        </w:r>
        <w:r w:rsidRPr="005A128D">
          <w:rPr>
            <w:rFonts w:ascii="Arial" w:hAnsi="Arial" w:cs="Arial"/>
            <w:noProof/>
            <w:sz w:val="16"/>
            <w:szCs w:val="16"/>
          </w:rPr>
          <w:t>1</w:t>
        </w:r>
        <w:r w:rsidRPr="005A128D">
          <w:rPr>
            <w:rFonts w:ascii="Arial" w:hAnsi="Arial" w:cs="Arial"/>
            <w:noProof/>
            <w:sz w:val="16"/>
            <w:szCs w:val="16"/>
          </w:rPr>
          <w:fldChar w:fldCharType="end"/>
        </w:r>
      </w:sdtContent>
    </w:sdt>
  </w:p>
  <w:p w14:paraId="598B2FB1" w14:textId="77777777" w:rsidR="004839F6" w:rsidRDefault="004839F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272C3" w14:textId="77777777" w:rsidR="006B2936" w:rsidRDefault="006B2936" w:rsidP="00D43D4E">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701A5"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4B6E8"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2F2B3"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3FBD6"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75DCE"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482A9"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CD3C3"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9D39D" w14:textId="77777777" w:rsidR="00660E0F" w:rsidRDefault="00660E0F" w:rsidP="006975C6">
      <w:pPr>
        <w:spacing w:after="0" w:line="240" w:lineRule="auto"/>
      </w:pPr>
      <w:r>
        <w:separator/>
      </w:r>
    </w:p>
  </w:footnote>
  <w:footnote w:type="continuationSeparator" w:id="0">
    <w:p w14:paraId="1E2EE3E9" w14:textId="77777777" w:rsidR="00660E0F" w:rsidRDefault="00660E0F"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7"/>
      <w:gridCol w:w="3264"/>
      <w:gridCol w:w="4209"/>
    </w:tblGrid>
    <w:tr w:rsidR="004839F6" w:rsidRPr="006F1DA5" w14:paraId="2FBFABC3" w14:textId="77777777" w:rsidTr="00B169F3">
      <w:trPr>
        <w:trHeight w:val="1268"/>
      </w:trPr>
      <w:tc>
        <w:tcPr>
          <w:tcW w:w="1668" w:type="dxa"/>
        </w:tcPr>
        <w:p w14:paraId="7A3CC8D3" w14:textId="77777777" w:rsidR="004839F6" w:rsidRPr="006F1DA5" w:rsidRDefault="004839F6"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9776" behindDoc="0" locked="0" layoutInCell="1" allowOverlap="1" wp14:anchorId="0B43BC57" wp14:editId="409D0BB4">
                <wp:simplePos x="0" y="0"/>
                <wp:positionH relativeFrom="page">
                  <wp:posOffset>4433</wp:posOffset>
                </wp:positionH>
                <wp:positionV relativeFrom="paragraph">
                  <wp:posOffset>-3810</wp:posOffset>
                </wp:positionV>
                <wp:extent cx="990000" cy="720000"/>
                <wp:effectExtent l="0" t="0" r="0" b="0"/>
                <wp:wrapNone/>
                <wp:docPr id="382354993"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08F147FB" w14:textId="77777777" w:rsidR="004839F6" w:rsidRPr="006F1DA5" w:rsidRDefault="004839F6"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GORNJA RADGONA</w:t>
          </w:r>
        </w:p>
        <w:p w14:paraId="2B632F71" w14:textId="77777777" w:rsidR="004839F6" w:rsidRPr="006F1DA5" w:rsidRDefault="004839F6"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Partizanska cesta 13</w:t>
          </w:r>
        </w:p>
        <w:p w14:paraId="171FD1ED" w14:textId="77777777" w:rsidR="004839F6" w:rsidRPr="006F1DA5" w:rsidRDefault="004839F6"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9250 GORNJA RADGONA</w:t>
          </w:r>
        </w:p>
        <w:p w14:paraId="3AC53CB3" w14:textId="77777777" w:rsidR="004839F6" w:rsidRPr="006F1DA5" w:rsidRDefault="004839F6" w:rsidP="00FB3258">
          <w:pPr>
            <w:pStyle w:val="Glava"/>
            <w:rPr>
              <w:rFonts w:ascii="Arial" w:hAnsi="Arial" w:cs="Arial"/>
              <w:color w:val="000000" w:themeColor="text1"/>
              <w:sz w:val="16"/>
              <w:szCs w:val="16"/>
            </w:rPr>
          </w:pPr>
          <w:r>
            <w:rPr>
              <w:rFonts w:ascii="Arial" w:hAnsi="Arial" w:cs="Arial"/>
              <w:color w:val="000000" w:themeColor="text1"/>
              <w:sz w:val="16"/>
              <w:szCs w:val="16"/>
            </w:rPr>
            <w:t>s</w:t>
          </w:r>
          <w:r w:rsidRPr="006F1DA5">
            <w:rPr>
              <w:rFonts w:ascii="Arial" w:hAnsi="Arial" w:cs="Arial"/>
              <w:color w:val="000000" w:themeColor="text1"/>
              <w:sz w:val="16"/>
              <w:szCs w:val="16"/>
            </w:rPr>
            <w:t>plet: http</w:t>
          </w:r>
          <w:r>
            <w:rPr>
              <w:rFonts w:ascii="Arial" w:hAnsi="Arial" w:cs="Arial"/>
              <w:color w:val="000000" w:themeColor="text1"/>
              <w:sz w:val="16"/>
              <w:szCs w:val="16"/>
            </w:rPr>
            <w:t>s</w:t>
          </w:r>
          <w:r w:rsidRPr="006F1DA5">
            <w:rPr>
              <w:rFonts w:ascii="Arial" w:hAnsi="Arial" w:cs="Arial"/>
              <w:color w:val="000000" w:themeColor="text1"/>
              <w:sz w:val="16"/>
              <w:szCs w:val="16"/>
            </w:rPr>
            <w:t>://www.gor-radgona.si</w:t>
          </w:r>
          <w:r>
            <w:rPr>
              <w:rFonts w:ascii="Arial" w:hAnsi="Arial" w:cs="Arial"/>
              <w:color w:val="000000" w:themeColor="text1"/>
              <w:sz w:val="16"/>
              <w:szCs w:val="16"/>
            </w:rPr>
            <w:t>/</w:t>
          </w:r>
        </w:p>
        <w:p w14:paraId="3BB6836F" w14:textId="77777777" w:rsidR="004839F6" w:rsidRPr="006F1DA5" w:rsidRDefault="004839F6" w:rsidP="00FB3258">
          <w:pPr>
            <w:pStyle w:val="Glava"/>
            <w:rPr>
              <w:rFonts w:ascii="Arial" w:hAnsi="Arial" w:cs="Arial"/>
              <w:b/>
              <w:color w:val="000000" w:themeColor="text1"/>
            </w:rPr>
          </w:pPr>
          <w:r>
            <w:rPr>
              <w:rFonts w:ascii="Arial" w:hAnsi="Arial" w:cs="Arial"/>
              <w:color w:val="000000" w:themeColor="text1"/>
              <w:sz w:val="16"/>
              <w:szCs w:val="16"/>
            </w:rPr>
            <w:t>e-naslov</w:t>
          </w:r>
          <w:r w:rsidRPr="006F1DA5">
            <w:rPr>
              <w:rFonts w:ascii="Arial" w:hAnsi="Arial" w:cs="Arial"/>
              <w:color w:val="000000" w:themeColor="text1"/>
              <w:sz w:val="16"/>
              <w:szCs w:val="16"/>
            </w:rPr>
            <w:t xml:space="preserve">: </w:t>
          </w:r>
          <w:r>
            <w:rPr>
              <w:rFonts w:ascii="Arial" w:hAnsi="Arial" w:cs="Arial"/>
              <w:color w:val="000000" w:themeColor="text1"/>
              <w:sz w:val="16"/>
              <w:szCs w:val="16"/>
            </w:rPr>
            <w:t>obcina</w:t>
          </w:r>
          <w:r w:rsidRPr="006F1DA5">
            <w:rPr>
              <w:rFonts w:ascii="Arial" w:hAnsi="Arial" w:cs="Arial"/>
              <w:color w:val="000000" w:themeColor="text1"/>
              <w:sz w:val="16"/>
              <w:szCs w:val="16"/>
            </w:rPr>
            <w:t>@gor-radgona.si</w:t>
          </w:r>
        </w:p>
      </w:tc>
      <w:tc>
        <w:tcPr>
          <w:tcW w:w="4209" w:type="dxa"/>
        </w:tcPr>
        <w:p w14:paraId="63DCFC15" w14:textId="77777777" w:rsidR="004839F6" w:rsidRPr="006F1DA5" w:rsidRDefault="004839F6"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63D6D7C6" wp14:editId="4420A989">
                <wp:extent cx="2532893" cy="768098"/>
                <wp:effectExtent l="0" t="0" r="0" b="0"/>
                <wp:docPr id="155395594"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672D3486" w14:textId="77777777" w:rsidR="004839F6" w:rsidRPr="006F1DA5" w:rsidRDefault="004839F6"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3B94"/>
    <w:multiLevelType w:val="hybridMultilevel"/>
    <w:tmpl w:val="734EE75E"/>
    <w:lvl w:ilvl="0" w:tplc="18D28AFE">
      <w:start w:val="3"/>
      <w:numFmt w:val="upperRoman"/>
      <w:lvlText w:val="%1."/>
      <w:lvlJc w:val="left"/>
      <w:pPr>
        <w:ind w:left="758" w:hanging="567"/>
      </w:pPr>
      <w:rPr>
        <w:rFonts w:ascii="Tahoma" w:eastAsia="Tahoma" w:hAnsi="Tahoma" w:cs="Tahoma" w:hint="default"/>
        <w:b/>
        <w:bCs/>
        <w:spacing w:val="-2"/>
        <w:w w:val="100"/>
        <w:sz w:val="22"/>
        <w:szCs w:val="22"/>
        <w:lang w:val="sl-SI" w:eastAsia="en-US" w:bidi="ar-SA"/>
      </w:rPr>
    </w:lvl>
    <w:lvl w:ilvl="1" w:tplc="04240001">
      <w:start w:val="1"/>
      <w:numFmt w:val="bullet"/>
      <w:lvlText w:val=""/>
      <w:lvlJc w:val="left"/>
      <w:pPr>
        <w:ind w:left="720" w:hanging="360"/>
      </w:pPr>
      <w:rPr>
        <w:rFonts w:ascii="Symbol" w:hAnsi="Symbol" w:hint="default"/>
      </w:rPr>
    </w:lvl>
    <w:lvl w:ilvl="2" w:tplc="D366AFC6">
      <w:numFmt w:val="bullet"/>
      <w:lvlText w:val="•"/>
      <w:lvlJc w:val="left"/>
      <w:pPr>
        <w:ind w:left="920" w:hanging="360"/>
      </w:pPr>
      <w:rPr>
        <w:rFonts w:hint="default"/>
        <w:lang w:val="sl-SI" w:eastAsia="en-US" w:bidi="ar-SA"/>
      </w:rPr>
    </w:lvl>
    <w:lvl w:ilvl="3" w:tplc="D3781870">
      <w:numFmt w:val="bullet"/>
      <w:lvlText w:val="•"/>
      <w:lvlJc w:val="left"/>
      <w:pPr>
        <w:ind w:left="1990" w:hanging="360"/>
      </w:pPr>
      <w:rPr>
        <w:rFonts w:hint="default"/>
        <w:lang w:val="sl-SI" w:eastAsia="en-US" w:bidi="ar-SA"/>
      </w:rPr>
    </w:lvl>
    <w:lvl w:ilvl="4" w:tplc="EE363482">
      <w:numFmt w:val="bullet"/>
      <w:lvlText w:val="•"/>
      <w:lvlJc w:val="left"/>
      <w:pPr>
        <w:ind w:left="3061" w:hanging="360"/>
      </w:pPr>
      <w:rPr>
        <w:rFonts w:hint="default"/>
        <w:lang w:val="sl-SI" w:eastAsia="en-US" w:bidi="ar-SA"/>
      </w:rPr>
    </w:lvl>
    <w:lvl w:ilvl="5" w:tplc="E14220C6">
      <w:numFmt w:val="bullet"/>
      <w:lvlText w:val="•"/>
      <w:lvlJc w:val="left"/>
      <w:pPr>
        <w:ind w:left="4132" w:hanging="360"/>
      </w:pPr>
      <w:rPr>
        <w:rFonts w:hint="default"/>
        <w:lang w:val="sl-SI" w:eastAsia="en-US" w:bidi="ar-SA"/>
      </w:rPr>
    </w:lvl>
    <w:lvl w:ilvl="6" w:tplc="BC1050E6">
      <w:numFmt w:val="bullet"/>
      <w:lvlText w:val="•"/>
      <w:lvlJc w:val="left"/>
      <w:pPr>
        <w:ind w:left="5203" w:hanging="360"/>
      </w:pPr>
      <w:rPr>
        <w:rFonts w:hint="default"/>
        <w:lang w:val="sl-SI" w:eastAsia="en-US" w:bidi="ar-SA"/>
      </w:rPr>
    </w:lvl>
    <w:lvl w:ilvl="7" w:tplc="0ED0C362">
      <w:numFmt w:val="bullet"/>
      <w:lvlText w:val="•"/>
      <w:lvlJc w:val="left"/>
      <w:pPr>
        <w:ind w:left="6274" w:hanging="360"/>
      </w:pPr>
      <w:rPr>
        <w:rFonts w:hint="default"/>
        <w:lang w:val="sl-SI" w:eastAsia="en-US" w:bidi="ar-SA"/>
      </w:rPr>
    </w:lvl>
    <w:lvl w:ilvl="8" w:tplc="3152749E">
      <w:numFmt w:val="bullet"/>
      <w:lvlText w:val="•"/>
      <w:lvlJc w:val="left"/>
      <w:pPr>
        <w:ind w:left="7344" w:hanging="360"/>
      </w:pPr>
      <w:rPr>
        <w:rFonts w:hint="default"/>
        <w:lang w:val="sl-SI" w:eastAsia="en-US" w:bidi="ar-SA"/>
      </w:rPr>
    </w:lvl>
  </w:abstractNum>
  <w:abstractNum w:abstractNumId="1" w15:restartNumberingAfterBreak="0">
    <w:nsid w:val="033F35E6"/>
    <w:multiLevelType w:val="hybridMultilevel"/>
    <w:tmpl w:val="069E36BC"/>
    <w:lvl w:ilvl="0" w:tplc="312258A8">
      <w:start w:val="1"/>
      <w:numFmt w:val="bullet"/>
      <w:lvlText w:val=""/>
      <w:lvlJc w:val="left"/>
      <w:pPr>
        <w:ind w:left="720" w:hanging="360"/>
      </w:pPr>
      <w:rPr>
        <w:rFonts w:ascii="Symbol" w:hAnsi="Symbol" w:cs="Symbol" w:hint="default"/>
        <w:sz w:val="18"/>
        <w:szCs w:val="18"/>
      </w:rPr>
    </w:lvl>
    <w:lvl w:ilvl="1" w:tplc="ACFE14C6">
      <w:start w:val="1"/>
      <w:numFmt w:val="bullet"/>
      <w:lvlText w:val="o"/>
      <w:lvlJc w:val="left"/>
      <w:pPr>
        <w:ind w:left="1440" w:hanging="360"/>
      </w:pPr>
      <w:rPr>
        <w:rFonts w:ascii="Courier New" w:hAnsi="Courier New" w:cs="Courier New" w:hint="default"/>
      </w:rPr>
    </w:lvl>
    <w:lvl w:ilvl="2" w:tplc="31F28240">
      <w:start w:val="1"/>
      <w:numFmt w:val="bullet"/>
      <w:lvlText w:val=""/>
      <w:lvlJc w:val="left"/>
      <w:pPr>
        <w:ind w:left="2160" w:hanging="360"/>
      </w:pPr>
      <w:rPr>
        <w:rFonts w:ascii="Wingdings" w:hAnsi="Wingdings" w:cs="Wingdings" w:hint="default"/>
      </w:rPr>
    </w:lvl>
    <w:lvl w:ilvl="3" w:tplc="6832D762">
      <w:start w:val="1"/>
      <w:numFmt w:val="bullet"/>
      <w:lvlText w:val=""/>
      <w:lvlJc w:val="left"/>
      <w:pPr>
        <w:ind w:left="2880" w:hanging="360"/>
      </w:pPr>
      <w:rPr>
        <w:rFonts w:ascii="Symbol" w:hAnsi="Symbol" w:cs="Symbol" w:hint="default"/>
      </w:rPr>
    </w:lvl>
    <w:lvl w:ilvl="4" w:tplc="4D6ED95A">
      <w:start w:val="1"/>
      <w:numFmt w:val="bullet"/>
      <w:lvlText w:val="o"/>
      <w:lvlJc w:val="left"/>
      <w:pPr>
        <w:ind w:left="3600" w:hanging="360"/>
      </w:pPr>
      <w:rPr>
        <w:rFonts w:ascii="Courier New" w:hAnsi="Courier New" w:cs="Courier New" w:hint="default"/>
      </w:rPr>
    </w:lvl>
    <w:lvl w:ilvl="5" w:tplc="E3A01C34">
      <w:start w:val="1"/>
      <w:numFmt w:val="bullet"/>
      <w:lvlText w:val=""/>
      <w:lvlJc w:val="left"/>
      <w:pPr>
        <w:ind w:left="4320" w:hanging="360"/>
      </w:pPr>
      <w:rPr>
        <w:rFonts w:ascii="Wingdings" w:hAnsi="Wingdings" w:cs="Wingdings" w:hint="default"/>
      </w:rPr>
    </w:lvl>
    <w:lvl w:ilvl="6" w:tplc="67245124">
      <w:start w:val="1"/>
      <w:numFmt w:val="bullet"/>
      <w:lvlText w:val=""/>
      <w:lvlJc w:val="left"/>
      <w:pPr>
        <w:ind w:left="5040" w:hanging="360"/>
      </w:pPr>
      <w:rPr>
        <w:rFonts w:ascii="Symbol" w:hAnsi="Symbol" w:cs="Symbol" w:hint="default"/>
      </w:rPr>
    </w:lvl>
    <w:lvl w:ilvl="7" w:tplc="48E2579C">
      <w:start w:val="1"/>
      <w:numFmt w:val="bullet"/>
      <w:lvlText w:val="o"/>
      <w:lvlJc w:val="left"/>
      <w:pPr>
        <w:ind w:left="5760" w:hanging="360"/>
      </w:pPr>
      <w:rPr>
        <w:rFonts w:ascii="Courier New" w:hAnsi="Courier New" w:cs="Courier New" w:hint="default"/>
      </w:rPr>
    </w:lvl>
    <w:lvl w:ilvl="8" w:tplc="5C34A5E4">
      <w:start w:val="1"/>
      <w:numFmt w:val="bullet"/>
      <w:lvlText w:val=""/>
      <w:lvlJc w:val="left"/>
      <w:pPr>
        <w:ind w:left="6480" w:hanging="360"/>
      </w:pPr>
      <w:rPr>
        <w:rFonts w:ascii="Wingdings" w:hAnsi="Wingdings" w:cs="Wingdings" w:hint="default"/>
      </w:rPr>
    </w:lvl>
  </w:abstractNum>
  <w:abstractNum w:abstractNumId="2" w15:restartNumberingAfterBreak="0">
    <w:nsid w:val="071F7359"/>
    <w:multiLevelType w:val="hybridMultilevel"/>
    <w:tmpl w:val="E9DC35D0"/>
    <w:lvl w:ilvl="0" w:tplc="D9644E1A">
      <w:start w:val="1"/>
      <w:numFmt w:val="bullet"/>
      <w:lvlText w:val=""/>
      <w:lvlJc w:val="left"/>
      <w:pPr>
        <w:ind w:left="720" w:hanging="360"/>
      </w:pPr>
      <w:rPr>
        <w:rFonts w:ascii="Symbol" w:hAnsi="Symbol" w:cs="Symbol" w:hint="default"/>
        <w:sz w:val="18"/>
        <w:szCs w:val="18"/>
      </w:rPr>
    </w:lvl>
    <w:lvl w:ilvl="1" w:tplc="A5646DAE">
      <w:start w:val="1"/>
      <w:numFmt w:val="bullet"/>
      <w:lvlText w:val="o"/>
      <w:lvlJc w:val="left"/>
      <w:pPr>
        <w:ind w:left="1440" w:hanging="360"/>
      </w:pPr>
      <w:rPr>
        <w:rFonts w:ascii="Courier New" w:hAnsi="Courier New" w:cs="Courier New" w:hint="default"/>
      </w:rPr>
    </w:lvl>
    <w:lvl w:ilvl="2" w:tplc="4140C9AE">
      <w:start w:val="1"/>
      <w:numFmt w:val="bullet"/>
      <w:lvlText w:val=""/>
      <w:lvlJc w:val="left"/>
      <w:pPr>
        <w:ind w:left="2160" w:hanging="360"/>
      </w:pPr>
      <w:rPr>
        <w:rFonts w:ascii="Wingdings" w:hAnsi="Wingdings" w:cs="Wingdings" w:hint="default"/>
      </w:rPr>
    </w:lvl>
    <w:lvl w:ilvl="3" w:tplc="9524F984">
      <w:start w:val="1"/>
      <w:numFmt w:val="bullet"/>
      <w:lvlText w:val=""/>
      <w:lvlJc w:val="left"/>
      <w:pPr>
        <w:ind w:left="2880" w:hanging="360"/>
      </w:pPr>
      <w:rPr>
        <w:rFonts w:ascii="Symbol" w:hAnsi="Symbol" w:cs="Symbol" w:hint="default"/>
      </w:rPr>
    </w:lvl>
    <w:lvl w:ilvl="4" w:tplc="01B4C53A">
      <w:start w:val="1"/>
      <w:numFmt w:val="bullet"/>
      <w:lvlText w:val="o"/>
      <w:lvlJc w:val="left"/>
      <w:pPr>
        <w:ind w:left="3600" w:hanging="360"/>
      </w:pPr>
      <w:rPr>
        <w:rFonts w:ascii="Courier New" w:hAnsi="Courier New" w:cs="Courier New" w:hint="default"/>
      </w:rPr>
    </w:lvl>
    <w:lvl w:ilvl="5" w:tplc="F5DA4A72">
      <w:start w:val="1"/>
      <w:numFmt w:val="bullet"/>
      <w:lvlText w:val=""/>
      <w:lvlJc w:val="left"/>
      <w:pPr>
        <w:ind w:left="4320" w:hanging="360"/>
      </w:pPr>
      <w:rPr>
        <w:rFonts w:ascii="Wingdings" w:hAnsi="Wingdings" w:cs="Wingdings" w:hint="default"/>
      </w:rPr>
    </w:lvl>
    <w:lvl w:ilvl="6" w:tplc="5BC873BA">
      <w:start w:val="1"/>
      <w:numFmt w:val="bullet"/>
      <w:lvlText w:val=""/>
      <w:lvlJc w:val="left"/>
      <w:pPr>
        <w:ind w:left="5040" w:hanging="360"/>
      </w:pPr>
      <w:rPr>
        <w:rFonts w:ascii="Symbol" w:hAnsi="Symbol" w:cs="Symbol" w:hint="default"/>
      </w:rPr>
    </w:lvl>
    <w:lvl w:ilvl="7" w:tplc="07360726">
      <w:start w:val="1"/>
      <w:numFmt w:val="bullet"/>
      <w:lvlText w:val="o"/>
      <w:lvlJc w:val="left"/>
      <w:pPr>
        <w:ind w:left="5760" w:hanging="360"/>
      </w:pPr>
      <w:rPr>
        <w:rFonts w:ascii="Courier New" w:hAnsi="Courier New" w:cs="Courier New" w:hint="default"/>
      </w:rPr>
    </w:lvl>
    <w:lvl w:ilvl="8" w:tplc="AE4414A8">
      <w:start w:val="1"/>
      <w:numFmt w:val="bullet"/>
      <w:lvlText w:val=""/>
      <w:lvlJc w:val="left"/>
      <w:pPr>
        <w:ind w:left="6480" w:hanging="360"/>
      </w:pPr>
      <w:rPr>
        <w:rFonts w:ascii="Wingdings" w:hAnsi="Wingdings" w:cs="Wingdings" w:hint="default"/>
      </w:rPr>
    </w:lvl>
  </w:abstractNum>
  <w:abstractNum w:abstractNumId="3" w15:restartNumberingAfterBreak="0">
    <w:nsid w:val="0AF80D97"/>
    <w:multiLevelType w:val="hybridMultilevel"/>
    <w:tmpl w:val="00E6B524"/>
    <w:lvl w:ilvl="0" w:tplc="A92469E4">
      <w:start w:val="1"/>
      <w:numFmt w:val="bullet"/>
      <w:lvlText w:val=""/>
      <w:lvlJc w:val="left"/>
      <w:pPr>
        <w:ind w:left="720" w:hanging="360"/>
      </w:pPr>
      <w:rPr>
        <w:rFonts w:ascii="Symbol" w:hAnsi="Symbol" w:cs="Symbol" w:hint="default"/>
        <w:sz w:val="18"/>
        <w:szCs w:val="18"/>
      </w:rPr>
    </w:lvl>
    <w:lvl w:ilvl="1" w:tplc="DC347B40">
      <w:start w:val="1"/>
      <w:numFmt w:val="bullet"/>
      <w:lvlText w:val="o"/>
      <w:lvlJc w:val="left"/>
      <w:pPr>
        <w:ind w:left="1440" w:hanging="360"/>
      </w:pPr>
      <w:rPr>
        <w:rFonts w:ascii="Courier New" w:hAnsi="Courier New" w:cs="Courier New" w:hint="default"/>
      </w:rPr>
    </w:lvl>
    <w:lvl w:ilvl="2" w:tplc="C8C85304">
      <w:start w:val="1"/>
      <w:numFmt w:val="bullet"/>
      <w:lvlText w:val=""/>
      <w:lvlJc w:val="left"/>
      <w:pPr>
        <w:ind w:left="2160" w:hanging="360"/>
      </w:pPr>
      <w:rPr>
        <w:rFonts w:ascii="Wingdings" w:hAnsi="Wingdings" w:cs="Wingdings" w:hint="default"/>
      </w:rPr>
    </w:lvl>
    <w:lvl w:ilvl="3" w:tplc="3C02AC68">
      <w:start w:val="1"/>
      <w:numFmt w:val="bullet"/>
      <w:lvlText w:val=""/>
      <w:lvlJc w:val="left"/>
      <w:pPr>
        <w:ind w:left="2880" w:hanging="360"/>
      </w:pPr>
      <w:rPr>
        <w:rFonts w:ascii="Symbol" w:hAnsi="Symbol" w:cs="Symbol" w:hint="default"/>
      </w:rPr>
    </w:lvl>
    <w:lvl w:ilvl="4" w:tplc="C72C97DA">
      <w:start w:val="1"/>
      <w:numFmt w:val="bullet"/>
      <w:lvlText w:val="o"/>
      <w:lvlJc w:val="left"/>
      <w:pPr>
        <w:ind w:left="3600" w:hanging="360"/>
      </w:pPr>
      <w:rPr>
        <w:rFonts w:ascii="Courier New" w:hAnsi="Courier New" w:cs="Courier New" w:hint="default"/>
      </w:rPr>
    </w:lvl>
    <w:lvl w:ilvl="5" w:tplc="122EBC46">
      <w:start w:val="1"/>
      <w:numFmt w:val="bullet"/>
      <w:lvlText w:val=""/>
      <w:lvlJc w:val="left"/>
      <w:pPr>
        <w:ind w:left="4320" w:hanging="360"/>
      </w:pPr>
      <w:rPr>
        <w:rFonts w:ascii="Wingdings" w:hAnsi="Wingdings" w:cs="Wingdings" w:hint="default"/>
      </w:rPr>
    </w:lvl>
    <w:lvl w:ilvl="6" w:tplc="49D4D888">
      <w:start w:val="1"/>
      <w:numFmt w:val="bullet"/>
      <w:lvlText w:val=""/>
      <w:lvlJc w:val="left"/>
      <w:pPr>
        <w:ind w:left="5040" w:hanging="360"/>
      </w:pPr>
      <w:rPr>
        <w:rFonts w:ascii="Symbol" w:hAnsi="Symbol" w:cs="Symbol" w:hint="default"/>
      </w:rPr>
    </w:lvl>
    <w:lvl w:ilvl="7" w:tplc="5532E834">
      <w:start w:val="1"/>
      <w:numFmt w:val="bullet"/>
      <w:lvlText w:val="o"/>
      <w:lvlJc w:val="left"/>
      <w:pPr>
        <w:ind w:left="5760" w:hanging="360"/>
      </w:pPr>
      <w:rPr>
        <w:rFonts w:ascii="Courier New" w:hAnsi="Courier New" w:cs="Courier New" w:hint="default"/>
      </w:rPr>
    </w:lvl>
    <w:lvl w:ilvl="8" w:tplc="9ED85BA2">
      <w:start w:val="1"/>
      <w:numFmt w:val="bullet"/>
      <w:lvlText w:val=""/>
      <w:lvlJc w:val="left"/>
      <w:pPr>
        <w:ind w:left="6480" w:hanging="360"/>
      </w:pPr>
      <w:rPr>
        <w:rFonts w:ascii="Wingdings" w:hAnsi="Wingdings" w:cs="Wingdings" w:hint="default"/>
      </w:rPr>
    </w:lvl>
  </w:abstractNum>
  <w:abstractNum w:abstractNumId="4" w15:restartNumberingAfterBreak="0">
    <w:nsid w:val="107C14CD"/>
    <w:multiLevelType w:val="hybridMultilevel"/>
    <w:tmpl w:val="60147DAC"/>
    <w:lvl w:ilvl="0" w:tplc="98F8EA28">
      <w:start w:val="1"/>
      <w:numFmt w:val="bullet"/>
      <w:lvlText w:val=""/>
      <w:lvlJc w:val="left"/>
      <w:pPr>
        <w:ind w:left="720" w:hanging="360"/>
      </w:pPr>
      <w:rPr>
        <w:rFonts w:ascii="Symbol" w:hAnsi="Symbol" w:cs="Symbol" w:hint="default"/>
        <w:sz w:val="18"/>
        <w:szCs w:val="18"/>
      </w:rPr>
    </w:lvl>
    <w:lvl w:ilvl="1" w:tplc="A1DE3D76">
      <w:start w:val="1"/>
      <w:numFmt w:val="bullet"/>
      <w:lvlText w:val="o"/>
      <w:lvlJc w:val="left"/>
      <w:pPr>
        <w:ind w:left="1440" w:hanging="360"/>
      </w:pPr>
      <w:rPr>
        <w:rFonts w:ascii="Courier New" w:hAnsi="Courier New" w:cs="Courier New" w:hint="default"/>
      </w:rPr>
    </w:lvl>
    <w:lvl w:ilvl="2" w:tplc="23B2D880">
      <w:start w:val="1"/>
      <w:numFmt w:val="bullet"/>
      <w:lvlText w:val=""/>
      <w:lvlJc w:val="left"/>
      <w:pPr>
        <w:ind w:left="2160" w:hanging="360"/>
      </w:pPr>
      <w:rPr>
        <w:rFonts w:ascii="Wingdings" w:hAnsi="Wingdings" w:cs="Wingdings" w:hint="default"/>
      </w:rPr>
    </w:lvl>
    <w:lvl w:ilvl="3" w:tplc="5616F100">
      <w:start w:val="1"/>
      <w:numFmt w:val="bullet"/>
      <w:lvlText w:val=""/>
      <w:lvlJc w:val="left"/>
      <w:pPr>
        <w:ind w:left="2880" w:hanging="360"/>
      </w:pPr>
      <w:rPr>
        <w:rFonts w:ascii="Symbol" w:hAnsi="Symbol" w:cs="Symbol" w:hint="default"/>
      </w:rPr>
    </w:lvl>
    <w:lvl w:ilvl="4" w:tplc="2F5AE816">
      <w:start w:val="1"/>
      <w:numFmt w:val="bullet"/>
      <w:lvlText w:val="o"/>
      <w:lvlJc w:val="left"/>
      <w:pPr>
        <w:ind w:left="3600" w:hanging="360"/>
      </w:pPr>
      <w:rPr>
        <w:rFonts w:ascii="Courier New" w:hAnsi="Courier New" w:cs="Courier New" w:hint="default"/>
      </w:rPr>
    </w:lvl>
    <w:lvl w:ilvl="5" w:tplc="1CA2EB20">
      <w:start w:val="1"/>
      <w:numFmt w:val="bullet"/>
      <w:lvlText w:val=""/>
      <w:lvlJc w:val="left"/>
      <w:pPr>
        <w:ind w:left="4320" w:hanging="360"/>
      </w:pPr>
      <w:rPr>
        <w:rFonts w:ascii="Wingdings" w:hAnsi="Wingdings" w:cs="Wingdings" w:hint="default"/>
      </w:rPr>
    </w:lvl>
    <w:lvl w:ilvl="6" w:tplc="B5D2E3DC">
      <w:start w:val="1"/>
      <w:numFmt w:val="bullet"/>
      <w:lvlText w:val=""/>
      <w:lvlJc w:val="left"/>
      <w:pPr>
        <w:ind w:left="5040" w:hanging="360"/>
      </w:pPr>
      <w:rPr>
        <w:rFonts w:ascii="Symbol" w:hAnsi="Symbol" w:cs="Symbol" w:hint="default"/>
      </w:rPr>
    </w:lvl>
    <w:lvl w:ilvl="7" w:tplc="F7AC0D28">
      <w:start w:val="1"/>
      <w:numFmt w:val="bullet"/>
      <w:lvlText w:val="o"/>
      <w:lvlJc w:val="left"/>
      <w:pPr>
        <w:ind w:left="5760" w:hanging="360"/>
      </w:pPr>
      <w:rPr>
        <w:rFonts w:ascii="Courier New" w:hAnsi="Courier New" w:cs="Courier New" w:hint="default"/>
      </w:rPr>
    </w:lvl>
    <w:lvl w:ilvl="8" w:tplc="14AED2F8">
      <w:start w:val="1"/>
      <w:numFmt w:val="bullet"/>
      <w:lvlText w:val=""/>
      <w:lvlJc w:val="left"/>
      <w:pPr>
        <w:ind w:left="6480" w:hanging="360"/>
      </w:pPr>
      <w:rPr>
        <w:rFonts w:ascii="Wingdings" w:hAnsi="Wingdings" w:cs="Wingdings" w:hint="default"/>
      </w:rPr>
    </w:lvl>
  </w:abstractNum>
  <w:abstractNum w:abstractNumId="5" w15:restartNumberingAfterBreak="0">
    <w:nsid w:val="1E0A0C67"/>
    <w:multiLevelType w:val="hybridMultilevel"/>
    <w:tmpl w:val="D6E47760"/>
    <w:lvl w:ilvl="0" w:tplc="26D87636">
      <w:start w:val="1"/>
      <w:numFmt w:val="bullet"/>
      <w:lvlText w:val=""/>
      <w:lvlJc w:val="left"/>
      <w:pPr>
        <w:ind w:left="720" w:hanging="360"/>
      </w:pPr>
      <w:rPr>
        <w:rFonts w:ascii="Symbol" w:hAnsi="Symbol" w:cs="Symbol" w:hint="default"/>
        <w:sz w:val="18"/>
        <w:szCs w:val="18"/>
      </w:rPr>
    </w:lvl>
    <w:lvl w:ilvl="1" w:tplc="550AEF6A">
      <w:start w:val="1"/>
      <w:numFmt w:val="bullet"/>
      <w:lvlText w:val="o"/>
      <w:lvlJc w:val="left"/>
      <w:pPr>
        <w:ind w:left="1440" w:hanging="360"/>
      </w:pPr>
      <w:rPr>
        <w:rFonts w:ascii="Courier New" w:hAnsi="Courier New" w:cs="Courier New" w:hint="default"/>
      </w:rPr>
    </w:lvl>
    <w:lvl w:ilvl="2" w:tplc="64B84294">
      <w:start w:val="1"/>
      <w:numFmt w:val="bullet"/>
      <w:lvlText w:val=""/>
      <w:lvlJc w:val="left"/>
      <w:pPr>
        <w:ind w:left="2160" w:hanging="360"/>
      </w:pPr>
      <w:rPr>
        <w:rFonts w:ascii="Wingdings" w:hAnsi="Wingdings" w:cs="Wingdings" w:hint="default"/>
      </w:rPr>
    </w:lvl>
    <w:lvl w:ilvl="3" w:tplc="A1EC5AAC">
      <w:start w:val="1"/>
      <w:numFmt w:val="bullet"/>
      <w:lvlText w:val=""/>
      <w:lvlJc w:val="left"/>
      <w:pPr>
        <w:ind w:left="2880" w:hanging="360"/>
      </w:pPr>
      <w:rPr>
        <w:rFonts w:ascii="Symbol" w:hAnsi="Symbol" w:cs="Symbol" w:hint="default"/>
      </w:rPr>
    </w:lvl>
    <w:lvl w:ilvl="4" w:tplc="CFB2749A">
      <w:start w:val="1"/>
      <w:numFmt w:val="bullet"/>
      <w:lvlText w:val="o"/>
      <w:lvlJc w:val="left"/>
      <w:pPr>
        <w:ind w:left="3600" w:hanging="360"/>
      </w:pPr>
      <w:rPr>
        <w:rFonts w:ascii="Courier New" w:hAnsi="Courier New" w:cs="Courier New" w:hint="default"/>
      </w:rPr>
    </w:lvl>
    <w:lvl w:ilvl="5" w:tplc="C1601FEE">
      <w:start w:val="1"/>
      <w:numFmt w:val="bullet"/>
      <w:lvlText w:val=""/>
      <w:lvlJc w:val="left"/>
      <w:pPr>
        <w:ind w:left="4320" w:hanging="360"/>
      </w:pPr>
      <w:rPr>
        <w:rFonts w:ascii="Wingdings" w:hAnsi="Wingdings" w:cs="Wingdings" w:hint="default"/>
      </w:rPr>
    </w:lvl>
    <w:lvl w:ilvl="6" w:tplc="67B40478">
      <w:start w:val="1"/>
      <w:numFmt w:val="bullet"/>
      <w:lvlText w:val=""/>
      <w:lvlJc w:val="left"/>
      <w:pPr>
        <w:ind w:left="5040" w:hanging="360"/>
      </w:pPr>
      <w:rPr>
        <w:rFonts w:ascii="Symbol" w:hAnsi="Symbol" w:cs="Symbol" w:hint="default"/>
      </w:rPr>
    </w:lvl>
    <w:lvl w:ilvl="7" w:tplc="F04EA122">
      <w:start w:val="1"/>
      <w:numFmt w:val="bullet"/>
      <w:lvlText w:val="o"/>
      <w:lvlJc w:val="left"/>
      <w:pPr>
        <w:ind w:left="5760" w:hanging="360"/>
      </w:pPr>
      <w:rPr>
        <w:rFonts w:ascii="Courier New" w:hAnsi="Courier New" w:cs="Courier New" w:hint="default"/>
      </w:rPr>
    </w:lvl>
    <w:lvl w:ilvl="8" w:tplc="0DA0058E">
      <w:start w:val="1"/>
      <w:numFmt w:val="bullet"/>
      <w:lvlText w:val=""/>
      <w:lvlJc w:val="left"/>
      <w:pPr>
        <w:ind w:left="6480" w:hanging="360"/>
      </w:pPr>
      <w:rPr>
        <w:rFonts w:ascii="Wingdings" w:hAnsi="Wingdings" w:cs="Wingdings" w:hint="default"/>
      </w:rPr>
    </w:lvl>
  </w:abstractNum>
  <w:abstractNum w:abstractNumId="6" w15:restartNumberingAfterBreak="0">
    <w:nsid w:val="1E8330AC"/>
    <w:multiLevelType w:val="hybridMultilevel"/>
    <w:tmpl w:val="CC80CFAA"/>
    <w:lvl w:ilvl="0" w:tplc="39A2557C">
      <w:start w:val="1"/>
      <w:numFmt w:val="bullet"/>
      <w:lvlText w:val=""/>
      <w:lvlJc w:val="left"/>
      <w:pPr>
        <w:ind w:left="720" w:hanging="360"/>
      </w:pPr>
      <w:rPr>
        <w:rFonts w:ascii="Symbol" w:hAnsi="Symbol" w:cs="Symbol" w:hint="default"/>
        <w:sz w:val="18"/>
        <w:szCs w:val="18"/>
      </w:rPr>
    </w:lvl>
    <w:lvl w:ilvl="1" w:tplc="06F2C44A">
      <w:start w:val="1"/>
      <w:numFmt w:val="bullet"/>
      <w:lvlText w:val="o"/>
      <w:lvlJc w:val="left"/>
      <w:pPr>
        <w:ind w:left="1440" w:hanging="360"/>
      </w:pPr>
      <w:rPr>
        <w:rFonts w:ascii="Courier New" w:hAnsi="Courier New" w:cs="Courier New" w:hint="default"/>
      </w:rPr>
    </w:lvl>
    <w:lvl w:ilvl="2" w:tplc="DDBE6D0C">
      <w:start w:val="1"/>
      <w:numFmt w:val="bullet"/>
      <w:lvlText w:val=""/>
      <w:lvlJc w:val="left"/>
      <w:pPr>
        <w:ind w:left="2160" w:hanging="360"/>
      </w:pPr>
      <w:rPr>
        <w:rFonts w:ascii="Wingdings" w:hAnsi="Wingdings" w:cs="Wingdings" w:hint="default"/>
      </w:rPr>
    </w:lvl>
    <w:lvl w:ilvl="3" w:tplc="D43EE1D8">
      <w:start w:val="1"/>
      <w:numFmt w:val="bullet"/>
      <w:lvlText w:val=""/>
      <w:lvlJc w:val="left"/>
      <w:pPr>
        <w:ind w:left="2880" w:hanging="360"/>
      </w:pPr>
      <w:rPr>
        <w:rFonts w:ascii="Symbol" w:hAnsi="Symbol" w:cs="Symbol" w:hint="default"/>
      </w:rPr>
    </w:lvl>
    <w:lvl w:ilvl="4" w:tplc="9CE45724">
      <w:start w:val="1"/>
      <w:numFmt w:val="bullet"/>
      <w:lvlText w:val="o"/>
      <w:lvlJc w:val="left"/>
      <w:pPr>
        <w:ind w:left="3600" w:hanging="360"/>
      </w:pPr>
      <w:rPr>
        <w:rFonts w:ascii="Courier New" w:hAnsi="Courier New" w:cs="Courier New" w:hint="default"/>
      </w:rPr>
    </w:lvl>
    <w:lvl w:ilvl="5" w:tplc="52C844B2">
      <w:start w:val="1"/>
      <w:numFmt w:val="bullet"/>
      <w:lvlText w:val=""/>
      <w:lvlJc w:val="left"/>
      <w:pPr>
        <w:ind w:left="4320" w:hanging="360"/>
      </w:pPr>
      <w:rPr>
        <w:rFonts w:ascii="Wingdings" w:hAnsi="Wingdings" w:cs="Wingdings" w:hint="default"/>
      </w:rPr>
    </w:lvl>
    <w:lvl w:ilvl="6" w:tplc="DCA08514">
      <w:start w:val="1"/>
      <w:numFmt w:val="bullet"/>
      <w:lvlText w:val=""/>
      <w:lvlJc w:val="left"/>
      <w:pPr>
        <w:ind w:left="5040" w:hanging="360"/>
      </w:pPr>
      <w:rPr>
        <w:rFonts w:ascii="Symbol" w:hAnsi="Symbol" w:cs="Symbol" w:hint="default"/>
      </w:rPr>
    </w:lvl>
    <w:lvl w:ilvl="7" w:tplc="D54E947A">
      <w:start w:val="1"/>
      <w:numFmt w:val="bullet"/>
      <w:lvlText w:val="o"/>
      <w:lvlJc w:val="left"/>
      <w:pPr>
        <w:ind w:left="5760" w:hanging="360"/>
      </w:pPr>
      <w:rPr>
        <w:rFonts w:ascii="Courier New" w:hAnsi="Courier New" w:cs="Courier New" w:hint="default"/>
      </w:rPr>
    </w:lvl>
    <w:lvl w:ilvl="8" w:tplc="760E8FE0">
      <w:start w:val="1"/>
      <w:numFmt w:val="bullet"/>
      <w:lvlText w:val=""/>
      <w:lvlJc w:val="left"/>
      <w:pPr>
        <w:ind w:left="6480" w:hanging="360"/>
      </w:pPr>
      <w:rPr>
        <w:rFonts w:ascii="Wingdings" w:hAnsi="Wingdings" w:cs="Wingdings" w:hint="default"/>
      </w:rPr>
    </w:lvl>
  </w:abstractNum>
  <w:abstractNum w:abstractNumId="7" w15:restartNumberingAfterBreak="0">
    <w:nsid w:val="1F361C2B"/>
    <w:multiLevelType w:val="hybridMultilevel"/>
    <w:tmpl w:val="8B329C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A26AC8"/>
    <w:multiLevelType w:val="hybridMultilevel"/>
    <w:tmpl w:val="B630D7B6"/>
    <w:lvl w:ilvl="0" w:tplc="201E7C78">
      <w:start w:val="1"/>
      <w:numFmt w:val="bullet"/>
      <w:lvlText w:val=""/>
      <w:lvlJc w:val="left"/>
      <w:pPr>
        <w:ind w:left="720" w:hanging="360"/>
      </w:pPr>
      <w:rPr>
        <w:rFonts w:ascii="Symbol" w:hAnsi="Symbol" w:cs="Symbol" w:hint="default"/>
        <w:sz w:val="24"/>
        <w:szCs w:val="24"/>
      </w:rPr>
    </w:lvl>
    <w:lvl w:ilvl="1" w:tplc="760C3622">
      <w:start w:val="1"/>
      <w:numFmt w:val="bullet"/>
      <w:lvlText w:val="o"/>
      <w:lvlJc w:val="left"/>
      <w:pPr>
        <w:ind w:left="1440" w:hanging="360"/>
      </w:pPr>
      <w:rPr>
        <w:rFonts w:ascii="Courier New" w:hAnsi="Courier New" w:cs="Courier New" w:hint="default"/>
      </w:rPr>
    </w:lvl>
    <w:lvl w:ilvl="2" w:tplc="4900E2B4">
      <w:start w:val="1"/>
      <w:numFmt w:val="bullet"/>
      <w:lvlText w:val=""/>
      <w:lvlJc w:val="left"/>
      <w:pPr>
        <w:ind w:left="2160" w:hanging="360"/>
      </w:pPr>
      <w:rPr>
        <w:rFonts w:ascii="Wingdings" w:hAnsi="Wingdings" w:cs="Wingdings" w:hint="default"/>
      </w:rPr>
    </w:lvl>
    <w:lvl w:ilvl="3" w:tplc="B9381E66">
      <w:start w:val="1"/>
      <w:numFmt w:val="bullet"/>
      <w:lvlText w:val=""/>
      <w:lvlJc w:val="left"/>
      <w:pPr>
        <w:ind w:left="2880" w:hanging="360"/>
      </w:pPr>
      <w:rPr>
        <w:rFonts w:ascii="Symbol" w:hAnsi="Symbol" w:cs="Symbol" w:hint="default"/>
      </w:rPr>
    </w:lvl>
    <w:lvl w:ilvl="4" w:tplc="B21ECFFC">
      <w:start w:val="1"/>
      <w:numFmt w:val="bullet"/>
      <w:lvlText w:val="o"/>
      <w:lvlJc w:val="left"/>
      <w:pPr>
        <w:ind w:left="3600" w:hanging="360"/>
      </w:pPr>
      <w:rPr>
        <w:rFonts w:ascii="Courier New" w:hAnsi="Courier New" w:cs="Courier New" w:hint="default"/>
      </w:rPr>
    </w:lvl>
    <w:lvl w:ilvl="5" w:tplc="994C8122">
      <w:start w:val="1"/>
      <w:numFmt w:val="bullet"/>
      <w:lvlText w:val=""/>
      <w:lvlJc w:val="left"/>
      <w:pPr>
        <w:ind w:left="4320" w:hanging="360"/>
      </w:pPr>
      <w:rPr>
        <w:rFonts w:ascii="Wingdings" w:hAnsi="Wingdings" w:cs="Wingdings" w:hint="default"/>
      </w:rPr>
    </w:lvl>
    <w:lvl w:ilvl="6" w:tplc="88CC910E">
      <w:start w:val="1"/>
      <w:numFmt w:val="bullet"/>
      <w:lvlText w:val=""/>
      <w:lvlJc w:val="left"/>
      <w:pPr>
        <w:ind w:left="5040" w:hanging="360"/>
      </w:pPr>
      <w:rPr>
        <w:rFonts w:ascii="Symbol" w:hAnsi="Symbol" w:cs="Symbol" w:hint="default"/>
      </w:rPr>
    </w:lvl>
    <w:lvl w:ilvl="7" w:tplc="3EB86FCC">
      <w:start w:val="1"/>
      <w:numFmt w:val="bullet"/>
      <w:lvlText w:val="o"/>
      <w:lvlJc w:val="left"/>
      <w:pPr>
        <w:ind w:left="5760" w:hanging="360"/>
      </w:pPr>
      <w:rPr>
        <w:rFonts w:ascii="Courier New" w:hAnsi="Courier New" w:cs="Courier New" w:hint="default"/>
      </w:rPr>
    </w:lvl>
    <w:lvl w:ilvl="8" w:tplc="4ED00F40">
      <w:start w:val="1"/>
      <w:numFmt w:val="bullet"/>
      <w:lvlText w:val=""/>
      <w:lvlJc w:val="left"/>
      <w:pPr>
        <w:ind w:left="6480" w:hanging="360"/>
      </w:pPr>
      <w:rPr>
        <w:rFonts w:ascii="Wingdings" w:hAnsi="Wingdings" w:cs="Wingdings" w:hint="default"/>
      </w:rPr>
    </w:lvl>
  </w:abstractNum>
  <w:abstractNum w:abstractNumId="9" w15:restartNumberingAfterBreak="0">
    <w:nsid w:val="25D760E7"/>
    <w:multiLevelType w:val="hybridMultilevel"/>
    <w:tmpl w:val="7038962E"/>
    <w:lvl w:ilvl="0" w:tplc="D4381968">
      <w:start w:val="1"/>
      <w:numFmt w:val="bullet"/>
      <w:lvlText w:val=""/>
      <w:lvlJc w:val="left"/>
      <w:pPr>
        <w:ind w:left="720" w:hanging="360"/>
      </w:pPr>
      <w:rPr>
        <w:rFonts w:ascii="Symbol" w:hAnsi="Symbol" w:cs="Symbol" w:hint="default"/>
        <w:sz w:val="18"/>
        <w:szCs w:val="18"/>
      </w:rPr>
    </w:lvl>
    <w:lvl w:ilvl="1" w:tplc="1116F8FA">
      <w:start w:val="1"/>
      <w:numFmt w:val="bullet"/>
      <w:lvlText w:val="o"/>
      <w:lvlJc w:val="left"/>
      <w:pPr>
        <w:ind w:left="1440" w:hanging="360"/>
      </w:pPr>
      <w:rPr>
        <w:rFonts w:ascii="Courier New" w:hAnsi="Courier New" w:cs="Courier New" w:hint="default"/>
      </w:rPr>
    </w:lvl>
    <w:lvl w:ilvl="2" w:tplc="3C92212C">
      <w:start w:val="1"/>
      <w:numFmt w:val="bullet"/>
      <w:lvlText w:val=""/>
      <w:lvlJc w:val="left"/>
      <w:pPr>
        <w:ind w:left="2160" w:hanging="360"/>
      </w:pPr>
      <w:rPr>
        <w:rFonts w:ascii="Wingdings" w:hAnsi="Wingdings" w:cs="Wingdings" w:hint="default"/>
      </w:rPr>
    </w:lvl>
    <w:lvl w:ilvl="3" w:tplc="E5E2D3AC">
      <w:start w:val="1"/>
      <w:numFmt w:val="bullet"/>
      <w:lvlText w:val=""/>
      <w:lvlJc w:val="left"/>
      <w:pPr>
        <w:ind w:left="2880" w:hanging="360"/>
      </w:pPr>
      <w:rPr>
        <w:rFonts w:ascii="Symbol" w:hAnsi="Symbol" w:cs="Symbol" w:hint="default"/>
      </w:rPr>
    </w:lvl>
    <w:lvl w:ilvl="4" w:tplc="F96C4828">
      <w:start w:val="1"/>
      <w:numFmt w:val="bullet"/>
      <w:lvlText w:val="o"/>
      <w:lvlJc w:val="left"/>
      <w:pPr>
        <w:ind w:left="3600" w:hanging="360"/>
      </w:pPr>
      <w:rPr>
        <w:rFonts w:ascii="Courier New" w:hAnsi="Courier New" w:cs="Courier New" w:hint="default"/>
      </w:rPr>
    </w:lvl>
    <w:lvl w:ilvl="5" w:tplc="B3740FF4">
      <w:start w:val="1"/>
      <w:numFmt w:val="bullet"/>
      <w:lvlText w:val=""/>
      <w:lvlJc w:val="left"/>
      <w:pPr>
        <w:ind w:left="4320" w:hanging="360"/>
      </w:pPr>
      <w:rPr>
        <w:rFonts w:ascii="Wingdings" w:hAnsi="Wingdings" w:cs="Wingdings" w:hint="default"/>
      </w:rPr>
    </w:lvl>
    <w:lvl w:ilvl="6" w:tplc="40C093BE">
      <w:start w:val="1"/>
      <w:numFmt w:val="bullet"/>
      <w:lvlText w:val=""/>
      <w:lvlJc w:val="left"/>
      <w:pPr>
        <w:ind w:left="5040" w:hanging="360"/>
      </w:pPr>
      <w:rPr>
        <w:rFonts w:ascii="Symbol" w:hAnsi="Symbol" w:cs="Symbol" w:hint="default"/>
      </w:rPr>
    </w:lvl>
    <w:lvl w:ilvl="7" w:tplc="6FB8443A">
      <w:start w:val="1"/>
      <w:numFmt w:val="bullet"/>
      <w:lvlText w:val="o"/>
      <w:lvlJc w:val="left"/>
      <w:pPr>
        <w:ind w:left="5760" w:hanging="360"/>
      </w:pPr>
      <w:rPr>
        <w:rFonts w:ascii="Courier New" w:hAnsi="Courier New" w:cs="Courier New" w:hint="default"/>
      </w:rPr>
    </w:lvl>
    <w:lvl w:ilvl="8" w:tplc="C0F06C5C">
      <w:start w:val="1"/>
      <w:numFmt w:val="bullet"/>
      <w:lvlText w:val=""/>
      <w:lvlJc w:val="left"/>
      <w:pPr>
        <w:ind w:left="6480" w:hanging="360"/>
      </w:pPr>
      <w:rPr>
        <w:rFonts w:ascii="Wingdings" w:hAnsi="Wingdings" w:cs="Wingdings" w:hint="default"/>
      </w:rPr>
    </w:lvl>
  </w:abstractNum>
  <w:abstractNum w:abstractNumId="10"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26704AA3"/>
    <w:multiLevelType w:val="hybridMultilevel"/>
    <w:tmpl w:val="371CBB94"/>
    <w:lvl w:ilvl="0" w:tplc="8222548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32A76765"/>
    <w:multiLevelType w:val="hybridMultilevel"/>
    <w:tmpl w:val="B34852E6"/>
    <w:lvl w:ilvl="0" w:tplc="B3402F4E">
      <w:start w:val="1"/>
      <w:numFmt w:val="bullet"/>
      <w:lvlText w:val=""/>
      <w:lvlJc w:val="left"/>
      <w:pPr>
        <w:ind w:left="720" w:hanging="360"/>
      </w:pPr>
      <w:rPr>
        <w:rFonts w:ascii="Symbol" w:hAnsi="Symbol" w:cs="Symbol" w:hint="default"/>
        <w:sz w:val="18"/>
        <w:szCs w:val="18"/>
      </w:rPr>
    </w:lvl>
    <w:lvl w:ilvl="1" w:tplc="106A26A2">
      <w:start w:val="1"/>
      <w:numFmt w:val="bullet"/>
      <w:lvlText w:val="o"/>
      <w:lvlJc w:val="left"/>
      <w:pPr>
        <w:ind w:left="1440" w:hanging="360"/>
      </w:pPr>
      <w:rPr>
        <w:rFonts w:ascii="Courier New" w:hAnsi="Courier New" w:cs="Courier New" w:hint="default"/>
      </w:rPr>
    </w:lvl>
    <w:lvl w:ilvl="2" w:tplc="6CBCD242">
      <w:start w:val="1"/>
      <w:numFmt w:val="bullet"/>
      <w:lvlText w:val=""/>
      <w:lvlJc w:val="left"/>
      <w:pPr>
        <w:ind w:left="2160" w:hanging="360"/>
      </w:pPr>
      <w:rPr>
        <w:rFonts w:ascii="Wingdings" w:hAnsi="Wingdings" w:cs="Wingdings" w:hint="default"/>
      </w:rPr>
    </w:lvl>
    <w:lvl w:ilvl="3" w:tplc="CCFA3032">
      <w:start w:val="1"/>
      <w:numFmt w:val="bullet"/>
      <w:lvlText w:val=""/>
      <w:lvlJc w:val="left"/>
      <w:pPr>
        <w:ind w:left="2880" w:hanging="360"/>
      </w:pPr>
      <w:rPr>
        <w:rFonts w:ascii="Symbol" w:hAnsi="Symbol" w:cs="Symbol" w:hint="default"/>
      </w:rPr>
    </w:lvl>
    <w:lvl w:ilvl="4" w:tplc="35926E80">
      <w:start w:val="1"/>
      <w:numFmt w:val="bullet"/>
      <w:lvlText w:val="o"/>
      <w:lvlJc w:val="left"/>
      <w:pPr>
        <w:ind w:left="3600" w:hanging="360"/>
      </w:pPr>
      <w:rPr>
        <w:rFonts w:ascii="Courier New" w:hAnsi="Courier New" w:cs="Courier New" w:hint="default"/>
      </w:rPr>
    </w:lvl>
    <w:lvl w:ilvl="5" w:tplc="8CDC7800">
      <w:start w:val="1"/>
      <w:numFmt w:val="bullet"/>
      <w:lvlText w:val=""/>
      <w:lvlJc w:val="left"/>
      <w:pPr>
        <w:ind w:left="4320" w:hanging="360"/>
      </w:pPr>
      <w:rPr>
        <w:rFonts w:ascii="Wingdings" w:hAnsi="Wingdings" w:cs="Wingdings" w:hint="default"/>
      </w:rPr>
    </w:lvl>
    <w:lvl w:ilvl="6" w:tplc="291678BC">
      <w:start w:val="1"/>
      <w:numFmt w:val="bullet"/>
      <w:lvlText w:val=""/>
      <w:lvlJc w:val="left"/>
      <w:pPr>
        <w:ind w:left="5040" w:hanging="360"/>
      </w:pPr>
      <w:rPr>
        <w:rFonts w:ascii="Symbol" w:hAnsi="Symbol" w:cs="Symbol" w:hint="default"/>
      </w:rPr>
    </w:lvl>
    <w:lvl w:ilvl="7" w:tplc="65C251D2">
      <w:start w:val="1"/>
      <w:numFmt w:val="bullet"/>
      <w:lvlText w:val="o"/>
      <w:lvlJc w:val="left"/>
      <w:pPr>
        <w:ind w:left="5760" w:hanging="360"/>
      </w:pPr>
      <w:rPr>
        <w:rFonts w:ascii="Courier New" w:hAnsi="Courier New" w:cs="Courier New" w:hint="default"/>
      </w:rPr>
    </w:lvl>
    <w:lvl w:ilvl="8" w:tplc="5E86BC62">
      <w:start w:val="1"/>
      <w:numFmt w:val="bullet"/>
      <w:lvlText w:val=""/>
      <w:lvlJc w:val="left"/>
      <w:pPr>
        <w:ind w:left="6480" w:hanging="360"/>
      </w:pPr>
      <w:rPr>
        <w:rFonts w:ascii="Wingdings" w:hAnsi="Wingdings" w:cs="Wingdings" w:hint="default"/>
      </w:rPr>
    </w:lvl>
  </w:abstractNum>
  <w:abstractNum w:abstractNumId="14" w15:restartNumberingAfterBreak="0">
    <w:nsid w:val="39715F8E"/>
    <w:multiLevelType w:val="hybridMultilevel"/>
    <w:tmpl w:val="1760240C"/>
    <w:lvl w:ilvl="0" w:tplc="322AC38E">
      <w:start w:val="1"/>
      <w:numFmt w:val="bullet"/>
      <w:lvlText w:val=""/>
      <w:lvlJc w:val="left"/>
      <w:pPr>
        <w:ind w:left="720" w:hanging="360"/>
      </w:pPr>
      <w:rPr>
        <w:rFonts w:ascii="Symbol" w:hAnsi="Symbol" w:cs="Symbol" w:hint="default"/>
        <w:sz w:val="18"/>
        <w:szCs w:val="18"/>
      </w:rPr>
    </w:lvl>
    <w:lvl w:ilvl="1" w:tplc="AFE8EF72">
      <w:start w:val="1"/>
      <w:numFmt w:val="bullet"/>
      <w:lvlText w:val="o"/>
      <w:lvlJc w:val="left"/>
      <w:pPr>
        <w:ind w:left="1440" w:hanging="360"/>
      </w:pPr>
      <w:rPr>
        <w:rFonts w:ascii="Courier New" w:hAnsi="Courier New" w:cs="Courier New" w:hint="default"/>
      </w:rPr>
    </w:lvl>
    <w:lvl w:ilvl="2" w:tplc="664868CC">
      <w:start w:val="1"/>
      <w:numFmt w:val="bullet"/>
      <w:lvlText w:val=""/>
      <w:lvlJc w:val="left"/>
      <w:pPr>
        <w:ind w:left="2160" w:hanging="360"/>
      </w:pPr>
      <w:rPr>
        <w:rFonts w:ascii="Wingdings" w:hAnsi="Wingdings" w:cs="Wingdings" w:hint="default"/>
      </w:rPr>
    </w:lvl>
    <w:lvl w:ilvl="3" w:tplc="BCF6D618">
      <w:start w:val="1"/>
      <w:numFmt w:val="bullet"/>
      <w:lvlText w:val=""/>
      <w:lvlJc w:val="left"/>
      <w:pPr>
        <w:ind w:left="2880" w:hanging="360"/>
      </w:pPr>
      <w:rPr>
        <w:rFonts w:ascii="Symbol" w:hAnsi="Symbol" w:cs="Symbol" w:hint="default"/>
      </w:rPr>
    </w:lvl>
    <w:lvl w:ilvl="4" w:tplc="051EB762">
      <w:start w:val="1"/>
      <w:numFmt w:val="bullet"/>
      <w:lvlText w:val="o"/>
      <w:lvlJc w:val="left"/>
      <w:pPr>
        <w:ind w:left="3600" w:hanging="360"/>
      </w:pPr>
      <w:rPr>
        <w:rFonts w:ascii="Courier New" w:hAnsi="Courier New" w:cs="Courier New" w:hint="default"/>
      </w:rPr>
    </w:lvl>
    <w:lvl w:ilvl="5" w:tplc="D3DAD57A">
      <w:start w:val="1"/>
      <w:numFmt w:val="bullet"/>
      <w:lvlText w:val=""/>
      <w:lvlJc w:val="left"/>
      <w:pPr>
        <w:ind w:left="4320" w:hanging="360"/>
      </w:pPr>
      <w:rPr>
        <w:rFonts w:ascii="Wingdings" w:hAnsi="Wingdings" w:cs="Wingdings" w:hint="default"/>
      </w:rPr>
    </w:lvl>
    <w:lvl w:ilvl="6" w:tplc="3760D922">
      <w:start w:val="1"/>
      <w:numFmt w:val="bullet"/>
      <w:lvlText w:val=""/>
      <w:lvlJc w:val="left"/>
      <w:pPr>
        <w:ind w:left="5040" w:hanging="360"/>
      </w:pPr>
      <w:rPr>
        <w:rFonts w:ascii="Symbol" w:hAnsi="Symbol" w:cs="Symbol" w:hint="default"/>
      </w:rPr>
    </w:lvl>
    <w:lvl w:ilvl="7" w:tplc="8752D61E">
      <w:start w:val="1"/>
      <w:numFmt w:val="bullet"/>
      <w:lvlText w:val="o"/>
      <w:lvlJc w:val="left"/>
      <w:pPr>
        <w:ind w:left="5760" w:hanging="360"/>
      </w:pPr>
      <w:rPr>
        <w:rFonts w:ascii="Courier New" w:hAnsi="Courier New" w:cs="Courier New" w:hint="default"/>
      </w:rPr>
    </w:lvl>
    <w:lvl w:ilvl="8" w:tplc="FAFC4DAC">
      <w:start w:val="1"/>
      <w:numFmt w:val="bullet"/>
      <w:lvlText w:val=""/>
      <w:lvlJc w:val="left"/>
      <w:pPr>
        <w:ind w:left="6480" w:hanging="360"/>
      </w:pPr>
      <w:rPr>
        <w:rFonts w:ascii="Wingdings" w:hAnsi="Wingdings" w:cs="Wingdings" w:hint="default"/>
      </w:rPr>
    </w:lvl>
  </w:abstractNum>
  <w:abstractNum w:abstractNumId="15" w15:restartNumberingAfterBreak="0">
    <w:nsid w:val="3E20099A"/>
    <w:multiLevelType w:val="hybridMultilevel"/>
    <w:tmpl w:val="F0CAFB9E"/>
    <w:lvl w:ilvl="0" w:tplc="66146F60">
      <w:start w:val="1"/>
      <w:numFmt w:val="bullet"/>
      <w:lvlText w:val=""/>
      <w:lvlJc w:val="left"/>
      <w:pPr>
        <w:ind w:left="720" w:hanging="360"/>
      </w:pPr>
      <w:rPr>
        <w:rFonts w:ascii="Symbol" w:hAnsi="Symbol" w:cs="Symbol" w:hint="default"/>
        <w:sz w:val="24"/>
        <w:szCs w:val="24"/>
      </w:rPr>
    </w:lvl>
    <w:lvl w:ilvl="1" w:tplc="5950B7DA">
      <w:start w:val="1"/>
      <w:numFmt w:val="bullet"/>
      <w:lvlText w:val="o"/>
      <w:lvlJc w:val="left"/>
      <w:pPr>
        <w:ind w:left="1440" w:hanging="360"/>
      </w:pPr>
      <w:rPr>
        <w:rFonts w:ascii="Courier New" w:hAnsi="Courier New" w:cs="Courier New" w:hint="default"/>
      </w:rPr>
    </w:lvl>
    <w:lvl w:ilvl="2" w:tplc="9E5004BE">
      <w:start w:val="1"/>
      <w:numFmt w:val="bullet"/>
      <w:lvlText w:val=""/>
      <w:lvlJc w:val="left"/>
      <w:pPr>
        <w:ind w:left="2160" w:hanging="360"/>
      </w:pPr>
      <w:rPr>
        <w:rFonts w:ascii="Wingdings" w:hAnsi="Wingdings" w:cs="Wingdings" w:hint="default"/>
      </w:rPr>
    </w:lvl>
    <w:lvl w:ilvl="3" w:tplc="68BC57C4">
      <w:start w:val="1"/>
      <w:numFmt w:val="bullet"/>
      <w:lvlText w:val=""/>
      <w:lvlJc w:val="left"/>
      <w:pPr>
        <w:ind w:left="2880" w:hanging="360"/>
      </w:pPr>
      <w:rPr>
        <w:rFonts w:ascii="Symbol" w:hAnsi="Symbol" w:cs="Symbol" w:hint="default"/>
      </w:rPr>
    </w:lvl>
    <w:lvl w:ilvl="4" w:tplc="849CE6EE">
      <w:start w:val="1"/>
      <w:numFmt w:val="bullet"/>
      <w:lvlText w:val="o"/>
      <w:lvlJc w:val="left"/>
      <w:pPr>
        <w:ind w:left="3600" w:hanging="360"/>
      </w:pPr>
      <w:rPr>
        <w:rFonts w:ascii="Courier New" w:hAnsi="Courier New" w:cs="Courier New" w:hint="default"/>
      </w:rPr>
    </w:lvl>
    <w:lvl w:ilvl="5" w:tplc="FA80BCC8">
      <w:start w:val="1"/>
      <w:numFmt w:val="bullet"/>
      <w:lvlText w:val=""/>
      <w:lvlJc w:val="left"/>
      <w:pPr>
        <w:ind w:left="4320" w:hanging="360"/>
      </w:pPr>
      <w:rPr>
        <w:rFonts w:ascii="Wingdings" w:hAnsi="Wingdings" w:cs="Wingdings" w:hint="default"/>
      </w:rPr>
    </w:lvl>
    <w:lvl w:ilvl="6" w:tplc="B966FFAC">
      <w:start w:val="1"/>
      <w:numFmt w:val="bullet"/>
      <w:lvlText w:val=""/>
      <w:lvlJc w:val="left"/>
      <w:pPr>
        <w:ind w:left="5040" w:hanging="360"/>
      </w:pPr>
      <w:rPr>
        <w:rFonts w:ascii="Symbol" w:hAnsi="Symbol" w:cs="Symbol" w:hint="default"/>
      </w:rPr>
    </w:lvl>
    <w:lvl w:ilvl="7" w:tplc="F68CE056">
      <w:start w:val="1"/>
      <w:numFmt w:val="bullet"/>
      <w:lvlText w:val="o"/>
      <w:lvlJc w:val="left"/>
      <w:pPr>
        <w:ind w:left="5760" w:hanging="360"/>
      </w:pPr>
      <w:rPr>
        <w:rFonts w:ascii="Courier New" w:hAnsi="Courier New" w:cs="Courier New" w:hint="default"/>
      </w:rPr>
    </w:lvl>
    <w:lvl w:ilvl="8" w:tplc="FDF408F2">
      <w:start w:val="1"/>
      <w:numFmt w:val="bullet"/>
      <w:lvlText w:val=""/>
      <w:lvlJc w:val="left"/>
      <w:pPr>
        <w:ind w:left="6480" w:hanging="360"/>
      </w:pPr>
      <w:rPr>
        <w:rFonts w:ascii="Wingdings" w:hAnsi="Wingdings" w:cs="Wingdings" w:hint="default"/>
      </w:rPr>
    </w:lvl>
  </w:abstractNum>
  <w:abstractNum w:abstractNumId="16" w15:restartNumberingAfterBreak="0">
    <w:nsid w:val="414248CC"/>
    <w:multiLevelType w:val="hybridMultilevel"/>
    <w:tmpl w:val="D8E4207E"/>
    <w:lvl w:ilvl="0" w:tplc="0248E626">
      <w:start w:val="1"/>
      <w:numFmt w:val="bullet"/>
      <w:lvlText w:val=""/>
      <w:lvlJc w:val="left"/>
      <w:pPr>
        <w:ind w:left="720" w:hanging="360"/>
      </w:pPr>
      <w:rPr>
        <w:rFonts w:ascii="Symbol" w:hAnsi="Symbol" w:cs="Symbol" w:hint="default"/>
        <w:sz w:val="18"/>
        <w:szCs w:val="18"/>
      </w:rPr>
    </w:lvl>
    <w:lvl w:ilvl="1" w:tplc="E8ACA594">
      <w:start w:val="1"/>
      <w:numFmt w:val="bullet"/>
      <w:lvlText w:val="o"/>
      <w:lvlJc w:val="left"/>
      <w:pPr>
        <w:ind w:left="1440" w:hanging="360"/>
      </w:pPr>
      <w:rPr>
        <w:rFonts w:ascii="Courier New" w:hAnsi="Courier New" w:cs="Courier New" w:hint="default"/>
      </w:rPr>
    </w:lvl>
    <w:lvl w:ilvl="2" w:tplc="D000082E">
      <w:start w:val="1"/>
      <w:numFmt w:val="bullet"/>
      <w:lvlText w:val=""/>
      <w:lvlJc w:val="left"/>
      <w:pPr>
        <w:ind w:left="2160" w:hanging="360"/>
      </w:pPr>
      <w:rPr>
        <w:rFonts w:ascii="Wingdings" w:hAnsi="Wingdings" w:cs="Wingdings" w:hint="default"/>
      </w:rPr>
    </w:lvl>
    <w:lvl w:ilvl="3" w:tplc="266C6A72">
      <w:start w:val="1"/>
      <w:numFmt w:val="bullet"/>
      <w:lvlText w:val=""/>
      <w:lvlJc w:val="left"/>
      <w:pPr>
        <w:ind w:left="2880" w:hanging="360"/>
      </w:pPr>
      <w:rPr>
        <w:rFonts w:ascii="Symbol" w:hAnsi="Symbol" w:cs="Symbol" w:hint="default"/>
      </w:rPr>
    </w:lvl>
    <w:lvl w:ilvl="4" w:tplc="09DA3660">
      <w:start w:val="1"/>
      <w:numFmt w:val="bullet"/>
      <w:lvlText w:val="o"/>
      <w:lvlJc w:val="left"/>
      <w:pPr>
        <w:ind w:left="3600" w:hanging="360"/>
      </w:pPr>
      <w:rPr>
        <w:rFonts w:ascii="Courier New" w:hAnsi="Courier New" w:cs="Courier New" w:hint="default"/>
      </w:rPr>
    </w:lvl>
    <w:lvl w:ilvl="5" w:tplc="6804FA3A">
      <w:start w:val="1"/>
      <w:numFmt w:val="bullet"/>
      <w:lvlText w:val=""/>
      <w:lvlJc w:val="left"/>
      <w:pPr>
        <w:ind w:left="4320" w:hanging="360"/>
      </w:pPr>
      <w:rPr>
        <w:rFonts w:ascii="Wingdings" w:hAnsi="Wingdings" w:cs="Wingdings" w:hint="default"/>
      </w:rPr>
    </w:lvl>
    <w:lvl w:ilvl="6" w:tplc="1E7A955E">
      <w:start w:val="1"/>
      <w:numFmt w:val="bullet"/>
      <w:lvlText w:val=""/>
      <w:lvlJc w:val="left"/>
      <w:pPr>
        <w:ind w:left="5040" w:hanging="360"/>
      </w:pPr>
      <w:rPr>
        <w:rFonts w:ascii="Symbol" w:hAnsi="Symbol" w:cs="Symbol" w:hint="default"/>
      </w:rPr>
    </w:lvl>
    <w:lvl w:ilvl="7" w:tplc="CF80FAB6">
      <w:start w:val="1"/>
      <w:numFmt w:val="bullet"/>
      <w:lvlText w:val="o"/>
      <w:lvlJc w:val="left"/>
      <w:pPr>
        <w:ind w:left="5760" w:hanging="360"/>
      </w:pPr>
      <w:rPr>
        <w:rFonts w:ascii="Courier New" w:hAnsi="Courier New" w:cs="Courier New" w:hint="default"/>
      </w:rPr>
    </w:lvl>
    <w:lvl w:ilvl="8" w:tplc="A5C4B974">
      <w:start w:val="1"/>
      <w:numFmt w:val="bullet"/>
      <w:lvlText w:val=""/>
      <w:lvlJc w:val="left"/>
      <w:pPr>
        <w:ind w:left="6480" w:hanging="360"/>
      </w:pPr>
      <w:rPr>
        <w:rFonts w:ascii="Wingdings" w:hAnsi="Wingdings" w:cs="Wingdings" w:hint="default"/>
      </w:rPr>
    </w:lvl>
  </w:abstractNum>
  <w:abstractNum w:abstractNumId="17" w15:restartNumberingAfterBreak="0">
    <w:nsid w:val="48342D8B"/>
    <w:multiLevelType w:val="hybridMultilevel"/>
    <w:tmpl w:val="F490E716"/>
    <w:lvl w:ilvl="0" w:tplc="EBBC2468">
      <w:start w:val="1"/>
      <w:numFmt w:val="bullet"/>
      <w:lvlText w:val=""/>
      <w:lvlJc w:val="left"/>
      <w:pPr>
        <w:ind w:left="720" w:hanging="360"/>
      </w:pPr>
      <w:rPr>
        <w:rFonts w:ascii="Symbol" w:hAnsi="Symbol" w:cs="Symbol" w:hint="default"/>
        <w:sz w:val="18"/>
        <w:szCs w:val="18"/>
      </w:rPr>
    </w:lvl>
    <w:lvl w:ilvl="1" w:tplc="198EE17A">
      <w:start w:val="1"/>
      <w:numFmt w:val="bullet"/>
      <w:lvlText w:val="o"/>
      <w:lvlJc w:val="left"/>
      <w:pPr>
        <w:ind w:left="1440" w:hanging="360"/>
      </w:pPr>
      <w:rPr>
        <w:rFonts w:ascii="Courier New" w:hAnsi="Courier New" w:cs="Courier New" w:hint="default"/>
      </w:rPr>
    </w:lvl>
    <w:lvl w:ilvl="2" w:tplc="9E9C50AE">
      <w:start w:val="1"/>
      <w:numFmt w:val="bullet"/>
      <w:lvlText w:val=""/>
      <w:lvlJc w:val="left"/>
      <w:pPr>
        <w:ind w:left="2160" w:hanging="360"/>
      </w:pPr>
      <w:rPr>
        <w:rFonts w:ascii="Wingdings" w:hAnsi="Wingdings" w:cs="Wingdings" w:hint="default"/>
      </w:rPr>
    </w:lvl>
    <w:lvl w:ilvl="3" w:tplc="A5308F7C">
      <w:start w:val="1"/>
      <w:numFmt w:val="bullet"/>
      <w:lvlText w:val=""/>
      <w:lvlJc w:val="left"/>
      <w:pPr>
        <w:ind w:left="2880" w:hanging="360"/>
      </w:pPr>
      <w:rPr>
        <w:rFonts w:ascii="Symbol" w:hAnsi="Symbol" w:cs="Symbol" w:hint="default"/>
      </w:rPr>
    </w:lvl>
    <w:lvl w:ilvl="4" w:tplc="153E4656">
      <w:start w:val="1"/>
      <w:numFmt w:val="bullet"/>
      <w:lvlText w:val="o"/>
      <w:lvlJc w:val="left"/>
      <w:pPr>
        <w:ind w:left="3600" w:hanging="360"/>
      </w:pPr>
      <w:rPr>
        <w:rFonts w:ascii="Courier New" w:hAnsi="Courier New" w:cs="Courier New" w:hint="default"/>
      </w:rPr>
    </w:lvl>
    <w:lvl w:ilvl="5" w:tplc="C21E95B2">
      <w:start w:val="1"/>
      <w:numFmt w:val="bullet"/>
      <w:lvlText w:val=""/>
      <w:lvlJc w:val="left"/>
      <w:pPr>
        <w:ind w:left="4320" w:hanging="360"/>
      </w:pPr>
      <w:rPr>
        <w:rFonts w:ascii="Wingdings" w:hAnsi="Wingdings" w:cs="Wingdings" w:hint="default"/>
      </w:rPr>
    </w:lvl>
    <w:lvl w:ilvl="6" w:tplc="3E72EB2A">
      <w:start w:val="1"/>
      <w:numFmt w:val="bullet"/>
      <w:lvlText w:val=""/>
      <w:lvlJc w:val="left"/>
      <w:pPr>
        <w:ind w:left="5040" w:hanging="360"/>
      </w:pPr>
      <w:rPr>
        <w:rFonts w:ascii="Symbol" w:hAnsi="Symbol" w:cs="Symbol" w:hint="default"/>
      </w:rPr>
    </w:lvl>
    <w:lvl w:ilvl="7" w:tplc="2A02EC36">
      <w:start w:val="1"/>
      <w:numFmt w:val="bullet"/>
      <w:lvlText w:val="o"/>
      <w:lvlJc w:val="left"/>
      <w:pPr>
        <w:ind w:left="5760" w:hanging="360"/>
      </w:pPr>
      <w:rPr>
        <w:rFonts w:ascii="Courier New" w:hAnsi="Courier New" w:cs="Courier New" w:hint="default"/>
      </w:rPr>
    </w:lvl>
    <w:lvl w:ilvl="8" w:tplc="74B49D6C">
      <w:start w:val="1"/>
      <w:numFmt w:val="bullet"/>
      <w:lvlText w:val=""/>
      <w:lvlJc w:val="left"/>
      <w:pPr>
        <w:ind w:left="6480" w:hanging="360"/>
      </w:pPr>
      <w:rPr>
        <w:rFonts w:ascii="Wingdings" w:hAnsi="Wingdings" w:cs="Wingdings" w:hint="default"/>
      </w:rPr>
    </w:lvl>
  </w:abstractNum>
  <w:abstractNum w:abstractNumId="18" w15:restartNumberingAfterBreak="0">
    <w:nsid w:val="4DBA1298"/>
    <w:multiLevelType w:val="hybridMultilevel"/>
    <w:tmpl w:val="1B4A3E14"/>
    <w:lvl w:ilvl="0" w:tplc="D3AC090A">
      <w:start w:val="1"/>
      <w:numFmt w:val="bullet"/>
      <w:lvlText w:val=""/>
      <w:lvlJc w:val="left"/>
      <w:pPr>
        <w:ind w:left="720" w:hanging="360"/>
      </w:pPr>
      <w:rPr>
        <w:rFonts w:ascii="Symbol" w:hAnsi="Symbol" w:cs="Symbol" w:hint="default"/>
        <w:sz w:val="18"/>
        <w:szCs w:val="18"/>
      </w:rPr>
    </w:lvl>
    <w:lvl w:ilvl="1" w:tplc="3E907B82">
      <w:start w:val="1"/>
      <w:numFmt w:val="bullet"/>
      <w:lvlText w:val="o"/>
      <w:lvlJc w:val="left"/>
      <w:pPr>
        <w:ind w:left="1440" w:hanging="360"/>
      </w:pPr>
      <w:rPr>
        <w:rFonts w:ascii="Courier New" w:hAnsi="Courier New" w:cs="Courier New" w:hint="default"/>
      </w:rPr>
    </w:lvl>
    <w:lvl w:ilvl="2" w:tplc="CDCCB8E4">
      <w:start w:val="1"/>
      <w:numFmt w:val="bullet"/>
      <w:lvlText w:val=""/>
      <w:lvlJc w:val="left"/>
      <w:pPr>
        <w:ind w:left="2160" w:hanging="360"/>
      </w:pPr>
      <w:rPr>
        <w:rFonts w:ascii="Wingdings" w:hAnsi="Wingdings" w:cs="Wingdings" w:hint="default"/>
      </w:rPr>
    </w:lvl>
    <w:lvl w:ilvl="3" w:tplc="7DE8C642">
      <w:start w:val="1"/>
      <w:numFmt w:val="bullet"/>
      <w:lvlText w:val=""/>
      <w:lvlJc w:val="left"/>
      <w:pPr>
        <w:ind w:left="2880" w:hanging="360"/>
      </w:pPr>
      <w:rPr>
        <w:rFonts w:ascii="Symbol" w:hAnsi="Symbol" w:cs="Symbol" w:hint="default"/>
      </w:rPr>
    </w:lvl>
    <w:lvl w:ilvl="4" w:tplc="5106EB1A">
      <w:start w:val="1"/>
      <w:numFmt w:val="bullet"/>
      <w:lvlText w:val="o"/>
      <w:lvlJc w:val="left"/>
      <w:pPr>
        <w:ind w:left="3600" w:hanging="360"/>
      </w:pPr>
      <w:rPr>
        <w:rFonts w:ascii="Courier New" w:hAnsi="Courier New" w:cs="Courier New" w:hint="default"/>
      </w:rPr>
    </w:lvl>
    <w:lvl w:ilvl="5" w:tplc="C10C730A">
      <w:start w:val="1"/>
      <w:numFmt w:val="bullet"/>
      <w:lvlText w:val=""/>
      <w:lvlJc w:val="left"/>
      <w:pPr>
        <w:ind w:left="4320" w:hanging="360"/>
      </w:pPr>
      <w:rPr>
        <w:rFonts w:ascii="Wingdings" w:hAnsi="Wingdings" w:cs="Wingdings" w:hint="default"/>
      </w:rPr>
    </w:lvl>
    <w:lvl w:ilvl="6" w:tplc="DAC69E12">
      <w:start w:val="1"/>
      <w:numFmt w:val="bullet"/>
      <w:lvlText w:val=""/>
      <w:lvlJc w:val="left"/>
      <w:pPr>
        <w:ind w:left="5040" w:hanging="360"/>
      </w:pPr>
      <w:rPr>
        <w:rFonts w:ascii="Symbol" w:hAnsi="Symbol" w:cs="Symbol" w:hint="default"/>
      </w:rPr>
    </w:lvl>
    <w:lvl w:ilvl="7" w:tplc="B46E8638">
      <w:start w:val="1"/>
      <w:numFmt w:val="bullet"/>
      <w:lvlText w:val="o"/>
      <w:lvlJc w:val="left"/>
      <w:pPr>
        <w:ind w:left="5760" w:hanging="360"/>
      </w:pPr>
      <w:rPr>
        <w:rFonts w:ascii="Courier New" w:hAnsi="Courier New" w:cs="Courier New" w:hint="default"/>
      </w:rPr>
    </w:lvl>
    <w:lvl w:ilvl="8" w:tplc="AFC463BE">
      <w:start w:val="1"/>
      <w:numFmt w:val="bullet"/>
      <w:lvlText w:val=""/>
      <w:lvlJc w:val="left"/>
      <w:pPr>
        <w:ind w:left="6480" w:hanging="360"/>
      </w:pPr>
      <w:rPr>
        <w:rFonts w:ascii="Wingdings" w:hAnsi="Wingdings" w:cs="Wingdings" w:hint="default"/>
      </w:rPr>
    </w:lvl>
  </w:abstractNum>
  <w:abstractNum w:abstractNumId="19"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F3C05A9"/>
    <w:multiLevelType w:val="hybridMultilevel"/>
    <w:tmpl w:val="8990D3D8"/>
    <w:lvl w:ilvl="0" w:tplc="9A9AADBC">
      <w:start w:val="1"/>
      <w:numFmt w:val="bullet"/>
      <w:lvlText w:val=""/>
      <w:lvlJc w:val="left"/>
      <w:pPr>
        <w:ind w:left="720" w:hanging="360"/>
      </w:pPr>
      <w:rPr>
        <w:rFonts w:ascii="Symbol" w:hAnsi="Symbol" w:cs="Symbol" w:hint="default"/>
        <w:sz w:val="18"/>
        <w:szCs w:val="18"/>
      </w:rPr>
    </w:lvl>
    <w:lvl w:ilvl="1" w:tplc="BBC4C102">
      <w:start w:val="1"/>
      <w:numFmt w:val="bullet"/>
      <w:lvlText w:val="o"/>
      <w:lvlJc w:val="left"/>
      <w:pPr>
        <w:ind w:left="1440" w:hanging="360"/>
      </w:pPr>
      <w:rPr>
        <w:rFonts w:ascii="Courier New" w:hAnsi="Courier New" w:cs="Courier New" w:hint="default"/>
      </w:rPr>
    </w:lvl>
    <w:lvl w:ilvl="2" w:tplc="DCAC6FA4">
      <w:start w:val="1"/>
      <w:numFmt w:val="bullet"/>
      <w:lvlText w:val=""/>
      <w:lvlJc w:val="left"/>
      <w:pPr>
        <w:ind w:left="2160" w:hanging="360"/>
      </w:pPr>
      <w:rPr>
        <w:rFonts w:ascii="Wingdings" w:hAnsi="Wingdings" w:cs="Wingdings" w:hint="default"/>
      </w:rPr>
    </w:lvl>
    <w:lvl w:ilvl="3" w:tplc="4E684570">
      <w:start w:val="1"/>
      <w:numFmt w:val="bullet"/>
      <w:lvlText w:val=""/>
      <w:lvlJc w:val="left"/>
      <w:pPr>
        <w:ind w:left="2880" w:hanging="360"/>
      </w:pPr>
      <w:rPr>
        <w:rFonts w:ascii="Symbol" w:hAnsi="Symbol" w:cs="Symbol" w:hint="default"/>
      </w:rPr>
    </w:lvl>
    <w:lvl w:ilvl="4" w:tplc="3E083758">
      <w:start w:val="1"/>
      <w:numFmt w:val="bullet"/>
      <w:lvlText w:val="o"/>
      <w:lvlJc w:val="left"/>
      <w:pPr>
        <w:ind w:left="3600" w:hanging="360"/>
      </w:pPr>
      <w:rPr>
        <w:rFonts w:ascii="Courier New" w:hAnsi="Courier New" w:cs="Courier New" w:hint="default"/>
      </w:rPr>
    </w:lvl>
    <w:lvl w:ilvl="5" w:tplc="79901B2E">
      <w:start w:val="1"/>
      <w:numFmt w:val="bullet"/>
      <w:lvlText w:val=""/>
      <w:lvlJc w:val="left"/>
      <w:pPr>
        <w:ind w:left="4320" w:hanging="360"/>
      </w:pPr>
      <w:rPr>
        <w:rFonts w:ascii="Wingdings" w:hAnsi="Wingdings" w:cs="Wingdings" w:hint="default"/>
      </w:rPr>
    </w:lvl>
    <w:lvl w:ilvl="6" w:tplc="276E0814">
      <w:start w:val="1"/>
      <w:numFmt w:val="bullet"/>
      <w:lvlText w:val=""/>
      <w:lvlJc w:val="left"/>
      <w:pPr>
        <w:ind w:left="5040" w:hanging="360"/>
      </w:pPr>
      <w:rPr>
        <w:rFonts w:ascii="Symbol" w:hAnsi="Symbol" w:cs="Symbol" w:hint="default"/>
      </w:rPr>
    </w:lvl>
    <w:lvl w:ilvl="7" w:tplc="549C4DC8">
      <w:start w:val="1"/>
      <w:numFmt w:val="bullet"/>
      <w:lvlText w:val="o"/>
      <w:lvlJc w:val="left"/>
      <w:pPr>
        <w:ind w:left="5760" w:hanging="360"/>
      </w:pPr>
      <w:rPr>
        <w:rFonts w:ascii="Courier New" w:hAnsi="Courier New" w:cs="Courier New" w:hint="default"/>
      </w:rPr>
    </w:lvl>
    <w:lvl w:ilvl="8" w:tplc="5DA6191A">
      <w:start w:val="1"/>
      <w:numFmt w:val="bullet"/>
      <w:lvlText w:val=""/>
      <w:lvlJc w:val="left"/>
      <w:pPr>
        <w:ind w:left="6480" w:hanging="360"/>
      </w:pPr>
      <w:rPr>
        <w:rFonts w:ascii="Wingdings" w:hAnsi="Wingdings" w:cs="Wingdings" w:hint="default"/>
      </w:rPr>
    </w:lvl>
  </w:abstractNum>
  <w:abstractNum w:abstractNumId="21" w15:restartNumberingAfterBreak="0">
    <w:nsid w:val="4F705104"/>
    <w:multiLevelType w:val="hybridMultilevel"/>
    <w:tmpl w:val="7954F2D8"/>
    <w:lvl w:ilvl="0" w:tplc="D78EF7C6">
      <w:start w:val="1"/>
      <w:numFmt w:val="bullet"/>
      <w:lvlText w:val=""/>
      <w:lvlJc w:val="left"/>
      <w:pPr>
        <w:ind w:left="720" w:hanging="360"/>
      </w:pPr>
      <w:rPr>
        <w:rFonts w:ascii="Symbol" w:hAnsi="Symbol" w:cs="Symbol" w:hint="default"/>
        <w:sz w:val="18"/>
        <w:szCs w:val="18"/>
      </w:rPr>
    </w:lvl>
    <w:lvl w:ilvl="1" w:tplc="1AA6AACC">
      <w:start w:val="1"/>
      <w:numFmt w:val="bullet"/>
      <w:lvlText w:val="o"/>
      <w:lvlJc w:val="left"/>
      <w:pPr>
        <w:ind w:left="1440" w:hanging="360"/>
      </w:pPr>
      <w:rPr>
        <w:rFonts w:ascii="Courier New" w:hAnsi="Courier New" w:cs="Courier New" w:hint="default"/>
      </w:rPr>
    </w:lvl>
    <w:lvl w:ilvl="2" w:tplc="C868CABE">
      <w:start w:val="1"/>
      <w:numFmt w:val="bullet"/>
      <w:lvlText w:val=""/>
      <w:lvlJc w:val="left"/>
      <w:pPr>
        <w:ind w:left="2160" w:hanging="360"/>
      </w:pPr>
      <w:rPr>
        <w:rFonts w:ascii="Wingdings" w:hAnsi="Wingdings" w:cs="Wingdings" w:hint="default"/>
      </w:rPr>
    </w:lvl>
    <w:lvl w:ilvl="3" w:tplc="7B62E996">
      <w:start w:val="1"/>
      <w:numFmt w:val="bullet"/>
      <w:lvlText w:val=""/>
      <w:lvlJc w:val="left"/>
      <w:pPr>
        <w:ind w:left="2880" w:hanging="360"/>
      </w:pPr>
      <w:rPr>
        <w:rFonts w:ascii="Symbol" w:hAnsi="Symbol" w:cs="Symbol" w:hint="default"/>
      </w:rPr>
    </w:lvl>
    <w:lvl w:ilvl="4" w:tplc="CDBAEC5A">
      <w:start w:val="1"/>
      <w:numFmt w:val="bullet"/>
      <w:lvlText w:val="o"/>
      <w:lvlJc w:val="left"/>
      <w:pPr>
        <w:ind w:left="3600" w:hanging="360"/>
      </w:pPr>
      <w:rPr>
        <w:rFonts w:ascii="Courier New" w:hAnsi="Courier New" w:cs="Courier New" w:hint="default"/>
      </w:rPr>
    </w:lvl>
    <w:lvl w:ilvl="5" w:tplc="F5149110">
      <w:start w:val="1"/>
      <w:numFmt w:val="bullet"/>
      <w:lvlText w:val=""/>
      <w:lvlJc w:val="left"/>
      <w:pPr>
        <w:ind w:left="4320" w:hanging="360"/>
      </w:pPr>
      <w:rPr>
        <w:rFonts w:ascii="Wingdings" w:hAnsi="Wingdings" w:cs="Wingdings" w:hint="default"/>
      </w:rPr>
    </w:lvl>
    <w:lvl w:ilvl="6" w:tplc="85929B76">
      <w:start w:val="1"/>
      <w:numFmt w:val="bullet"/>
      <w:lvlText w:val=""/>
      <w:lvlJc w:val="left"/>
      <w:pPr>
        <w:ind w:left="5040" w:hanging="360"/>
      </w:pPr>
      <w:rPr>
        <w:rFonts w:ascii="Symbol" w:hAnsi="Symbol" w:cs="Symbol" w:hint="default"/>
      </w:rPr>
    </w:lvl>
    <w:lvl w:ilvl="7" w:tplc="73B2E29C">
      <w:start w:val="1"/>
      <w:numFmt w:val="bullet"/>
      <w:lvlText w:val="o"/>
      <w:lvlJc w:val="left"/>
      <w:pPr>
        <w:ind w:left="5760" w:hanging="360"/>
      </w:pPr>
      <w:rPr>
        <w:rFonts w:ascii="Courier New" w:hAnsi="Courier New" w:cs="Courier New" w:hint="default"/>
      </w:rPr>
    </w:lvl>
    <w:lvl w:ilvl="8" w:tplc="0840E95E">
      <w:start w:val="1"/>
      <w:numFmt w:val="bullet"/>
      <w:lvlText w:val=""/>
      <w:lvlJc w:val="left"/>
      <w:pPr>
        <w:ind w:left="6480" w:hanging="360"/>
      </w:pPr>
      <w:rPr>
        <w:rFonts w:ascii="Wingdings" w:hAnsi="Wingdings" w:cs="Wingdings" w:hint="default"/>
      </w:rPr>
    </w:lvl>
  </w:abstractNum>
  <w:abstractNum w:abstractNumId="22"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36E6DD2"/>
    <w:multiLevelType w:val="hybridMultilevel"/>
    <w:tmpl w:val="9D42600A"/>
    <w:lvl w:ilvl="0" w:tplc="CBCE3062">
      <w:start w:val="1"/>
      <w:numFmt w:val="bullet"/>
      <w:lvlText w:val=""/>
      <w:lvlJc w:val="left"/>
      <w:pPr>
        <w:ind w:left="720" w:hanging="360"/>
      </w:pPr>
      <w:rPr>
        <w:rFonts w:ascii="Symbol" w:hAnsi="Symbol" w:cs="Symbol" w:hint="default"/>
        <w:sz w:val="18"/>
        <w:szCs w:val="18"/>
      </w:rPr>
    </w:lvl>
    <w:lvl w:ilvl="1" w:tplc="6C4E679E">
      <w:start w:val="1"/>
      <w:numFmt w:val="bullet"/>
      <w:lvlText w:val="o"/>
      <w:lvlJc w:val="left"/>
      <w:pPr>
        <w:ind w:left="1440" w:hanging="360"/>
      </w:pPr>
      <w:rPr>
        <w:rFonts w:ascii="Courier New" w:hAnsi="Courier New" w:cs="Courier New" w:hint="default"/>
      </w:rPr>
    </w:lvl>
    <w:lvl w:ilvl="2" w:tplc="91CA5B28">
      <w:start w:val="1"/>
      <w:numFmt w:val="bullet"/>
      <w:lvlText w:val=""/>
      <w:lvlJc w:val="left"/>
      <w:pPr>
        <w:ind w:left="2160" w:hanging="360"/>
      </w:pPr>
      <w:rPr>
        <w:rFonts w:ascii="Wingdings" w:hAnsi="Wingdings" w:cs="Wingdings" w:hint="default"/>
      </w:rPr>
    </w:lvl>
    <w:lvl w:ilvl="3" w:tplc="AB36DE08">
      <w:start w:val="1"/>
      <w:numFmt w:val="bullet"/>
      <w:lvlText w:val=""/>
      <w:lvlJc w:val="left"/>
      <w:pPr>
        <w:ind w:left="2880" w:hanging="360"/>
      </w:pPr>
      <w:rPr>
        <w:rFonts w:ascii="Symbol" w:hAnsi="Symbol" w:cs="Symbol" w:hint="default"/>
      </w:rPr>
    </w:lvl>
    <w:lvl w:ilvl="4" w:tplc="7DB29B4C">
      <w:start w:val="1"/>
      <w:numFmt w:val="bullet"/>
      <w:lvlText w:val="o"/>
      <w:lvlJc w:val="left"/>
      <w:pPr>
        <w:ind w:left="3600" w:hanging="360"/>
      </w:pPr>
      <w:rPr>
        <w:rFonts w:ascii="Courier New" w:hAnsi="Courier New" w:cs="Courier New" w:hint="default"/>
      </w:rPr>
    </w:lvl>
    <w:lvl w:ilvl="5" w:tplc="4C364904">
      <w:start w:val="1"/>
      <w:numFmt w:val="bullet"/>
      <w:lvlText w:val=""/>
      <w:lvlJc w:val="left"/>
      <w:pPr>
        <w:ind w:left="4320" w:hanging="360"/>
      </w:pPr>
      <w:rPr>
        <w:rFonts w:ascii="Wingdings" w:hAnsi="Wingdings" w:cs="Wingdings" w:hint="default"/>
      </w:rPr>
    </w:lvl>
    <w:lvl w:ilvl="6" w:tplc="6CEE4C68">
      <w:start w:val="1"/>
      <w:numFmt w:val="bullet"/>
      <w:lvlText w:val=""/>
      <w:lvlJc w:val="left"/>
      <w:pPr>
        <w:ind w:left="5040" w:hanging="360"/>
      </w:pPr>
      <w:rPr>
        <w:rFonts w:ascii="Symbol" w:hAnsi="Symbol" w:cs="Symbol" w:hint="default"/>
      </w:rPr>
    </w:lvl>
    <w:lvl w:ilvl="7" w:tplc="7F5EC2CE">
      <w:start w:val="1"/>
      <w:numFmt w:val="bullet"/>
      <w:lvlText w:val="o"/>
      <w:lvlJc w:val="left"/>
      <w:pPr>
        <w:ind w:left="5760" w:hanging="360"/>
      </w:pPr>
      <w:rPr>
        <w:rFonts w:ascii="Courier New" w:hAnsi="Courier New" w:cs="Courier New" w:hint="default"/>
      </w:rPr>
    </w:lvl>
    <w:lvl w:ilvl="8" w:tplc="DCE6ED34">
      <w:start w:val="1"/>
      <w:numFmt w:val="bullet"/>
      <w:lvlText w:val=""/>
      <w:lvlJc w:val="left"/>
      <w:pPr>
        <w:ind w:left="6480" w:hanging="360"/>
      </w:pPr>
      <w:rPr>
        <w:rFonts w:ascii="Wingdings" w:hAnsi="Wingdings" w:cs="Wingdings" w:hint="default"/>
      </w:rPr>
    </w:lvl>
  </w:abstractNum>
  <w:abstractNum w:abstractNumId="24"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5A803147"/>
    <w:multiLevelType w:val="hybridMultilevel"/>
    <w:tmpl w:val="B1CEE230"/>
    <w:lvl w:ilvl="0" w:tplc="04240001">
      <w:start w:val="1"/>
      <w:numFmt w:val="bullet"/>
      <w:lvlText w:val=""/>
      <w:lvlJc w:val="left"/>
      <w:pPr>
        <w:ind w:left="720" w:hanging="360"/>
      </w:pPr>
      <w:rPr>
        <w:rFonts w:ascii="Symbol" w:hAnsi="Symbol" w:hint="default"/>
        <w:sz w:val="24"/>
        <w:szCs w:val="24"/>
      </w:rPr>
    </w:lvl>
    <w:lvl w:ilvl="1" w:tplc="D424F662">
      <w:start w:val="1"/>
      <w:numFmt w:val="bullet"/>
      <w:lvlText w:val="o"/>
      <w:lvlJc w:val="left"/>
      <w:pPr>
        <w:ind w:left="1440" w:hanging="360"/>
      </w:pPr>
      <w:rPr>
        <w:rFonts w:ascii="Courier New" w:hAnsi="Courier New" w:cs="Courier New" w:hint="default"/>
      </w:rPr>
    </w:lvl>
    <w:lvl w:ilvl="2" w:tplc="AA4A781C">
      <w:start w:val="1"/>
      <w:numFmt w:val="bullet"/>
      <w:lvlText w:val=""/>
      <w:lvlJc w:val="left"/>
      <w:pPr>
        <w:ind w:left="2160" w:hanging="360"/>
      </w:pPr>
      <w:rPr>
        <w:rFonts w:ascii="Wingdings" w:hAnsi="Wingdings" w:cs="Wingdings" w:hint="default"/>
      </w:rPr>
    </w:lvl>
    <w:lvl w:ilvl="3" w:tplc="4970E1AE">
      <w:start w:val="1"/>
      <w:numFmt w:val="bullet"/>
      <w:lvlText w:val=""/>
      <w:lvlJc w:val="left"/>
      <w:pPr>
        <w:ind w:left="2880" w:hanging="360"/>
      </w:pPr>
      <w:rPr>
        <w:rFonts w:ascii="Symbol" w:hAnsi="Symbol" w:cs="Symbol" w:hint="default"/>
      </w:rPr>
    </w:lvl>
    <w:lvl w:ilvl="4" w:tplc="73FACAEC">
      <w:start w:val="1"/>
      <w:numFmt w:val="bullet"/>
      <w:lvlText w:val="o"/>
      <w:lvlJc w:val="left"/>
      <w:pPr>
        <w:ind w:left="3600" w:hanging="360"/>
      </w:pPr>
      <w:rPr>
        <w:rFonts w:ascii="Courier New" w:hAnsi="Courier New" w:cs="Courier New" w:hint="default"/>
      </w:rPr>
    </w:lvl>
    <w:lvl w:ilvl="5" w:tplc="67C2F606">
      <w:start w:val="1"/>
      <w:numFmt w:val="bullet"/>
      <w:lvlText w:val=""/>
      <w:lvlJc w:val="left"/>
      <w:pPr>
        <w:ind w:left="4320" w:hanging="360"/>
      </w:pPr>
      <w:rPr>
        <w:rFonts w:ascii="Wingdings" w:hAnsi="Wingdings" w:cs="Wingdings" w:hint="default"/>
      </w:rPr>
    </w:lvl>
    <w:lvl w:ilvl="6" w:tplc="02CA44F8">
      <w:start w:val="1"/>
      <w:numFmt w:val="bullet"/>
      <w:lvlText w:val=""/>
      <w:lvlJc w:val="left"/>
      <w:pPr>
        <w:ind w:left="5040" w:hanging="360"/>
      </w:pPr>
      <w:rPr>
        <w:rFonts w:ascii="Symbol" w:hAnsi="Symbol" w:cs="Symbol" w:hint="default"/>
      </w:rPr>
    </w:lvl>
    <w:lvl w:ilvl="7" w:tplc="535A3B2C">
      <w:start w:val="1"/>
      <w:numFmt w:val="bullet"/>
      <w:lvlText w:val="o"/>
      <w:lvlJc w:val="left"/>
      <w:pPr>
        <w:ind w:left="5760" w:hanging="360"/>
      </w:pPr>
      <w:rPr>
        <w:rFonts w:ascii="Courier New" w:hAnsi="Courier New" w:cs="Courier New" w:hint="default"/>
      </w:rPr>
    </w:lvl>
    <w:lvl w:ilvl="8" w:tplc="9502E83E">
      <w:start w:val="1"/>
      <w:numFmt w:val="bullet"/>
      <w:lvlText w:val=""/>
      <w:lvlJc w:val="left"/>
      <w:pPr>
        <w:ind w:left="6480" w:hanging="360"/>
      </w:pPr>
      <w:rPr>
        <w:rFonts w:ascii="Wingdings" w:hAnsi="Wingdings" w:cs="Wingdings" w:hint="default"/>
      </w:rPr>
    </w:lvl>
  </w:abstractNum>
  <w:abstractNum w:abstractNumId="27" w15:restartNumberingAfterBreak="0">
    <w:nsid w:val="5EC502BA"/>
    <w:multiLevelType w:val="hybridMultilevel"/>
    <w:tmpl w:val="85A20FCA"/>
    <w:lvl w:ilvl="0" w:tplc="3A6C8CF6">
      <w:start w:val="1"/>
      <w:numFmt w:val="bullet"/>
      <w:lvlText w:val=""/>
      <w:lvlJc w:val="left"/>
      <w:pPr>
        <w:ind w:left="720" w:hanging="360"/>
      </w:pPr>
      <w:rPr>
        <w:rFonts w:ascii="Symbol" w:hAnsi="Symbol" w:cs="Symbol" w:hint="default"/>
        <w:sz w:val="18"/>
        <w:szCs w:val="18"/>
      </w:rPr>
    </w:lvl>
    <w:lvl w:ilvl="1" w:tplc="387E994E">
      <w:start w:val="1"/>
      <w:numFmt w:val="bullet"/>
      <w:lvlText w:val="o"/>
      <w:lvlJc w:val="left"/>
      <w:pPr>
        <w:ind w:left="1440" w:hanging="360"/>
      </w:pPr>
      <w:rPr>
        <w:rFonts w:ascii="Courier New" w:hAnsi="Courier New" w:cs="Courier New" w:hint="default"/>
      </w:rPr>
    </w:lvl>
    <w:lvl w:ilvl="2" w:tplc="CC2EBAA0">
      <w:start w:val="1"/>
      <w:numFmt w:val="bullet"/>
      <w:lvlText w:val=""/>
      <w:lvlJc w:val="left"/>
      <w:pPr>
        <w:ind w:left="2160" w:hanging="360"/>
      </w:pPr>
      <w:rPr>
        <w:rFonts w:ascii="Wingdings" w:hAnsi="Wingdings" w:cs="Wingdings" w:hint="default"/>
      </w:rPr>
    </w:lvl>
    <w:lvl w:ilvl="3" w:tplc="343AFF5C">
      <w:start w:val="1"/>
      <w:numFmt w:val="bullet"/>
      <w:lvlText w:val=""/>
      <w:lvlJc w:val="left"/>
      <w:pPr>
        <w:ind w:left="2880" w:hanging="360"/>
      </w:pPr>
      <w:rPr>
        <w:rFonts w:ascii="Symbol" w:hAnsi="Symbol" w:cs="Symbol" w:hint="default"/>
      </w:rPr>
    </w:lvl>
    <w:lvl w:ilvl="4" w:tplc="12EC5C06">
      <w:start w:val="1"/>
      <w:numFmt w:val="bullet"/>
      <w:lvlText w:val="o"/>
      <w:lvlJc w:val="left"/>
      <w:pPr>
        <w:ind w:left="3600" w:hanging="360"/>
      </w:pPr>
      <w:rPr>
        <w:rFonts w:ascii="Courier New" w:hAnsi="Courier New" w:cs="Courier New" w:hint="default"/>
      </w:rPr>
    </w:lvl>
    <w:lvl w:ilvl="5" w:tplc="C72694C8">
      <w:start w:val="1"/>
      <w:numFmt w:val="bullet"/>
      <w:lvlText w:val=""/>
      <w:lvlJc w:val="left"/>
      <w:pPr>
        <w:ind w:left="4320" w:hanging="360"/>
      </w:pPr>
      <w:rPr>
        <w:rFonts w:ascii="Wingdings" w:hAnsi="Wingdings" w:cs="Wingdings" w:hint="default"/>
      </w:rPr>
    </w:lvl>
    <w:lvl w:ilvl="6" w:tplc="3BC673A0">
      <w:start w:val="1"/>
      <w:numFmt w:val="bullet"/>
      <w:lvlText w:val=""/>
      <w:lvlJc w:val="left"/>
      <w:pPr>
        <w:ind w:left="5040" w:hanging="360"/>
      </w:pPr>
      <w:rPr>
        <w:rFonts w:ascii="Symbol" w:hAnsi="Symbol" w:cs="Symbol" w:hint="default"/>
      </w:rPr>
    </w:lvl>
    <w:lvl w:ilvl="7" w:tplc="4858BA9E">
      <w:start w:val="1"/>
      <w:numFmt w:val="bullet"/>
      <w:lvlText w:val="o"/>
      <w:lvlJc w:val="left"/>
      <w:pPr>
        <w:ind w:left="5760" w:hanging="360"/>
      </w:pPr>
      <w:rPr>
        <w:rFonts w:ascii="Courier New" w:hAnsi="Courier New" w:cs="Courier New" w:hint="default"/>
      </w:rPr>
    </w:lvl>
    <w:lvl w:ilvl="8" w:tplc="F9EEB61A">
      <w:start w:val="1"/>
      <w:numFmt w:val="bullet"/>
      <w:lvlText w:val=""/>
      <w:lvlJc w:val="left"/>
      <w:pPr>
        <w:ind w:left="6480" w:hanging="360"/>
      </w:pPr>
      <w:rPr>
        <w:rFonts w:ascii="Wingdings" w:hAnsi="Wingdings" w:cs="Wingdings" w:hint="default"/>
      </w:rPr>
    </w:lvl>
  </w:abstractNum>
  <w:abstractNum w:abstractNumId="28"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282DC9"/>
    <w:multiLevelType w:val="hybridMultilevel"/>
    <w:tmpl w:val="713EE536"/>
    <w:lvl w:ilvl="0" w:tplc="CD500918">
      <w:start w:val="1"/>
      <w:numFmt w:val="bullet"/>
      <w:lvlText w:val=""/>
      <w:lvlJc w:val="left"/>
      <w:pPr>
        <w:ind w:left="720" w:hanging="360"/>
      </w:pPr>
      <w:rPr>
        <w:rFonts w:ascii="Symbol" w:hAnsi="Symbol" w:cs="Symbol" w:hint="default"/>
        <w:sz w:val="18"/>
        <w:szCs w:val="18"/>
      </w:rPr>
    </w:lvl>
    <w:lvl w:ilvl="1" w:tplc="1E2E33DE">
      <w:start w:val="1"/>
      <w:numFmt w:val="bullet"/>
      <w:lvlText w:val="o"/>
      <w:lvlJc w:val="left"/>
      <w:pPr>
        <w:ind w:left="1440" w:hanging="360"/>
      </w:pPr>
      <w:rPr>
        <w:rFonts w:ascii="Courier New" w:hAnsi="Courier New" w:cs="Courier New" w:hint="default"/>
      </w:rPr>
    </w:lvl>
    <w:lvl w:ilvl="2" w:tplc="21F03E30">
      <w:start w:val="1"/>
      <w:numFmt w:val="bullet"/>
      <w:lvlText w:val=""/>
      <w:lvlJc w:val="left"/>
      <w:pPr>
        <w:ind w:left="2160" w:hanging="360"/>
      </w:pPr>
      <w:rPr>
        <w:rFonts w:ascii="Wingdings" w:hAnsi="Wingdings" w:cs="Wingdings" w:hint="default"/>
      </w:rPr>
    </w:lvl>
    <w:lvl w:ilvl="3" w:tplc="0F429FD0">
      <w:start w:val="1"/>
      <w:numFmt w:val="bullet"/>
      <w:lvlText w:val=""/>
      <w:lvlJc w:val="left"/>
      <w:pPr>
        <w:ind w:left="2880" w:hanging="360"/>
      </w:pPr>
      <w:rPr>
        <w:rFonts w:ascii="Symbol" w:hAnsi="Symbol" w:cs="Symbol" w:hint="default"/>
      </w:rPr>
    </w:lvl>
    <w:lvl w:ilvl="4" w:tplc="6B4845DC">
      <w:start w:val="1"/>
      <w:numFmt w:val="bullet"/>
      <w:lvlText w:val="o"/>
      <w:lvlJc w:val="left"/>
      <w:pPr>
        <w:ind w:left="3600" w:hanging="360"/>
      </w:pPr>
      <w:rPr>
        <w:rFonts w:ascii="Courier New" w:hAnsi="Courier New" w:cs="Courier New" w:hint="default"/>
      </w:rPr>
    </w:lvl>
    <w:lvl w:ilvl="5" w:tplc="84B0B42A">
      <w:start w:val="1"/>
      <w:numFmt w:val="bullet"/>
      <w:lvlText w:val=""/>
      <w:lvlJc w:val="left"/>
      <w:pPr>
        <w:ind w:left="4320" w:hanging="360"/>
      </w:pPr>
      <w:rPr>
        <w:rFonts w:ascii="Wingdings" w:hAnsi="Wingdings" w:cs="Wingdings" w:hint="default"/>
      </w:rPr>
    </w:lvl>
    <w:lvl w:ilvl="6" w:tplc="5F54A058">
      <w:start w:val="1"/>
      <w:numFmt w:val="bullet"/>
      <w:lvlText w:val=""/>
      <w:lvlJc w:val="left"/>
      <w:pPr>
        <w:ind w:left="5040" w:hanging="360"/>
      </w:pPr>
      <w:rPr>
        <w:rFonts w:ascii="Symbol" w:hAnsi="Symbol" w:cs="Symbol" w:hint="default"/>
      </w:rPr>
    </w:lvl>
    <w:lvl w:ilvl="7" w:tplc="CDA27F88">
      <w:start w:val="1"/>
      <w:numFmt w:val="bullet"/>
      <w:lvlText w:val="o"/>
      <w:lvlJc w:val="left"/>
      <w:pPr>
        <w:ind w:left="5760" w:hanging="360"/>
      </w:pPr>
      <w:rPr>
        <w:rFonts w:ascii="Courier New" w:hAnsi="Courier New" w:cs="Courier New" w:hint="default"/>
      </w:rPr>
    </w:lvl>
    <w:lvl w:ilvl="8" w:tplc="E2D808F0">
      <w:start w:val="1"/>
      <w:numFmt w:val="bullet"/>
      <w:lvlText w:val=""/>
      <w:lvlJc w:val="left"/>
      <w:pPr>
        <w:ind w:left="6480" w:hanging="360"/>
      </w:pPr>
      <w:rPr>
        <w:rFonts w:ascii="Wingdings" w:hAnsi="Wingdings" w:cs="Wingdings" w:hint="default"/>
      </w:rPr>
    </w:lvl>
  </w:abstractNum>
  <w:abstractNum w:abstractNumId="30" w15:restartNumberingAfterBreak="0">
    <w:nsid w:val="61596886"/>
    <w:multiLevelType w:val="hybridMultilevel"/>
    <w:tmpl w:val="57FE31B2"/>
    <w:lvl w:ilvl="0" w:tplc="0532D0B0">
      <w:start w:val="1"/>
      <w:numFmt w:val="decimal"/>
      <w:lvlText w:val="%1."/>
      <w:lvlJc w:val="left"/>
      <w:pPr>
        <w:ind w:left="720" w:hanging="360"/>
      </w:pPr>
      <w:rPr>
        <w:rFonts w:ascii="Arial" w:hAnsi="Arial" w:cs="Arial" w:hint="default"/>
        <w:sz w:val="18"/>
        <w:szCs w:val="18"/>
      </w:rPr>
    </w:lvl>
    <w:lvl w:ilvl="1" w:tplc="753C072E">
      <w:start w:val="1"/>
      <w:numFmt w:val="decimal"/>
      <w:lvlText w:val="%2."/>
      <w:lvlJc w:val="left"/>
      <w:pPr>
        <w:ind w:left="1440" w:hanging="360"/>
      </w:pPr>
    </w:lvl>
    <w:lvl w:ilvl="2" w:tplc="AA96A81E">
      <w:start w:val="1"/>
      <w:numFmt w:val="decimal"/>
      <w:lvlText w:val="%3."/>
      <w:lvlJc w:val="left"/>
      <w:pPr>
        <w:ind w:left="2160" w:hanging="360"/>
      </w:pPr>
    </w:lvl>
    <w:lvl w:ilvl="3" w:tplc="22B26F1C">
      <w:start w:val="1"/>
      <w:numFmt w:val="decimal"/>
      <w:lvlText w:val="%4."/>
      <w:lvlJc w:val="left"/>
      <w:pPr>
        <w:ind w:left="2880" w:hanging="360"/>
      </w:pPr>
    </w:lvl>
    <w:lvl w:ilvl="4" w:tplc="DDBC16B4">
      <w:start w:val="1"/>
      <w:numFmt w:val="decimal"/>
      <w:lvlText w:val="%5."/>
      <w:lvlJc w:val="left"/>
      <w:pPr>
        <w:ind w:left="3600" w:hanging="360"/>
      </w:pPr>
    </w:lvl>
    <w:lvl w:ilvl="5" w:tplc="6D70F800">
      <w:start w:val="1"/>
      <w:numFmt w:val="decimal"/>
      <w:lvlText w:val="%6."/>
      <w:lvlJc w:val="left"/>
      <w:pPr>
        <w:ind w:left="4320" w:hanging="360"/>
      </w:pPr>
    </w:lvl>
    <w:lvl w:ilvl="6" w:tplc="CEBC955C">
      <w:start w:val="1"/>
      <w:numFmt w:val="decimal"/>
      <w:lvlText w:val="%7."/>
      <w:lvlJc w:val="left"/>
      <w:pPr>
        <w:ind w:left="5040" w:hanging="360"/>
      </w:pPr>
    </w:lvl>
    <w:lvl w:ilvl="7" w:tplc="811C7124">
      <w:start w:val="1"/>
      <w:numFmt w:val="decimal"/>
      <w:lvlText w:val="%8."/>
      <w:lvlJc w:val="left"/>
      <w:pPr>
        <w:ind w:left="5760" w:hanging="360"/>
      </w:pPr>
    </w:lvl>
    <w:lvl w:ilvl="8" w:tplc="D02264BA">
      <w:start w:val="1"/>
      <w:numFmt w:val="decimal"/>
      <w:lvlText w:val="%9."/>
      <w:lvlJc w:val="left"/>
      <w:pPr>
        <w:ind w:left="6480" w:hanging="360"/>
      </w:pPr>
    </w:lvl>
  </w:abstractNum>
  <w:abstractNum w:abstractNumId="31" w15:restartNumberingAfterBreak="0">
    <w:nsid w:val="641E0EBD"/>
    <w:multiLevelType w:val="hybridMultilevel"/>
    <w:tmpl w:val="2728910E"/>
    <w:lvl w:ilvl="0" w:tplc="3FEE0BDE">
      <w:start w:val="1"/>
      <w:numFmt w:val="decimal"/>
      <w:lvlText w:val="%1."/>
      <w:lvlJc w:val="left"/>
      <w:pPr>
        <w:ind w:left="720" w:hanging="360"/>
      </w:pPr>
      <w:rPr>
        <w:rFonts w:ascii="Arial" w:hAnsi="Arial" w:cs="Arial" w:hint="default"/>
        <w:sz w:val="18"/>
        <w:szCs w:val="18"/>
      </w:rPr>
    </w:lvl>
    <w:lvl w:ilvl="1" w:tplc="C6EA84EA">
      <w:start w:val="1"/>
      <w:numFmt w:val="decimal"/>
      <w:lvlText w:val="%2."/>
      <w:lvlJc w:val="left"/>
      <w:pPr>
        <w:ind w:left="1440" w:hanging="360"/>
      </w:pPr>
    </w:lvl>
    <w:lvl w:ilvl="2" w:tplc="8AA6745A">
      <w:start w:val="1"/>
      <w:numFmt w:val="decimal"/>
      <w:lvlText w:val="%3."/>
      <w:lvlJc w:val="left"/>
      <w:pPr>
        <w:ind w:left="2160" w:hanging="360"/>
      </w:pPr>
    </w:lvl>
    <w:lvl w:ilvl="3" w:tplc="FF867E5A">
      <w:start w:val="1"/>
      <w:numFmt w:val="decimal"/>
      <w:lvlText w:val="%4."/>
      <w:lvlJc w:val="left"/>
      <w:pPr>
        <w:ind w:left="2880" w:hanging="360"/>
      </w:pPr>
    </w:lvl>
    <w:lvl w:ilvl="4" w:tplc="CEDECE10">
      <w:start w:val="1"/>
      <w:numFmt w:val="decimal"/>
      <w:lvlText w:val="%5."/>
      <w:lvlJc w:val="left"/>
      <w:pPr>
        <w:ind w:left="3600" w:hanging="360"/>
      </w:pPr>
    </w:lvl>
    <w:lvl w:ilvl="5" w:tplc="E53E3266">
      <w:start w:val="1"/>
      <w:numFmt w:val="decimal"/>
      <w:lvlText w:val="%6."/>
      <w:lvlJc w:val="left"/>
      <w:pPr>
        <w:ind w:left="4320" w:hanging="360"/>
      </w:pPr>
    </w:lvl>
    <w:lvl w:ilvl="6" w:tplc="C1F2D82C">
      <w:start w:val="1"/>
      <w:numFmt w:val="decimal"/>
      <w:lvlText w:val="%7."/>
      <w:lvlJc w:val="left"/>
      <w:pPr>
        <w:ind w:left="5040" w:hanging="360"/>
      </w:pPr>
    </w:lvl>
    <w:lvl w:ilvl="7" w:tplc="97B45EF2">
      <w:start w:val="1"/>
      <w:numFmt w:val="decimal"/>
      <w:lvlText w:val="%8."/>
      <w:lvlJc w:val="left"/>
      <w:pPr>
        <w:ind w:left="5760" w:hanging="360"/>
      </w:pPr>
    </w:lvl>
    <w:lvl w:ilvl="8" w:tplc="C59EE826">
      <w:start w:val="1"/>
      <w:numFmt w:val="decimal"/>
      <w:lvlText w:val="%9."/>
      <w:lvlJc w:val="left"/>
      <w:pPr>
        <w:ind w:left="6480" w:hanging="360"/>
      </w:pPr>
    </w:lvl>
  </w:abstractNum>
  <w:abstractNum w:abstractNumId="32" w15:restartNumberingAfterBreak="0">
    <w:nsid w:val="6AFE5286"/>
    <w:multiLevelType w:val="hybridMultilevel"/>
    <w:tmpl w:val="3A02B16C"/>
    <w:lvl w:ilvl="0" w:tplc="EA7AE69A">
      <w:start w:val="1"/>
      <w:numFmt w:val="bullet"/>
      <w:lvlText w:val=""/>
      <w:lvlJc w:val="left"/>
      <w:pPr>
        <w:ind w:left="720" w:hanging="360"/>
      </w:pPr>
      <w:rPr>
        <w:rFonts w:ascii="Symbol" w:hAnsi="Symbol" w:cs="Symbol" w:hint="default"/>
        <w:sz w:val="24"/>
        <w:szCs w:val="24"/>
      </w:rPr>
    </w:lvl>
    <w:lvl w:ilvl="1" w:tplc="4FDE5414">
      <w:start w:val="1"/>
      <w:numFmt w:val="bullet"/>
      <w:lvlText w:val="o"/>
      <w:lvlJc w:val="left"/>
      <w:pPr>
        <w:ind w:left="1440" w:hanging="360"/>
      </w:pPr>
      <w:rPr>
        <w:rFonts w:ascii="Courier New" w:hAnsi="Courier New" w:cs="Courier New" w:hint="default"/>
      </w:rPr>
    </w:lvl>
    <w:lvl w:ilvl="2" w:tplc="126ABF80">
      <w:start w:val="1"/>
      <w:numFmt w:val="bullet"/>
      <w:lvlText w:val=""/>
      <w:lvlJc w:val="left"/>
      <w:pPr>
        <w:ind w:left="2160" w:hanging="360"/>
      </w:pPr>
      <w:rPr>
        <w:rFonts w:ascii="Wingdings" w:hAnsi="Wingdings" w:cs="Wingdings" w:hint="default"/>
      </w:rPr>
    </w:lvl>
    <w:lvl w:ilvl="3" w:tplc="2324A47C">
      <w:start w:val="1"/>
      <w:numFmt w:val="bullet"/>
      <w:lvlText w:val=""/>
      <w:lvlJc w:val="left"/>
      <w:pPr>
        <w:ind w:left="2880" w:hanging="360"/>
      </w:pPr>
      <w:rPr>
        <w:rFonts w:ascii="Symbol" w:hAnsi="Symbol" w:cs="Symbol" w:hint="default"/>
      </w:rPr>
    </w:lvl>
    <w:lvl w:ilvl="4" w:tplc="B74EC2CA">
      <w:start w:val="1"/>
      <w:numFmt w:val="bullet"/>
      <w:lvlText w:val="o"/>
      <w:lvlJc w:val="left"/>
      <w:pPr>
        <w:ind w:left="3600" w:hanging="360"/>
      </w:pPr>
      <w:rPr>
        <w:rFonts w:ascii="Courier New" w:hAnsi="Courier New" w:cs="Courier New" w:hint="default"/>
      </w:rPr>
    </w:lvl>
    <w:lvl w:ilvl="5" w:tplc="3BCEDC68">
      <w:start w:val="1"/>
      <w:numFmt w:val="bullet"/>
      <w:lvlText w:val=""/>
      <w:lvlJc w:val="left"/>
      <w:pPr>
        <w:ind w:left="4320" w:hanging="360"/>
      </w:pPr>
      <w:rPr>
        <w:rFonts w:ascii="Wingdings" w:hAnsi="Wingdings" w:cs="Wingdings" w:hint="default"/>
      </w:rPr>
    </w:lvl>
    <w:lvl w:ilvl="6" w:tplc="1CAC5C56">
      <w:start w:val="1"/>
      <w:numFmt w:val="bullet"/>
      <w:lvlText w:val=""/>
      <w:lvlJc w:val="left"/>
      <w:pPr>
        <w:ind w:left="5040" w:hanging="360"/>
      </w:pPr>
      <w:rPr>
        <w:rFonts w:ascii="Symbol" w:hAnsi="Symbol" w:cs="Symbol" w:hint="default"/>
      </w:rPr>
    </w:lvl>
    <w:lvl w:ilvl="7" w:tplc="AC5E012C">
      <w:start w:val="1"/>
      <w:numFmt w:val="bullet"/>
      <w:lvlText w:val="o"/>
      <w:lvlJc w:val="left"/>
      <w:pPr>
        <w:ind w:left="5760" w:hanging="360"/>
      </w:pPr>
      <w:rPr>
        <w:rFonts w:ascii="Courier New" w:hAnsi="Courier New" w:cs="Courier New" w:hint="default"/>
      </w:rPr>
    </w:lvl>
    <w:lvl w:ilvl="8" w:tplc="59F0B886">
      <w:start w:val="1"/>
      <w:numFmt w:val="bullet"/>
      <w:lvlText w:val=""/>
      <w:lvlJc w:val="left"/>
      <w:pPr>
        <w:ind w:left="6480" w:hanging="360"/>
      </w:pPr>
      <w:rPr>
        <w:rFonts w:ascii="Wingdings" w:hAnsi="Wingdings" w:cs="Wingdings" w:hint="default"/>
      </w:rPr>
    </w:lvl>
  </w:abstractNum>
  <w:abstractNum w:abstractNumId="33" w15:restartNumberingAfterBreak="0">
    <w:nsid w:val="6B642928"/>
    <w:multiLevelType w:val="hybridMultilevel"/>
    <w:tmpl w:val="19C4C798"/>
    <w:lvl w:ilvl="0" w:tplc="C1EAC3B2">
      <w:start w:val="1"/>
      <w:numFmt w:val="bullet"/>
      <w:lvlText w:val=""/>
      <w:lvlJc w:val="left"/>
      <w:pPr>
        <w:ind w:left="720" w:hanging="360"/>
      </w:pPr>
      <w:rPr>
        <w:rFonts w:ascii="Symbol" w:hAnsi="Symbol" w:cs="Symbol" w:hint="default"/>
        <w:sz w:val="18"/>
        <w:szCs w:val="18"/>
      </w:rPr>
    </w:lvl>
    <w:lvl w:ilvl="1" w:tplc="1F241066">
      <w:start w:val="1"/>
      <w:numFmt w:val="bullet"/>
      <w:lvlText w:val="o"/>
      <w:lvlJc w:val="left"/>
      <w:pPr>
        <w:ind w:left="1440" w:hanging="360"/>
      </w:pPr>
      <w:rPr>
        <w:rFonts w:ascii="Courier New" w:hAnsi="Courier New" w:cs="Courier New" w:hint="default"/>
      </w:rPr>
    </w:lvl>
    <w:lvl w:ilvl="2" w:tplc="9968A398">
      <w:start w:val="1"/>
      <w:numFmt w:val="bullet"/>
      <w:lvlText w:val=""/>
      <w:lvlJc w:val="left"/>
      <w:pPr>
        <w:ind w:left="2160" w:hanging="360"/>
      </w:pPr>
      <w:rPr>
        <w:rFonts w:ascii="Wingdings" w:hAnsi="Wingdings" w:cs="Wingdings" w:hint="default"/>
      </w:rPr>
    </w:lvl>
    <w:lvl w:ilvl="3" w:tplc="813C5C5A">
      <w:start w:val="1"/>
      <w:numFmt w:val="bullet"/>
      <w:lvlText w:val=""/>
      <w:lvlJc w:val="left"/>
      <w:pPr>
        <w:ind w:left="2880" w:hanging="360"/>
      </w:pPr>
      <w:rPr>
        <w:rFonts w:ascii="Symbol" w:hAnsi="Symbol" w:cs="Symbol" w:hint="default"/>
      </w:rPr>
    </w:lvl>
    <w:lvl w:ilvl="4" w:tplc="6ADC18AA">
      <w:start w:val="1"/>
      <w:numFmt w:val="bullet"/>
      <w:lvlText w:val="o"/>
      <w:lvlJc w:val="left"/>
      <w:pPr>
        <w:ind w:left="3600" w:hanging="360"/>
      </w:pPr>
      <w:rPr>
        <w:rFonts w:ascii="Courier New" w:hAnsi="Courier New" w:cs="Courier New" w:hint="default"/>
      </w:rPr>
    </w:lvl>
    <w:lvl w:ilvl="5" w:tplc="789ED226">
      <w:start w:val="1"/>
      <w:numFmt w:val="bullet"/>
      <w:lvlText w:val=""/>
      <w:lvlJc w:val="left"/>
      <w:pPr>
        <w:ind w:left="4320" w:hanging="360"/>
      </w:pPr>
      <w:rPr>
        <w:rFonts w:ascii="Wingdings" w:hAnsi="Wingdings" w:cs="Wingdings" w:hint="default"/>
      </w:rPr>
    </w:lvl>
    <w:lvl w:ilvl="6" w:tplc="9D96F712">
      <w:start w:val="1"/>
      <w:numFmt w:val="bullet"/>
      <w:lvlText w:val=""/>
      <w:lvlJc w:val="left"/>
      <w:pPr>
        <w:ind w:left="5040" w:hanging="360"/>
      </w:pPr>
      <w:rPr>
        <w:rFonts w:ascii="Symbol" w:hAnsi="Symbol" w:cs="Symbol" w:hint="default"/>
      </w:rPr>
    </w:lvl>
    <w:lvl w:ilvl="7" w:tplc="1D580D36">
      <w:start w:val="1"/>
      <w:numFmt w:val="bullet"/>
      <w:lvlText w:val="o"/>
      <w:lvlJc w:val="left"/>
      <w:pPr>
        <w:ind w:left="5760" w:hanging="360"/>
      </w:pPr>
      <w:rPr>
        <w:rFonts w:ascii="Courier New" w:hAnsi="Courier New" w:cs="Courier New" w:hint="default"/>
      </w:rPr>
    </w:lvl>
    <w:lvl w:ilvl="8" w:tplc="4A3A258E">
      <w:start w:val="1"/>
      <w:numFmt w:val="bullet"/>
      <w:lvlText w:val=""/>
      <w:lvlJc w:val="left"/>
      <w:pPr>
        <w:ind w:left="6480" w:hanging="360"/>
      </w:pPr>
      <w:rPr>
        <w:rFonts w:ascii="Wingdings" w:hAnsi="Wingdings" w:cs="Wingdings" w:hint="default"/>
      </w:rPr>
    </w:lvl>
  </w:abstractNum>
  <w:abstractNum w:abstractNumId="34" w15:restartNumberingAfterBreak="0">
    <w:nsid w:val="6C97212C"/>
    <w:multiLevelType w:val="hybridMultilevel"/>
    <w:tmpl w:val="816CA7D4"/>
    <w:lvl w:ilvl="0" w:tplc="F71A2418">
      <w:start w:val="1"/>
      <w:numFmt w:val="bullet"/>
      <w:lvlText w:val=""/>
      <w:lvlJc w:val="left"/>
      <w:pPr>
        <w:ind w:left="720" w:hanging="360"/>
      </w:pPr>
      <w:rPr>
        <w:rFonts w:ascii="Symbol" w:hAnsi="Symbol" w:cs="Symbol" w:hint="default"/>
        <w:sz w:val="18"/>
        <w:szCs w:val="18"/>
      </w:rPr>
    </w:lvl>
    <w:lvl w:ilvl="1" w:tplc="2BC48A06">
      <w:start w:val="1"/>
      <w:numFmt w:val="bullet"/>
      <w:lvlText w:val="o"/>
      <w:lvlJc w:val="left"/>
      <w:pPr>
        <w:ind w:left="1440" w:hanging="360"/>
      </w:pPr>
      <w:rPr>
        <w:rFonts w:ascii="Courier New" w:hAnsi="Courier New" w:cs="Courier New" w:hint="default"/>
      </w:rPr>
    </w:lvl>
    <w:lvl w:ilvl="2" w:tplc="69B84568">
      <w:start w:val="1"/>
      <w:numFmt w:val="bullet"/>
      <w:lvlText w:val=""/>
      <w:lvlJc w:val="left"/>
      <w:pPr>
        <w:ind w:left="2160" w:hanging="360"/>
      </w:pPr>
      <w:rPr>
        <w:rFonts w:ascii="Wingdings" w:hAnsi="Wingdings" w:cs="Wingdings" w:hint="default"/>
      </w:rPr>
    </w:lvl>
    <w:lvl w:ilvl="3" w:tplc="F89AC95A">
      <w:start w:val="1"/>
      <w:numFmt w:val="bullet"/>
      <w:lvlText w:val=""/>
      <w:lvlJc w:val="left"/>
      <w:pPr>
        <w:ind w:left="2880" w:hanging="360"/>
      </w:pPr>
      <w:rPr>
        <w:rFonts w:ascii="Symbol" w:hAnsi="Symbol" w:cs="Symbol" w:hint="default"/>
      </w:rPr>
    </w:lvl>
    <w:lvl w:ilvl="4" w:tplc="279C05D4">
      <w:start w:val="1"/>
      <w:numFmt w:val="bullet"/>
      <w:lvlText w:val="o"/>
      <w:lvlJc w:val="left"/>
      <w:pPr>
        <w:ind w:left="3600" w:hanging="360"/>
      </w:pPr>
      <w:rPr>
        <w:rFonts w:ascii="Courier New" w:hAnsi="Courier New" w:cs="Courier New" w:hint="default"/>
      </w:rPr>
    </w:lvl>
    <w:lvl w:ilvl="5" w:tplc="D69E098E">
      <w:start w:val="1"/>
      <w:numFmt w:val="bullet"/>
      <w:lvlText w:val=""/>
      <w:lvlJc w:val="left"/>
      <w:pPr>
        <w:ind w:left="4320" w:hanging="360"/>
      </w:pPr>
      <w:rPr>
        <w:rFonts w:ascii="Wingdings" w:hAnsi="Wingdings" w:cs="Wingdings" w:hint="default"/>
      </w:rPr>
    </w:lvl>
    <w:lvl w:ilvl="6" w:tplc="FEDAA92A">
      <w:start w:val="1"/>
      <w:numFmt w:val="bullet"/>
      <w:lvlText w:val=""/>
      <w:lvlJc w:val="left"/>
      <w:pPr>
        <w:ind w:left="5040" w:hanging="360"/>
      </w:pPr>
      <w:rPr>
        <w:rFonts w:ascii="Symbol" w:hAnsi="Symbol" w:cs="Symbol" w:hint="default"/>
      </w:rPr>
    </w:lvl>
    <w:lvl w:ilvl="7" w:tplc="4A32F7DE">
      <w:start w:val="1"/>
      <w:numFmt w:val="bullet"/>
      <w:lvlText w:val="o"/>
      <w:lvlJc w:val="left"/>
      <w:pPr>
        <w:ind w:left="5760" w:hanging="360"/>
      </w:pPr>
      <w:rPr>
        <w:rFonts w:ascii="Courier New" w:hAnsi="Courier New" w:cs="Courier New" w:hint="default"/>
      </w:rPr>
    </w:lvl>
    <w:lvl w:ilvl="8" w:tplc="C94609D4">
      <w:start w:val="1"/>
      <w:numFmt w:val="bullet"/>
      <w:lvlText w:val=""/>
      <w:lvlJc w:val="left"/>
      <w:pPr>
        <w:ind w:left="6480" w:hanging="360"/>
      </w:pPr>
      <w:rPr>
        <w:rFonts w:ascii="Wingdings" w:hAnsi="Wingdings" w:cs="Wingdings" w:hint="default"/>
      </w:rPr>
    </w:lvl>
  </w:abstractNum>
  <w:abstractNum w:abstractNumId="35" w15:restartNumberingAfterBreak="0">
    <w:nsid w:val="74536F2B"/>
    <w:multiLevelType w:val="hybridMultilevel"/>
    <w:tmpl w:val="4716ADD2"/>
    <w:lvl w:ilvl="0" w:tplc="E8B4E106">
      <w:start w:val="1"/>
      <w:numFmt w:val="bullet"/>
      <w:lvlText w:val=""/>
      <w:lvlJc w:val="left"/>
      <w:pPr>
        <w:ind w:left="720" w:hanging="360"/>
      </w:pPr>
      <w:rPr>
        <w:rFonts w:ascii="Symbol" w:hAnsi="Symbol" w:cs="Symbol" w:hint="default"/>
        <w:sz w:val="18"/>
        <w:szCs w:val="18"/>
      </w:rPr>
    </w:lvl>
    <w:lvl w:ilvl="1" w:tplc="4216B674">
      <w:start w:val="1"/>
      <w:numFmt w:val="bullet"/>
      <w:lvlText w:val="o"/>
      <w:lvlJc w:val="left"/>
      <w:pPr>
        <w:ind w:left="1440" w:hanging="360"/>
      </w:pPr>
      <w:rPr>
        <w:rFonts w:ascii="Courier New" w:hAnsi="Courier New" w:cs="Courier New" w:hint="default"/>
      </w:rPr>
    </w:lvl>
    <w:lvl w:ilvl="2" w:tplc="F562472A">
      <w:start w:val="1"/>
      <w:numFmt w:val="bullet"/>
      <w:lvlText w:val=""/>
      <w:lvlJc w:val="left"/>
      <w:pPr>
        <w:ind w:left="2160" w:hanging="360"/>
      </w:pPr>
      <w:rPr>
        <w:rFonts w:ascii="Wingdings" w:hAnsi="Wingdings" w:cs="Wingdings" w:hint="default"/>
      </w:rPr>
    </w:lvl>
    <w:lvl w:ilvl="3" w:tplc="8B8C15CC">
      <w:start w:val="1"/>
      <w:numFmt w:val="bullet"/>
      <w:lvlText w:val=""/>
      <w:lvlJc w:val="left"/>
      <w:pPr>
        <w:ind w:left="2880" w:hanging="360"/>
      </w:pPr>
      <w:rPr>
        <w:rFonts w:ascii="Symbol" w:hAnsi="Symbol" w:cs="Symbol" w:hint="default"/>
      </w:rPr>
    </w:lvl>
    <w:lvl w:ilvl="4" w:tplc="B3C4D2E6">
      <w:start w:val="1"/>
      <w:numFmt w:val="bullet"/>
      <w:lvlText w:val="o"/>
      <w:lvlJc w:val="left"/>
      <w:pPr>
        <w:ind w:left="3600" w:hanging="360"/>
      </w:pPr>
      <w:rPr>
        <w:rFonts w:ascii="Courier New" w:hAnsi="Courier New" w:cs="Courier New" w:hint="default"/>
      </w:rPr>
    </w:lvl>
    <w:lvl w:ilvl="5" w:tplc="67C436D2">
      <w:start w:val="1"/>
      <w:numFmt w:val="bullet"/>
      <w:lvlText w:val=""/>
      <w:lvlJc w:val="left"/>
      <w:pPr>
        <w:ind w:left="4320" w:hanging="360"/>
      </w:pPr>
      <w:rPr>
        <w:rFonts w:ascii="Wingdings" w:hAnsi="Wingdings" w:cs="Wingdings" w:hint="default"/>
      </w:rPr>
    </w:lvl>
    <w:lvl w:ilvl="6" w:tplc="6786E644">
      <w:start w:val="1"/>
      <w:numFmt w:val="bullet"/>
      <w:lvlText w:val=""/>
      <w:lvlJc w:val="left"/>
      <w:pPr>
        <w:ind w:left="5040" w:hanging="360"/>
      </w:pPr>
      <w:rPr>
        <w:rFonts w:ascii="Symbol" w:hAnsi="Symbol" w:cs="Symbol" w:hint="default"/>
      </w:rPr>
    </w:lvl>
    <w:lvl w:ilvl="7" w:tplc="85D25B58">
      <w:start w:val="1"/>
      <w:numFmt w:val="bullet"/>
      <w:lvlText w:val="o"/>
      <w:lvlJc w:val="left"/>
      <w:pPr>
        <w:ind w:left="5760" w:hanging="360"/>
      </w:pPr>
      <w:rPr>
        <w:rFonts w:ascii="Courier New" w:hAnsi="Courier New" w:cs="Courier New" w:hint="default"/>
      </w:rPr>
    </w:lvl>
    <w:lvl w:ilvl="8" w:tplc="CAF25FAA">
      <w:start w:val="1"/>
      <w:numFmt w:val="bullet"/>
      <w:lvlText w:val=""/>
      <w:lvlJc w:val="left"/>
      <w:pPr>
        <w:ind w:left="6480" w:hanging="360"/>
      </w:pPr>
      <w:rPr>
        <w:rFonts w:ascii="Wingdings" w:hAnsi="Wingdings" w:cs="Wingdings" w:hint="default"/>
      </w:rPr>
    </w:lvl>
  </w:abstractNum>
  <w:abstractNum w:abstractNumId="36" w15:restartNumberingAfterBreak="0">
    <w:nsid w:val="766548AA"/>
    <w:multiLevelType w:val="hybridMultilevel"/>
    <w:tmpl w:val="EE3C0004"/>
    <w:lvl w:ilvl="0" w:tplc="04240001">
      <w:start w:val="1"/>
      <w:numFmt w:val="bullet"/>
      <w:lvlText w:val=""/>
      <w:lvlJc w:val="left"/>
      <w:pPr>
        <w:ind w:left="720" w:hanging="360"/>
      </w:pPr>
      <w:rPr>
        <w:rFonts w:ascii="Symbol" w:hAnsi="Symbol" w:hint="default"/>
        <w:color w:val="000000"/>
        <w:sz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0622975">
    <w:abstractNumId w:val="22"/>
  </w:num>
  <w:num w:numId="2" w16cid:durableId="779690637">
    <w:abstractNumId w:val="25"/>
  </w:num>
  <w:num w:numId="3" w16cid:durableId="152644052">
    <w:abstractNumId w:val="28"/>
  </w:num>
  <w:num w:numId="4" w16cid:durableId="279534224">
    <w:abstractNumId w:val="24"/>
  </w:num>
  <w:num w:numId="5" w16cid:durableId="1833717261">
    <w:abstractNumId w:val="12"/>
  </w:num>
  <w:num w:numId="6" w16cid:durableId="1454206847">
    <w:abstractNumId w:val="10"/>
  </w:num>
  <w:num w:numId="7" w16cid:durableId="816335578">
    <w:abstractNumId w:val="19"/>
  </w:num>
  <w:num w:numId="8" w16cid:durableId="142747055">
    <w:abstractNumId w:val="11"/>
  </w:num>
  <w:num w:numId="9" w16cid:durableId="491993717">
    <w:abstractNumId w:val="23"/>
  </w:num>
  <w:num w:numId="10" w16cid:durableId="804933389">
    <w:abstractNumId w:val="6"/>
  </w:num>
  <w:num w:numId="11" w16cid:durableId="1903710992">
    <w:abstractNumId w:val="2"/>
  </w:num>
  <w:num w:numId="12" w16cid:durableId="737485003">
    <w:abstractNumId w:val="1"/>
  </w:num>
  <w:num w:numId="13" w16cid:durableId="1240554948">
    <w:abstractNumId w:val="16"/>
  </w:num>
  <w:num w:numId="14" w16cid:durableId="14960292">
    <w:abstractNumId w:val="13"/>
  </w:num>
  <w:num w:numId="15" w16cid:durableId="691535923">
    <w:abstractNumId w:val="35"/>
  </w:num>
  <w:num w:numId="16" w16cid:durableId="236400151">
    <w:abstractNumId w:val="27"/>
  </w:num>
  <w:num w:numId="17" w16cid:durableId="1378898330">
    <w:abstractNumId w:val="17"/>
  </w:num>
  <w:num w:numId="18" w16cid:durableId="962618819">
    <w:abstractNumId w:val="32"/>
  </w:num>
  <w:num w:numId="19" w16cid:durableId="2106029232">
    <w:abstractNumId w:val="3"/>
  </w:num>
  <w:num w:numId="20" w16cid:durableId="1432161603">
    <w:abstractNumId w:val="5"/>
  </w:num>
  <w:num w:numId="21" w16cid:durableId="9457691">
    <w:abstractNumId w:val="30"/>
  </w:num>
  <w:num w:numId="22" w16cid:durableId="701175115">
    <w:abstractNumId w:val="31"/>
  </w:num>
  <w:num w:numId="23" w16cid:durableId="1154563968">
    <w:abstractNumId w:val="34"/>
  </w:num>
  <w:num w:numId="24" w16cid:durableId="352726677">
    <w:abstractNumId w:val="29"/>
  </w:num>
  <w:num w:numId="25" w16cid:durableId="1742869673">
    <w:abstractNumId w:val="14"/>
  </w:num>
  <w:num w:numId="26" w16cid:durableId="908073487">
    <w:abstractNumId w:val="33"/>
  </w:num>
  <w:num w:numId="27" w16cid:durableId="1046829752">
    <w:abstractNumId w:val="20"/>
  </w:num>
  <w:num w:numId="28" w16cid:durableId="1530140029">
    <w:abstractNumId w:val="9"/>
  </w:num>
  <w:num w:numId="29" w16cid:durableId="2126381992">
    <w:abstractNumId w:val="15"/>
  </w:num>
  <w:num w:numId="30" w16cid:durableId="714892923">
    <w:abstractNumId w:val="4"/>
  </w:num>
  <w:num w:numId="31" w16cid:durableId="291325748">
    <w:abstractNumId w:val="7"/>
  </w:num>
  <w:num w:numId="32" w16cid:durableId="1934312918">
    <w:abstractNumId w:val="18"/>
  </w:num>
  <w:num w:numId="33" w16cid:durableId="1408577420">
    <w:abstractNumId w:val="8"/>
  </w:num>
  <w:num w:numId="34" w16cid:durableId="1567373732">
    <w:abstractNumId w:val="21"/>
  </w:num>
  <w:num w:numId="35" w16cid:durableId="1878812209">
    <w:abstractNumId w:val="26"/>
  </w:num>
  <w:num w:numId="36" w16cid:durableId="1868717710">
    <w:abstractNumId w:val="36"/>
  </w:num>
  <w:num w:numId="37" w16cid:durableId="11145196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C64A6"/>
    <w:rsid w:val="000E76C6"/>
    <w:rsid w:val="000F1F22"/>
    <w:rsid w:val="001053F8"/>
    <w:rsid w:val="00127127"/>
    <w:rsid w:val="00134682"/>
    <w:rsid w:val="00134892"/>
    <w:rsid w:val="001B4DFD"/>
    <w:rsid w:val="00204EDB"/>
    <w:rsid w:val="0022013A"/>
    <w:rsid w:val="002634AA"/>
    <w:rsid w:val="002B058B"/>
    <w:rsid w:val="002D58B5"/>
    <w:rsid w:val="002D6430"/>
    <w:rsid w:val="0033249E"/>
    <w:rsid w:val="00337E4D"/>
    <w:rsid w:val="00343395"/>
    <w:rsid w:val="00346C9D"/>
    <w:rsid w:val="00352EE3"/>
    <w:rsid w:val="00372AEE"/>
    <w:rsid w:val="003A1AA2"/>
    <w:rsid w:val="004702FB"/>
    <w:rsid w:val="00471503"/>
    <w:rsid w:val="004839F6"/>
    <w:rsid w:val="0049479E"/>
    <w:rsid w:val="004D2F9F"/>
    <w:rsid w:val="004F2927"/>
    <w:rsid w:val="0052142A"/>
    <w:rsid w:val="0053510E"/>
    <w:rsid w:val="005423BF"/>
    <w:rsid w:val="005A128D"/>
    <w:rsid w:val="005A5A20"/>
    <w:rsid w:val="005B6195"/>
    <w:rsid w:val="005E6171"/>
    <w:rsid w:val="006347C3"/>
    <w:rsid w:val="00660E0F"/>
    <w:rsid w:val="006643D4"/>
    <w:rsid w:val="006975C6"/>
    <w:rsid w:val="006A5918"/>
    <w:rsid w:val="006B2936"/>
    <w:rsid w:val="006F1DA5"/>
    <w:rsid w:val="007109D5"/>
    <w:rsid w:val="0076463D"/>
    <w:rsid w:val="0077631C"/>
    <w:rsid w:val="00785F39"/>
    <w:rsid w:val="007C3EA0"/>
    <w:rsid w:val="007D6FB3"/>
    <w:rsid w:val="007E0E83"/>
    <w:rsid w:val="008278F5"/>
    <w:rsid w:val="008B72CE"/>
    <w:rsid w:val="00930868"/>
    <w:rsid w:val="00960022"/>
    <w:rsid w:val="0097367A"/>
    <w:rsid w:val="009C3A1B"/>
    <w:rsid w:val="00A52459"/>
    <w:rsid w:val="00AB4FDA"/>
    <w:rsid w:val="00AF7FB0"/>
    <w:rsid w:val="00B05771"/>
    <w:rsid w:val="00B10086"/>
    <w:rsid w:val="00B169F3"/>
    <w:rsid w:val="00B757D1"/>
    <w:rsid w:val="00B779CB"/>
    <w:rsid w:val="00B93434"/>
    <w:rsid w:val="00BC2D61"/>
    <w:rsid w:val="00BC7A8A"/>
    <w:rsid w:val="00BF1EFD"/>
    <w:rsid w:val="00C02EF0"/>
    <w:rsid w:val="00C11D14"/>
    <w:rsid w:val="00C125C6"/>
    <w:rsid w:val="00C24613"/>
    <w:rsid w:val="00C315C9"/>
    <w:rsid w:val="00C4793C"/>
    <w:rsid w:val="00CD6E25"/>
    <w:rsid w:val="00D00EE0"/>
    <w:rsid w:val="00D03466"/>
    <w:rsid w:val="00D379CF"/>
    <w:rsid w:val="00D517C9"/>
    <w:rsid w:val="00D60A0B"/>
    <w:rsid w:val="00D7467F"/>
    <w:rsid w:val="00D80D34"/>
    <w:rsid w:val="00D931BF"/>
    <w:rsid w:val="00DB0969"/>
    <w:rsid w:val="00DD2FA1"/>
    <w:rsid w:val="00E31BA4"/>
    <w:rsid w:val="00E55B9D"/>
    <w:rsid w:val="00ED1920"/>
    <w:rsid w:val="00ED41BC"/>
    <w:rsid w:val="00EF1B75"/>
    <w:rsid w:val="00EF3AE5"/>
    <w:rsid w:val="00F246FE"/>
    <w:rsid w:val="00F45A47"/>
    <w:rsid w:val="00F851F3"/>
    <w:rsid w:val="00FB3258"/>
    <w:rsid w:val="00FC2646"/>
    <w:rsid w:val="00FC654E"/>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CB11F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
    <w:basedOn w:val="Navaden"/>
    <w:link w:val="OdstavekseznamaZnak"/>
    <w:uiPriority w:val="1"/>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5A128D"/>
    <w:rPr>
      <w:color w:val="0000FF" w:themeColor="hyperlink"/>
      <w:u w:val="single"/>
    </w:rPr>
  </w:style>
  <w:style w:type="character" w:styleId="Nerazreenaomemba">
    <w:name w:val="Unresolved Mention"/>
    <w:basedOn w:val="Privzetapisavaodstavka"/>
    <w:uiPriority w:val="99"/>
    <w:semiHidden/>
    <w:unhideWhenUsed/>
    <w:rsid w:val="005A128D"/>
    <w:rPr>
      <w:color w:val="605E5C"/>
      <w:shd w:val="clear" w:color="auto" w:fill="E1DFDD"/>
    </w:rPr>
  </w:style>
  <w:style w:type="paragraph" w:styleId="Telobesedila">
    <w:name w:val="Body Text"/>
    <w:basedOn w:val="Navaden"/>
    <w:link w:val="TelobesedilaZnak"/>
    <w:uiPriority w:val="99"/>
    <w:semiHidden/>
    <w:unhideWhenUsed/>
    <w:rsid w:val="00ED1920"/>
    <w:pPr>
      <w:spacing w:after="120"/>
    </w:pPr>
  </w:style>
  <w:style w:type="character" w:customStyle="1" w:styleId="TelobesedilaZnak">
    <w:name w:val="Telo besedila Znak"/>
    <w:basedOn w:val="Privzetapisavaodstavka"/>
    <w:link w:val="Telobesedila"/>
    <w:uiPriority w:val="99"/>
    <w:semiHidden/>
    <w:rsid w:val="00ED1920"/>
    <w:rPr>
      <w:rFonts w:ascii="Helvetica" w:hAnsi="Helvetica"/>
    </w:rPr>
  </w:style>
  <w:style w:type="character" w:customStyle="1" w:styleId="OdstavekseznamaZnak">
    <w:name w:val="Odstavek seznama Znak"/>
    <w:aliases w:val="Odstavek seznama_IP Znak,Seznam_IP_1 Znak"/>
    <w:link w:val="Odstavekseznama"/>
    <w:uiPriority w:val="1"/>
    <w:qFormat/>
    <w:locked/>
    <w:rsid w:val="00ED1920"/>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44</Pages>
  <Words>13219</Words>
  <Characters>75353</Characters>
  <Application>Microsoft Office Word</Application>
  <DocSecurity>0</DocSecurity>
  <Lines>627</Lines>
  <Paragraphs>176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Mateja Coklin</cp:lastModifiedBy>
  <cp:revision>2</cp:revision>
  <cp:lastPrinted>2025-06-05T12:06:00Z</cp:lastPrinted>
  <dcterms:created xsi:type="dcterms:W3CDTF">2025-06-05T12:11:00Z</dcterms:created>
  <dcterms:modified xsi:type="dcterms:W3CDTF">2025-06-05T12:11:00Z</dcterms:modified>
</cp:coreProperties>
</file>